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E05F88">
              <w:t>10.03.2022</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E05F88">
            <w:pPr>
              <w:tabs>
                <w:tab w:val="left" w:pos="3123"/>
                <w:tab w:val="left" w:pos="3270"/>
              </w:tabs>
              <w:jc w:val="right"/>
            </w:pPr>
            <w:r w:rsidRPr="00360CF1">
              <w:t xml:space="preserve">№ </w:t>
            </w:r>
            <w:r w:rsidR="00E05F88">
              <w:t>414</w:t>
            </w:r>
            <w:r w:rsidRPr="00360CF1">
              <w:t xml:space="preserve">          </w:t>
            </w:r>
          </w:p>
        </w:tc>
      </w:tr>
    </w:tbl>
    <w:p w:rsidR="00A27B69" w:rsidRPr="00C47C9B" w:rsidRDefault="00A27B69" w:rsidP="00334D42">
      <w:pPr>
        <w:ind w:right="5103"/>
      </w:pPr>
    </w:p>
    <w:p w:rsidR="00334D42" w:rsidRDefault="00334D42" w:rsidP="00334D42">
      <w:pPr>
        <w:ind w:right="5103"/>
      </w:pPr>
    </w:p>
    <w:p w:rsidR="000020DA" w:rsidRPr="000020DA" w:rsidRDefault="000020DA" w:rsidP="000020DA">
      <w:pPr>
        <w:tabs>
          <w:tab w:val="left" w:pos="4253"/>
          <w:tab w:val="left" w:pos="4395"/>
        </w:tabs>
        <w:suppressAutoHyphens/>
        <w:ind w:right="5102"/>
        <w:contextualSpacing/>
        <w:jc w:val="both"/>
      </w:pPr>
      <w:r w:rsidRPr="000020DA">
        <w:t>Об утверждении административного регламента предоставления муниципальной услуги «Выдача разрешения на установку                                    и эксплуатацию рекламных конструкций, аннулирование такого разрешения на территории Нижневартовского района»</w:t>
      </w:r>
    </w:p>
    <w:p w:rsidR="000020DA" w:rsidRPr="000020DA" w:rsidRDefault="000020DA" w:rsidP="000020DA">
      <w:pPr>
        <w:widowControl w:val="0"/>
        <w:suppressAutoHyphens/>
        <w:autoSpaceDE w:val="0"/>
        <w:autoSpaceDN w:val="0"/>
        <w:adjustRightInd w:val="0"/>
      </w:pPr>
    </w:p>
    <w:p w:rsidR="000020DA" w:rsidRPr="000020DA" w:rsidRDefault="000020DA" w:rsidP="000020DA">
      <w:pPr>
        <w:widowControl w:val="0"/>
        <w:suppressAutoHyphens/>
        <w:autoSpaceDE w:val="0"/>
        <w:autoSpaceDN w:val="0"/>
        <w:adjustRightInd w:val="0"/>
      </w:pPr>
    </w:p>
    <w:p w:rsidR="000020DA" w:rsidRPr="000020DA" w:rsidRDefault="000020DA" w:rsidP="000020DA">
      <w:pPr>
        <w:autoSpaceDE w:val="0"/>
        <w:autoSpaceDN w:val="0"/>
        <w:adjustRightInd w:val="0"/>
        <w:ind w:firstLine="709"/>
        <w:jc w:val="both"/>
        <w:rPr>
          <w:bCs/>
        </w:rPr>
      </w:pPr>
      <w:r w:rsidRPr="000020DA">
        <w:rPr>
          <w:iCs/>
        </w:rPr>
        <w:t xml:space="preserve">В соответствии с </w:t>
      </w:r>
      <w:r w:rsidRPr="000020DA">
        <w:rPr>
          <w:rFonts w:eastAsia="Calibri"/>
        </w:rPr>
        <w:t xml:space="preserve">Градостроительным </w:t>
      </w:r>
      <w:hyperlink r:id="rId9" w:history="1">
        <w:r w:rsidRPr="000020DA">
          <w:rPr>
            <w:rFonts w:eastAsia="Calibri"/>
          </w:rPr>
          <w:t>кодексом</w:t>
        </w:r>
      </w:hyperlink>
      <w:r w:rsidRPr="000020DA">
        <w:rPr>
          <w:rFonts w:eastAsia="Calibri"/>
        </w:rPr>
        <w:t xml:space="preserve"> Российской Федерации,</w:t>
      </w:r>
      <w:r w:rsidRPr="000020DA">
        <w:rPr>
          <w:iCs/>
        </w:rPr>
        <w:t xml:space="preserve"> Федеральными законами </w:t>
      </w:r>
      <w:r w:rsidRPr="000020DA">
        <w:rPr>
          <w:rFonts w:eastAsia="Calibri"/>
        </w:rPr>
        <w:t>от 06.10.2003 № 131-ФЗ «Об общих принципах организации местного самоуправления в Российской Федерации»</w:t>
      </w:r>
      <w:r w:rsidRPr="000020DA">
        <w:rPr>
          <w:bCs/>
        </w:rPr>
        <w:t xml:space="preserve">, </w:t>
      </w:r>
      <w:r w:rsidRPr="000020DA">
        <w:rPr>
          <w:iCs/>
        </w:rPr>
        <w:t xml:space="preserve">от 27.07.2010 </w:t>
      </w:r>
      <w:hyperlink r:id="rId10" w:history="1">
        <w:r w:rsidRPr="000020DA">
          <w:rPr>
            <w:iCs/>
          </w:rPr>
          <w:t>№ 210-ФЗ</w:t>
        </w:r>
      </w:hyperlink>
      <w:r w:rsidRPr="000020DA">
        <w:rPr>
          <w:iCs/>
        </w:rPr>
        <w:t xml:space="preserve"> «Об организации предоставления государственных </w:t>
      </w:r>
      <w:r>
        <w:rPr>
          <w:iCs/>
        </w:rPr>
        <w:t xml:space="preserve">                                            </w:t>
      </w:r>
      <w:r w:rsidRPr="000020DA">
        <w:rPr>
          <w:iCs/>
        </w:rPr>
        <w:t xml:space="preserve">и муниципальных услуг», от 13.03.2006 № 38-ФЗ «О рекламе», </w:t>
      </w:r>
      <w:r w:rsidRPr="000020DA">
        <w:t>Уставом района, постановлениями администрации района от 12.05.2011 № 755 «О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 от 17.04.2017 № 743 «Об утверждении Реестра муниципальных услуг Нижневартовского района»</w:t>
      </w:r>
      <w:r w:rsidRPr="000020DA">
        <w:rPr>
          <w:iCs/>
        </w:rPr>
        <w:t>:</w:t>
      </w:r>
    </w:p>
    <w:p w:rsidR="000020DA" w:rsidRPr="000020DA" w:rsidRDefault="000020DA" w:rsidP="000020DA">
      <w:pPr>
        <w:autoSpaceDE w:val="0"/>
        <w:autoSpaceDN w:val="0"/>
        <w:adjustRightInd w:val="0"/>
        <w:ind w:firstLine="709"/>
        <w:jc w:val="both"/>
        <w:rPr>
          <w:iCs/>
        </w:rPr>
      </w:pPr>
    </w:p>
    <w:p w:rsidR="000020DA" w:rsidRPr="000020DA" w:rsidRDefault="000020DA" w:rsidP="000020DA">
      <w:pPr>
        <w:ind w:firstLine="709"/>
        <w:jc w:val="both"/>
        <w:rPr>
          <w:bCs/>
        </w:rPr>
      </w:pPr>
      <w:r w:rsidRPr="000020DA">
        <w:rPr>
          <w:bCs/>
        </w:rPr>
        <w:t>1. Утвердить административный регламент предоставления муниципальной услуги «</w:t>
      </w:r>
      <w:r w:rsidRPr="000020DA">
        <w:t>Выдача разрешения на установку и эксплуатацию рекламных конструкций, аннулирование такого разрешения на территории Нижневартовского района</w:t>
      </w:r>
      <w:r w:rsidRPr="000020DA">
        <w:rPr>
          <w:bCs/>
        </w:rPr>
        <w:t>»</w:t>
      </w:r>
      <w:r>
        <w:rPr>
          <w:bCs/>
        </w:rPr>
        <w:t xml:space="preserve"> согласно приложению</w:t>
      </w:r>
      <w:r w:rsidRPr="000020DA">
        <w:rPr>
          <w:bCs/>
        </w:rPr>
        <w:t>.</w:t>
      </w:r>
    </w:p>
    <w:p w:rsidR="000020DA" w:rsidRPr="000020DA" w:rsidRDefault="000020DA" w:rsidP="000020DA">
      <w:pPr>
        <w:ind w:firstLine="709"/>
        <w:jc w:val="both"/>
      </w:pPr>
    </w:p>
    <w:p w:rsidR="000020DA" w:rsidRPr="000020DA" w:rsidRDefault="000020DA" w:rsidP="000020DA">
      <w:pPr>
        <w:tabs>
          <w:tab w:val="left" w:pos="993"/>
        </w:tabs>
        <w:autoSpaceDE w:val="0"/>
        <w:autoSpaceDN w:val="0"/>
        <w:adjustRightInd w:val="0"/>
        <w:ind w:firstLine="709"/>
        <w:jc w:val="both"/>
      </w:pPr>
      <w:r w:rsidRPr="000020DA">
        <w:t>2. Признать утратившими силу:</w:t>
      </w:r>
    </w:p>
    <w:p w:rsidR="000020DA" w:rsidRPr="000020DA" w:rsidRDefault="000020DA" w:rsidP="000020DA">
      <w:pPr>
        <w:tabs>
          <w:tab w:val="left" w:pos="993"/>
        </w:tabs>
        <w:autoSpaceDE w:val="0"/>
        <w:autoSpaceDN w:val="0"/>
        <w:adjustRightInd w:val="0"/>
        <w:ind w:firstLine="709"/>
        <w:jc w:val="both"/>
      </w:pPr>
      <w:r w:rsidRPr="000020DA">
        <w:t>2.1. Постановления администрации района:</w:t>
      </w:r>
    </w:p>
    <w:p w:rsidR="000020DA" w:rsidRPr="000020DA" w:rsidRDefault="000020DA" w:rsidP="000020DA">
      <w:pPr>
        <w:ind w:firstLine="709"/>
        <w:jc w:val="both"/>
      </w:pPr>
      <w:r w:rsidRPr="000020DA">
        <w:rPr>
          <w:rFonts w:eastAsia="Calibri"/>
          <w:lang w:eastAsia="en-US"/>
        </w:rPr>
        <w:t>от 18.10.2019 № 2079 «</w:t>
      </w:r>
      <w:r w:rsidRPr="000020DA">
        <w:t xml:space="preserve">Об утверждении административного регламента предоставления муниципальной услуги «Выдача разрешений на установку </w:t>
      </w:r>
      <w:r>
        <w:t xml:space="preserve">                 </w:t>
      </w:r>
      <w:r w:rsidRPr="000020DA">
        <w:t>и эксплуатацию рекламных конструкций, аннулирование таких разрешений»;</w:t>
      </w:r>
    </w:p>
    <w:p w:rsidR="000020DA" w:rsidRDefault="000020DA" w:rsidP="000020DA">
      <w:pPr>
        <w:ind w:firstLine="709"/>
        <w:jc w:val="both"/>
      </w:pPr>
      <w:r w:rsidRPr="000020DA">
        <w:rPr>
          <w:rFonts w:eastAsia="Calibri"/>
          <w:lang w:eastAsia="en-US"/>
        </w:rPr>
        <w:lastRenderedPageBreak/>
        <w:t xml:space="preserve">от 12.07.2021 № 1263 «О внесении изменения в приложение </w:t>
      </w:r>
      <w:r w:rsidR="00337B7B">
        <w:rPr>
          <w:rFonts w:eastAsia="Calibri"/>
          <w:lang w:eastAsia="en-US"/>
        </w:rPr>
        <w:t xml:space="preserve">                                    </w:t>
      </w:r>
      <w:r w:rsidRPr="000020DA">
        <w:rPr>
          <w:rFonts w:eastAsia="Calibri"/>
          <w:lang w:eastAsia="en-US"/>
        </w:rPr>
        <w:t xml:space="preserve">к постановлению администрации района от 18.10.2019 № 2079 </w:t>
      </w:r>
      <w:r w:rsidR="00337B7B">
        <w:rPr>
          <w:rFonts w:eastAsia="Calibri"/>
          <w:lang w:eastAsia="en-US"/>
        </w:rPr>
        <w:t xml:space="preserve">                                   </w:t>
      </w:r>
      <w:r w:rsidRPr="000020DA">
        <w:rPr>
          <w:rFonts w:eastAsia="Calibri"/>
          <w:lang w:eastAsia="en-US"/>
        </w:rPr>
        <w:t>«</w:t>
      </w:r>
      <w:r w:rsidRPr="000020DA">
        <w:t xml:space="preserve">Об утверждении административного регламента предоставления муниципальной услуги «Выдача разрешений на установку и эксплуатацию рекламных конструкций, </w:t>
      </w:r>
      <w:r w:rsidR="00337B7B">
        <w:t>аннулирование таких разрешений».</w:t>
      </w:r>
    </w:p>
    <w:p w:rsidR="000020DA" w:rsidRPr="000020DA" w:rsidRDefault="00337B7B" w:rsidP="000020DA">
      <w:pPr>
        <w:ind w:firstLine="709"/>
        <w:jc w:val="both"/>
      </w:pPr>
      <w:r w:rsidRPr="00337B7B">
        <w:t xml:space="preserve">2.2. Пункт 3 постановления администрации района </w:t>
      </w:r>
      <w:r w:rsidR="000020DA" w:rsidRPr="00337B7B">
        <w:rPr>
          <w:rFonts w:eastAsia="Calibri"/>
          <w:lang w:eastAsia="en-US"/>
        </w:rPr>
        <w:t>от 11.11.2021 № 1985 «</w:t>
      </w:r>
      <w:r w:rsidRPr="00337B7B">
        <w:rPr>
          <w:rFonts w:eastAsia="Calibri"/>
          <w:lang w:eastAsia="en-US"/>
        </w:rPr>
        <w:t>О внесении изменений в некоторые постановления администрации района</w:t>
      </w:r>
      <w:r w:rsidR="000020DA" w:rsidRPr="000020DA">
        <w:t>».</w:t>
      </w:r>
    </w:p>
    <w:p w:rsidR="000020DA" w:rsidRPr="000020DA" w:rsidRDefault="000020DA" w:rsidP="000020DA">
      <w:pPr>
        <w:ind w:firstLine="709"/>
        <w:jc w:val="both"/>
      </w:pPr>
    </w:p>
    <w:p w:rsidR="000020DA" w:rsidRPr="000020DA" w:rsidRDefault="000020DA" w:rsidP="000020DA">
      <w:pPr>
        <w:ind w:firstLine="709"/>
        <w:jc w:val="both"/>
      </w:pPr>
      <w:r w:rsidRPr="000020DA">
        <w:t>3.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www.nvraion.ru.</w:t>
      </w:r>
    </w:p>
    <w:p w:rsidR="000020DA" w:rsidRPr="000020DA" w:rsidRDefault="000020DA" w:rsidP="000020DA">
      <w:pPr>
        <w:tabs>
          <w:tab w:val="left" w:pos="993"/>
        </w:tabs>
        <w:autoSpaceDE w:val="0"/>
        <w:autoSpaceDN w:val="0"/>
        <w:adjustRightInd w:val="0"/>
        <w:ind w:firstLine="709"/>
        <w:jc w:val="both"/>
        <w:outlineLvl w:val="0"/>
      </w:pPr>
    </w:p>
    <w:p w:rsidR="000020DA" w:rsidRPr="000020DA" w:rsidRDefault="000020DA" w:rsidP="000020DA">
      <w:pPr>
        <w:tabs>
          <w:tab w:val="left" w:pos="993"/>
        </w:tabs>
        <w:autoSpaceDE w:val="0"/>
        <w:autoSpaceDN w:val="0"/>
        <w:adjustRightInd w:val="0"/>
        <w:ind w:firstLine="709"/>
        <w:jc w:val="both"/>
        <w:outlineLvl w:val="0"/>
      </w:pPr>
      <w:r w:rsidRPr="000020DA">
        <w:t>4. Управлению общественных связей и информационной политики администрации района (Л.Д. Михеева) опубликовать постановление                                           в приложении «Официальный бюллетень» к районной газете «Новости Приобья».</w:t>
      </w:r>
    </w:p>
    <w:p w:rsidR="000020DA" w:rsidRPr="000020DA" w:rsidRDefault="000020DA" w:rsidP="000020DA">
      <w:pPr>
        <w:tabs>
          <w:tab w:val="left" w:pos="993"/>
        </w:tabs>
        <w:autoSpaceDE w:val="0"/>
        <w:autoSpaceDN w:val="0"/>
        <w:adjustRightInd w:val="0"/>
        <w:ind w:firstLine="709"/>
        <w:jc w:val="both"/>
        <w:outlineLvl w:val="0"/>
      </w:pPr>
    </w:p>
    <w:p w:rsidR="000020DA" w:rsidRPr="000020DA" w:rsidRDefault="000020DA" w:rsidP="000020DA">
      <w:pPr>
        <w:tabs>
          <w:tab w:val="left" w:pos="993"/>
        </w:tabs>
        <w:autoSpaceDE w:val="0"/>
        <w:autoSpaceDN w:val="0"/>
        <w:adjustRightInd w:val="0"/>
        <w:ind w:firstLine="709"/>
        <w:jc w:val="both"/>
        <w:outlineLvl w:val="0"/>
      </w:pPr>
      <w:r w:rsidRPr="000020DA">
        <w:t xml:space="preserve">5. Постановление вступает в силу после его официального опубликования (обнародования). </w:t>
      </w:r>
    </w:p>
    <w:p w:rsidR="000020DA" w:rsidRPr="000020DA" w:rsidRDefault="000020DA" w:rsidP="000020DA">
      <w:pPr>
        <w:tabs>
          <w:tab w:val="left" w:pos="993"/>
        </w:tabs>
        <w:autoSpaceDE w:val="0"/>
        <w:autoSpaceDN w:val="0"/>
        <w:adjustRightInd w:val="0"/>
        <w:ind w:firstLine="709"/>
        <w:jc w:val="both"/>
        <w:outlineLvl w:val="0"/>
      </w:pPr>
    </w:p>
    <w:p w:rsidR="000020DA" w:rsidRPr="000020DA" w:rsidRDefault="000020DA" w:rsidP="000020DA">
      <w:pPr>
        <w:tabs>
          <w:tab w:val="left" w:pos="993"/>
        </w:tabs>
        <w:autoSpaceDE w:val="0"/>
        <w:autoSpaceDN w:val="0"/>
        <w:adjustRightInd w:val="0"/>
        <w:ind w:firstLine="709"/>
        <w:jc w:val="both"/>
        <w:outlineLvl w:val="0"/>
      </w:pPr>
      <w:r w:rsidRPr="000020DA">
        <w:t xml:space="preserve">6. Контроль за выполнением постановления возложить на исполняющего обязанности заместителя начальника управления ‒ главного архитектора управления градостроительства, развития жилищно-коммунального комплекса и </w:t>
      </w:r>
      <w:r>
        <w:t>энергетики администрации района</w:t>
      </w:r>
      <w:r w:rsidRPr="000020DA">
        <w:t xml:space="preserve"> В.Ю. Прокофьева.</w:t>
      </w:r>
    </w:p>
    <w:p w:rsidR="000020DA" w:rsidRPr="000020DA" w:rsidRDefault="000020DA" w:rsidP="000020DA">
      <w:pPr>
        <w:tabs>
          <w:tab w:val="left" w:pos="993"/>
        </w:tabs>
        <w:suppressAutoHyphens/>
        <w:autoSpaceDE w:val="0"/>
        <w:autoSpaceDN w:val="0"/>
        <w:adjustRightInd w:val="0"/>
        <w:ind w:firstLine="709"/>
        <w:jc w:val="both"/>
        <w:outlineLvl w:val="0"/>
      </w:pPr>
    </w:p>
    <w:p w:rsidR="000020DA" w:rsidRDefault="000020DA" w:rsidP="000020DA">
      <w:pPr>
        <w:tabs>
          <w:tab w:val="left" w:pos="993"/>
        </w:tabs>
        <w:suppressAutoHyphens/>
        <w:autoSpaceDE w:val="0"/>
        <w:autoSpaceDN w:val="0"/>
        <w:adjustRightInd w:val="0"/>
        <w:ind w:firstLine="709"/>
        <w:jc w:val="both"/>
        <w:outlineLvl w:val="0"/>
      </w:pPr>
    </w:p>
    <w:p w:rsidR="000020DA" w:rsidRPr="000020DA" w:rsidRDefault="000020DA" w:rsidP="000020DA">
      <w:pPr>
        <w:tabs>
          <w:tab w:val="left" w:pos="993"/>
        </w:tabs>
        <w:suppressAutoHyphens/>
        <w:autoSpaceDE w:val="0"/>
        <w:autoSpaceDN w:val="0"/>
        <w:adjustRightInd w:val="0"/>
        <w:ind w:firstLine="709"/>
        <w:jc w:val="both"/>
        <w:outlineLvl w:val="0"/>
      </w:pPr>
    </w:p>
    <w:p w:rsidR="000020DA" w:rsidRPr="000020DA" w:rsidRDefault="000020DA" w:rsidP="000020DA">
      <w:pPr>
        <w:shd w:val="clear" w:color="auto" w:fill="FFFFFF"/>
        <w:jc w:val="both"/>
        <w:rPr>
          <w:rFonts w:eastAsia="Calibri"/>
          <w:lang w:eastAsia="en-US"/>
        </w:rPr>
      </w:pPr>
      <w:r w:rsidRPr="000020DA">
        <w:rPr>
          <w:rFonts w:eastAsia="Calibri"/>
          <w:lang w:eastAsia="en-US"/>
        </w:rPr>
        <w:t>Глава района</w:t>
      </w:r>
      <w:r w:rsidRPr="000020DA">
        <w:rPr>
          <w:rFonts w:eastAsia="Calibri"/>
          <w:lang w:eastAsia="en-US"/>
        </w:rPr>
        <w:tab/>
      </w:r>
      <w:r w:rsidRPr="000020DA">
        <w:rPr>
          <w:rFonts w:eastAsia="Calibri"/>
          <w:lang w:eastAsia="en-US"/>
        </w:rPr>
        <w:tab/>
      </w:r>
      <w:r w:rsidRPr="000020DA">
        <w:rPr>
          <w:rFonts w:eastAsia="Calibri"/>
          <w:lang w:eastAsia="en-US"/>
        </w:rPr>
        <w:tab/>
      </w:r>
      <w:r w:rsidRPr="000020DA">
        <w:rPr>
          <w:rFonts w:eastAsia="Calibri"/>
          <w:lang w:eastAsia="en-US"/>
        </w:rPr>
        <w:tab/>
      </w:r>
      <w:r w:rsidRPr="000020DA">
        <w:rPr>
          <w:rFonts w:eastAsia="Calibri"/>
          <w:lang w:eastAsia="en-US"/>
        </w:rPr>
        <w:tab/>
      </w:r>
      <w:r w:rsidRPr="000020DA">
        <w:rPr>
          <w:rFonts w:eastAsia="Calibri"/>
          <w:lang w:eastAsia="en-US"/>
        </w:rPr>
        <w:tab/>
        <w:t xml:space="preserve">        </w:t>
      </w:r>
      <w:r>
        <w:rPr>
          <w:rFonts w:eastAsia="Calibri"/>
          <w:lang w:eastAsia="en-US"/>
        </w:rPr>
        <w:t xml:space="preserve">   </w:t>
      </w:r>
      <w:r w:rsidRPr="000020DA">
        <w:rPr>
          <w:rFonts w:eastAsia="Calibri"/>
          <w:lang w:eastAsia="en-US"/>
        </w:rPr>
        <w:t xml:space="preserve">                  Б.А. Саломатин</w:t>
      </w:r>
    </w:p>
    <w:p w:rsidR="000020DA" w:rsidRPr="000020DA" w:rsidRDefault="000020DA" w:rsidP="000020DA">
      <w:pPr>
        <w:rPr>
          <w:rFonts w:eastAsia="Calibri"/>
          <w:lang w:eastAsia="en-US"/>
        </w:rPr>
      </w:pPr>
      <w:r w:rsidRPr="000020DA">
        <w:rPr>
          <w:rFonts w:eastAsia="Calibri"/>
          <w:lang w:eastAsia="en-US"/>
        </w:rPr>
        <w:br w:type="page"/>
      </w:r>
    </w:p>
    <w:p w:rsidR="000020DA" w:rsidRPr="000020DA" w:rsidRDefault="000020DA" w:rsidP="000020DA">
      <w:pPr>
        <w:tabs>
          <w:tab w:val="left" w:pos="7350"/>
        </w:tabs>
        <w:ind w:firstLine="5670"/>
      </w:pPr>
      <w:r w:rsidRPr="000020DA">
        <w:lastRenderedPageBreak/>
        <w:t xml:space="preserve">Приложение к постановлению </w:t>
      </w:r>
    </w:p>
    <w:p w:rsidR="000020DA" w:rsidRPr="000020DA" w:rsidRDefault="000020DA" w:rsidP="000020DA">
      <w:pPr>
        <w:autoSpaceDE w:val="0"/>
        <w:autoSpaceDN w:val="0"/>
        <w:adjustRightInd w:val="0"/>
        <w:ind w:firstLine="5670"/>
      </w:pPr>
      <w:r w:rsidRPr="000020DA">
        <w:t>администрации района</w:t>
      </w:r>
    </w:p>
    <w:p w:rsidR="000020DA" w:rsidRPr="000020DA" w:rsidRDefault="000020DA" w:rsidP="000020DA">
      <w:pPr>
        <w:autoSpaceDE w:val="0"/>
        <w:autoSpaceDN w:val="0"/>
        <w:adjustRightInd w:val="0"/>
        <w:ind w:firstLine="5670"/>
      </w:pPr>
      <w:r w:rsidRPr="000020DA">
        <w:t xml:space="preserve">от </w:t>
      </w:r>
      <w:r w:rsidR="00E05F88">
        <w:t>10.03.2022</w:t>
      </w:r>
      <w:r w:rsidRPr="000020DA">
        <w:t xml:space="preserve"> №</w:t>
      </w:r>
      <w:r>
        <w:t xml:space="preserve"> </w:t>
      </w:r>
      <w:r w:rsidR="00E05F88">
        <w:t>414</w:t>
      </w:r>
    </w:p>
    <w:p w:rsidR="000020DA" w:rsidRDefault="000020DA" w:rsidP="000020DA">
      <w:pPr>
        <w:autoSpaceDE w:val="0"/>
        <w:autoSpaceDN w:val="0"/>
        <w:adjustRightInd w:val="0"/>
        <w:ind w:firstLine="4820"/>
        <w:jc w:val="center"/>
      </w:pPr>
    </w:p>
    <w:p w:rsidR="000020DA" w:rsidRPr="000020DA" w:rsidRDefault="000020DA" w:rsidP="000020DA">
      <w:pPr>
        <w:autoSpaceDE w:val="0"/>
        <w:autoSpaceDN w:val="0"/>
        <w:adjustRightInd w:val="0"/>
        <w:ind w:firstLine="4820"/>
        <w:jc w:val="center"/>
      </w:pPr>
    </w:p>
    <w:p w:rsidR="000020DA" w:rsidRPr="000020DA" w:rsidRDefault="000020DA" w:rsidP="00337B7B">
      <w:pPr>
        <w:jc w:val="center"/>
        <w:outlineLvl w:val="0"/>
        <w:rPr>
          <w:b/>
          <w:bCs/>
        </w:rPr>
      </w:pPr>
      <w:r w:rsidRPr="000020DA">
        <w:rPr>
          <w:b/>
          <w:bCs/>
        </w:rPr>
        <w:t>Административный регламент</w:t>
      </w:r>
    </w:p>
    <w:p w:rsidR="000020DA" w:rsidRPr="000020DA" w:rsidRDefault="000020DA" w:rsidP="00337B7B">
      <w:pPr>
        <w:jc w:val="center"/>
        <w:outlineLvl w:val="0"/>
        <w:rPr>
          <w:b/>
          <w:bCs/>
        </w:rPr>
      </w:pPr>
      <w:r w:rsidRPr="000020DA">
        <w:rPr>
          <w:b/>
          <w:bCs/>
        </w:rPr>
        <w:t xml:space="preserve">предоставления муниципальной услуги </w:t>
      </w:r>
    </w:p>
    <w:p w:rsidR="000020DA" w:rsidRDefault="000020DA" w:rsidP="00337B7B">
      <w:pPr>
        <w:jc w:val="center"/>
        <w:outlineLvl w:val="0"/>
        <w:rPr>
          <w:b/>
          <w:bCs/>
        </w:rPr>
      </w:pPr>
      <w:r w:rsidRPr="000020DA">
        <w:rPr>
          <w:b/>
          <w:bCs/>
        </w:rPr>
        <w:t xml:space="preserve">«Выдача разрешения на установку и эксплуатацию рекламных конструкций, аннулирование такого разрешения на территории Нижневартовского района» </w:t>
      </w:r>
    </w:p>
    <w:p w:rsidR="00337B7B" w:rsidRPr="00337B7B" w:rsidRDefault="00337B7B" w:rsidP="00337B7B">
      <w:pPr>
        <w:jc w:val="center"/>
        <w:outlineLvl w:val="0"/>
        <w:rPr>
          <w:bCs/>
        </w:rPr>
      </w:pPr>
      <w:r w:rsidRPr="00337B7B">
        <w:rPr>
          <w:bCs/>
        </w:rPr>
        <w:t>(далее – Административный регламент)</w:t>
      </w:r>
    </w:p>
    <w:p w:rsidR="00337B7B" w:rsidRDefault="00337B7B" w:rsidP="00337B7B">
      <w:pPr>
        <w:jc w:val="center"/>
        <w:outlineLvl w:val="2"/>
        <w:rPr>
          <w:b/>
          <w:bCs/>
          <w:szCs w:val="26"/>
        </w:rPr>
      </w:pPr>
    </w:p>
    <w:p w:rsidR="000020DA" w:rsidRDefault="000020DA" w:rsidP="00337B7B">
      <w:pPr>
        <w:jc w:val="center"/>
        <w:outlineLvl w:val="2"/>
        <w:rPr>
          <w:b/>
          <w:bCs/>
          <w:szCs w:val="26"/>
        </w:rPr>
      </w:pPr>
      <w:r w:rsidRPr="000020DA">
        <w:rPr>
          <w:b/>
          <w:bCs/>
          <w:szCs w:val="26"/>
        </w:rPr>
        <w:t>I. Общие положения</w:t>
      </w:r>
    </w:p>
    <w:p w:rsidR="00337B7B" w:rsidRPr="000020DA" w:rsidRDefault="00337B7B" w:rsidP="00337B7B">
      <w:pPr>
        <w:jc w:val="center"/>
        <w:outlineLvl w:val="2"/>
        <w:rPr>
          <w:b/>
          <w:bCs/>
          <w:szCs w:val="26"/>
        </w:rPr>
      </w:pPr>
    </w:p>
    <w:p w:rsidR="000020DA" w:rsidRPr="00337B7B" w:rsidRDefault="000020DA" w:rsidP="00337B7B">
      <w:pPr>
        <w:ind w:firstLine="709"/>
        <w:jc w:val="both"/>
        <w:outlineLvl w:val="2"/>
        <w:rPr>
          <w:bCs/>
          <w:szCs w:val="26"/>
        </w:rPr>
      </w:pPr>
      <w:r w:rsidRPr="00337B7B">
        <w:rPr>
          <w:bCs/>
          <w:szCs w:val="26"/>
        </w:rPr>
        <w:t>1. Предмет регулирования Административного регламента</w:t>
      </w:r>
      <w:r w:rsidR="00337B7B" w:rsidRPr="00337B7B">
        <w:rPr>
          <w:bCs/>
          <w:szCs w:val="26"/>
        </w:rPr>
        <w:t>.</w:t>
      </w:r>
    </w:p>
    <w:p w:rsidR="000020DA" w:rsidRPr="000020DA" w:rsidRDefault="000020DA" w:rsidP="00337B7B">
      <w:pPr>
        <w:ind w:firstLine="709"/>
        <w:jc w:val="both"/>
        <w:rPr>
          <w:iCs/>
        </w:rPr>
      </w:pPr>
      <w:r w:rsidRPr="00337B7B">
        <w:rPr>
          <w:iCs/>
        </w:rPr>
        <w:t>1.1. Административный регламент регулирует отношения, возникающие</w:t>
      </w:r>
      <w:r w:rsidRPr="000020DA">
        <w:rPr>
          <w:iCs/>
        </w:rPr>
        <w:t xml:space="preserve"> в связи с предоставлением муниципальной услуги «Выдача разрешения</w:t>
      </w:r>
      <w:r w:rsidR="00337B7B">
        <w:rPr>
          <w:iCs/>
        </w:rPr>
        <w:t xml:space="preserve">                </w:t>
      </w:r>
      <w:r w:rsidRPr="000020DA">
        <w:rPr>
          <w:iCs/>
        </w:rPr>
        <w:t xml:space="preserve"> на установку и эксплуатацию рекламных конструкций, аннулирование такого разрешения на территории Н</w:t>
      </w:r>
      <w:r w:rsidR="00337B7B">
        <w:rPr>
          <w:iCs/>
        </w:rPr>
        <w:t>ижневартовского района» (далее –</w:t>
      </w:r>
      <w:r w:rsidRPr="000020DA">
        <w:rPr>
          <w:iCs/>
        </w:rPr>
        <w:t xml:space="preserve"> муниципальная услуга) </w:t>
      </w:r>
      <w:r w:rsidR="00337B7B">
        <w:rPr>
          <w:iCs/>
        </w:rPr>
        <w:t>а</w:t>
      </w:r>
      <w:r w:rsidRPr="000020DA">
        <w:rPr>
          <w:iCs/>
        </w:rPr>
        <w:t xml:space="preserve">дминистрацией Нижневартовского района (далее </w:t>
      </w:r>
      <w:r w:rsidR="00337B7B">
        <w:rPr>
          <w:iCs/>
        </w:rPr>
        <w:t>–</w:t>
      </w:r>
      <w:r w:rsidRPr="000020DA">
        <w:rPr>
          <w:iCs/>
        </w:rPr>
        <w:t xml:space="preserve"> Администрация).</w:t>
      </w:r>
    </w:p>
    <w:p w:rsidR="000020DA" w:rsidRPr="000020DA" w:rsidRDefault="000020DA" w:rsidP="00337B7B">
      <w:pPr>
        <w:ind w:firstLine="709"/>
        <w:jc w:val="both"/>
        <w:rPr>
          <w:iCs/>
        </w:rPr>
      </w:pPr>
      <w:r w:rsidRPr="000020DA">
        <w:rPr>
          <w:iCs/>
        </w:rPr>
        <w:t>1.2. Административный регламент устанавливает состав, последовательность и сроки выпол</w:t>
      </w:r>
      <w:r w:rsidR="00337B7B">
        <w:rPr>
          <w:iCs/>
        </w:rPr>
        <w:t xml:space="preserve">нения административных процедур                       </w:t>
      </w:r>
      <w:r w:rsidRPr="000020DA">
        <w:rPr>
          <w:iCs/>
        </w:rPr>
        <w:t xml:space="preserve"> по предоставлению муниципальной услуги, требования к порядку </w:t>
      </w:r>
      <w:r w:rsidR="00337B7B">
        <w:rPr>
          <w:iCs/>
        </w:rPr>
        <w:t xml:space="preserve">                              </w:t>
      </w:r>
      <w:r w:rsidRPr="000020DA">
        <w:rPr>
          <w:iCs/>
        </w:rPr>
        <w:t>их выполнения, формы контроля за предоставлением муниципальной услуги, досудебный (внесудебный) порядок обжалования решений и действий (бездействий) Администрации, должностных лиц Администрации.</w:t>
      </w:r>
    </w:p>
    <w:p w:rsidR="000020DA" w:rsidRPr="000020DA" w:rsidRDefault="000020DA" w:rsidP="00337B7B">
      <w:pPr>
        <w:ind w:firstLine="709"/>
        <w:jc w:val="both"/>
        <w:rPr>
          <w:iCs/>
        </w:rPr>
      </w:pPr>
      <w:r w:rsidRPr="000020DA">
        <w:rPr>
          <w:iCs/>
        </w:rPr>
        <w:t>1.3. Основные термины и определения, используемые в настоящем Административном регламенте:</w:t>
      </w:r>
    </w:p>
    <w:p w:rsidR="000020DA" w:rsidRPr="000020DA" w:rsidRDefault="000020DA" w:rsidP="00337B7B">
      <w:pPr>
        <w:ind w:firstLine="709"/>
        <w:jc w:val="both"/>
        <w:rPr>
          <w:iCs/>
        </w:rPr>
      </w:pPr>
      <w:r w:rsidRPr="000020DA">
        <w:rPr>
          <w:iCs/>
        </w:rPr>
        <w:t xml:space="preserve">1.3.1. ЕСИА – Федеральная государственная информационная система «Единая система идентификации и аутентификации </w:t>
      </w:r>
      <w:r w:rsidR="00337B7B">
        <w:rPr>
          <w:iCs/>
        </w:rPr>
        <w:t>в инфраструктуре, обеспечивающая</w:t>
      </w:r>
      <w:r w:rsidRPr="000020DA">
        <w:rPr>
          <w:iCs/>
        </w:rPr>
        <w:t xml:space="preserve">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0020DA" w:rsidRPr="000020DA" w:rsidRDefault="000020DA" w:rsidP="00337B7B">
      <w:pPr>
        <w:ind w:firstLine="709"/>
        <w:jc w:val="both"/>
        <w:rPr>
          <w:iCs/>
        </w:rPr>
      </w:pPr>
      <w:r w:rsidRPr="000020DA">
        <w:rPr>
          <w:iCs/>
        </w:rPr>
        <w:t xml:space="preserve">1.3.2. РПГУ – Государственная информационная система соответствующего муниципального образования «Портал государственных </w:t>
      </w:r>
      <w:r w:rsidR="00337B7B">
        <w:rPr>
          <w:iCs/>
        </w:rPr>
        <w:t xml:space="preserve">               </w:t>
      </w:r>
      <w:r w:rsidRPr="000020DA">
        <w:rPr>
          <w:iCs/>
        </w:rPr>
        <w:t>и муниципальных услуг (функций)», расположенная в информационно-коммуникационной сети «Интернет» по адресу:</w:t>
      </w:r>
      <w:r w:rsidRPr="000020DA">
        <w:rPr>
          <w:spacing w:val="-5"/>
          <w:lang w:eastAsia="ar-SA"/>
        </w:rPr>
        <w:t xml:space="preserve"> https://uslugi.nvraion.ru/.</w:t>
      </w:r>
    </w:p>
    <w:p w:rsidR="000020DA" w:rsidRPr="000020DA" w:rsidRDefault="000020DA" w:rsidP="00337B7B">
      <w:pPr>
        <w:ind w:firstLine="709"/>
        <w:jc w:val="both"/>
        <w:rPr>
          <w:iCs/>
        </w:rPr>
      </w:pPr>
      <w:r w:rsidRPr="000020DA">
        <w:rPr>
          <w:iCs/>
        </w:rPr>
        <w:t>1.3.3. ЕПГУ – Федеральная государственная информационная система «Единый портал государственных и муниципальных услуг (функций)», расположенная в инфор</w:t>
      </w:r>
      <w:r w:rsidR="00C922A5">
        <w:rPr>
          <w:iCs/>
        </w:rPr>
        <w:t xml:space="preserve">мационно-коммуникационной сети </w:t>
      </w:r>
      <w:r w:rsidR="00A70D8E">
        <w:rPr>
          <w:iCs/>
        </w:rPr>
        <w:t>Интернет</w:t>
      </w:r>
      <w:r w:rsidR="00337B7B">
        <w:rPr>
          <w:iCs/>
        </w:rPr>
        <w:t xml:space="preserve">                </w:t>
      </w:r>
      <w:r w:rsidRPr="000020DA">
        <w:rPr>
          <w:iCs/>
        </w:rPr>
        <w:t xml:space="preserve"> по адресу: www.gosuslugi.ru.</w:t>
      </w:r>
    </w:p>
    <w:p w:rsidR="000020DA" w:rsidRPr="000020DA" w:rsidRDefault="000020DA" w:rsidP="00337B7B">
      <w:pPr>
        <w:ind w:firstLine="709"/>
        <w:jc w:val="both"/>
        <w:rPr>
          <w:iCs/>
        </w:rPr>
      </w:pPr>
      <w:r w:rsidRPr="000020DA">
        <w:rPr>
          <w:iCs/>
        </w:rPr>
        <w:t xml:space="preserve">1.3.4. Личный кабинет – </w:t>
      </w:r>
      <w:r w:rsidR="00337B7B">
        <w:rPr>
          <w:iCs/>
        </w:rPr>
        <w:t>сервис ЕПГУ, РПГУ, позволяющий з</w:t>
      </w:r>
      <w:r w:rsidRPr="000020DA">
        <w:rPr>
          <w:iCs/>
        </w:rPr>
        <w:t>аявителю получать информацию о ходе обработки запросов, поданных посредством ЕПГУ, РПГУ.</w:t>
      </w:r>
    </w:p>
    <w:p w:rsidR="000020DA" w:rsidRPr="00337B7B" w:rsidRDefault="000020DA" w:rsidP="00337B7B">
      <w:pPr>
        <w:ind w:firstLine="709"/>
        <w:jc w:val="both"/>
        <w:outlineLvl w:val="2"/>
        <w:rPr>
          <w:bCs/>
          <w:szCs w:val="26"/>
        </w:rPr>
      </w:pPr>
      <w:r w:rsidRPr="00337B7B">
        <w:rPr>
          <w:bCs/>
          <w:szCs w:val="26"/>
        </w:rPr>
        <w:t>2. Лица, имеющие право на получение муниципальной услуги</w:t>
      </w:r>
      <w:r w:rsidR="00337B7B" w:rsidRPr="00337B7B">
        <w:rPr>
          <w:bCs/>
          <w:szCs w:val="26"/>
        </w:rPr>
        <w:t>.</w:t>
      </w:r>
    </w:p>
    <w:p w:rsidR="000020DA" w:rsidRPr="000020DA" w:rsidRDefault="000020DA" w:rsidP="00337B7B">
      <w:pPr>
        <w:ind w:firstLine="709"/>
        <w:jc w:val="both"/>
        <w:rPr>
          <w:iCs/>
        </w:rPr>
      </w:pPr>
      <w:r w:rsidRPr="000020DA">
        <w:rPr>
          <w:iCs/>
        </w:rPr>
        <w:lastRenderedPageBreak/>
        <w:t xml:space="preserve">2.1. Лицами, имеющими право на получение муниципальной услуги, являются физические лица, индивидуальные предприниматели и юридические лица (их уполномоченные представители), которым на праве собственности либо на ином законном основании принадлежит земельный участок, здание или иное недвижимое имущество, к которому присоединяется рекламная конструкция, либо являющиеся владельцами рекламной конструкции (далее </w:t>
      </w:r>
      <w:r w:rsidR="00337B7B">
        <w:rPr>
          <w:iCs/>
        </w:rPr>
        <w:t>–</w:t>
      </w:r>
      <w:r w:rsidRPr="000020DA">
        <w:rPr>
          <w:iCs/>
        </w:rPr>
        <w:t xml:space="preserve"> Заявители).</w:t>
      </w:r>
    </w:p>
    <w:p w:rsidR="000020DA" w:rsidRPr="000020DA" w:rsidRDefault="000020DA" w:rsidP="00337B7B">
      <w:pPr>
        <w:ind w:firstLine="709"/>
        <w:jc w:val="both"/>
        <w:rPr>
          <w:iCs/>
        </w:rPr>
      </w:pPr>
      <w:r w:rsidRPr="000020DA">
        <w:rPr>
          <w:iCs/>
        </w:rPr>
        <w:t>2.2. Категории Заявителей:</w:t>
      </w:r>
    </w:p>
    <w:p w:rsidR="000020DA" w:rsidRPr="000020DA" w:rsidRDefault="000020DA" w:rsidP="00337B7B">
      <w:pPr>
        <w:ind w:firstLine="709"/>
        <w:jc w:val="both"/>
        <w:rPr>
          <w:iCs/>
        </w:rPr>
      </w:pPr>
      <w:r w:rsidRPr="000020DA">
        <w:rPr>
          <w:iCs/>
        </w:rPr>
        <w:t>2.2.1. Собственник земельного участка, здания или иного недвижимого имущества, к которому присоединяется рекламная конструкция.</w:t>
      </w:r>
    </w:p>
    <w:p w:rsidR="000020DA" w:rsidRPr="000020DA" w:rsidRDefault="000020DA" w:rsidP="00337B7B">
      <w:pPr>
        <w:ind w:firstLine="709"/>
        <w:jc w:val="both"/>
        <w:rPr>
          <w:iCs/>
        </w:rPr>
      </w:pPr>
      <w:r w:rsidRPr="000020DA">
        <w:rPr>
          <w:iCs/>
        </w:rPr>
        <w:t>2.2.2. Лицо, уполномоченное собственником земельного участка, здания или иного недвижимого имущества, к которому присоединяется рекламная конструкция, в том числе являющ</w:t>
      </w:r>
      <w:r w:rsidR="00337B7B">
        <w:rPr>
          <w:iCs/>
        </w:rPr>
        <w:t>ее</w:t>
      </w:r>
      <w:r w:rsidRPr="000020DA">
        <w:rPr>
          <w:iCs/>
        </w:rPr>
        <w:t>ся арендатором.</w:t>
      </w:r>
    </w:p>
    <w:p w:rsidR="000020DA" w:rsidRPr="000020DA" w:rsidRDefault="000020DA" w:rsidP="00337B7B">
      <w:pPr>
        <w:ind w:firstLine="709"/>
        <w:jc w:val="both"/>
        <w:rPr>
          <w:iCs/>
        </w:rPr>
      </w:pPr>
      <w:r w:rsidRPr="000020DA">
        <w:rPr>
          <w:iCs/>
        </w:rPr>
        <w:t>2.2.3. Лицо, уполномоченное общим собранием собственников помещений в многоквартирном доме, к которому присоединяется рекламная конструкция.</w:t>
      </w:r>
    </w:p>
    <w:p w:rsidR="000020DA" w:rsidRPr="000020DA" w:rsidRDefault="000020DA" w:rsidP="00337B7B">
      <w:pPr>
        <w:ind w:firstLine="709"/>
        <w:jc w:val="both"/>
        <w:rPr>
          <w:iCs/>
        </w:rPr>
      </w:pPr>
      <w:r w:rsidRPr="000020DA">
        <w:rPr>
          <w:iCs/>
        </w:rPr>
        <w:t>2.2.4. Лицо, обладающее правом хозяйственного ведения, оперативного управления или иным вещным правом на недвижимое имущество, к которому присоединяется рекламная конструкция.</w:t>
      </w:r>
    </w:p>
    <w:p w:rsidR="000020DA" w:rsidRPr="000020DA" w:rsidRDefault="000020DA" w:rsidP="00337B7B">
      <w:pPr>
        <w:ind w:firstLine="709"/>
        <w:jc w:val="both"/>
        <w:rPr>
          <w:iCs/>
        </w:rPr>
      </w:pPr>
      <w:r w:rsidRPr="000020DA">
        <w:rPr>
          <w:iCs/>
        </w:rPr>
        <w:t>2.2.5. Доверительный управляющий недвижимого имущества, к которому присоединяется рекламная конструкция.</w:t>
      </w:r>
    </w:p>
    <w:p w:rsidR="000020DA" w:rsidRPr="000020DA" w:rsidRDefault="000020DA" w:rsidP="00337B7B">
      <w:pPr>
        <w:ind w:firstLine="709"/>
        <w:jc w:val="both"/>
        <w:rPr>
          <w:spacing w:val="-5"/>
          <w:lang w:eastAsia="ar-SA"/>
        </w:rPr>
      </w:pPr>
      <w:r w:rsidRPr="000020DA">
        <w:rPr>
          <w:iCs/>
        </w:rPr>
        <w:t>2.2.6. Владелец рекламной конструкции.</w:t>
      </w:r>
    </w:p>
    <w:p w:rsidR="000020DA" w:rsidRPr="00337B7B" w:rsidRDefault="000020DA" w:rsidP="00337B7B">
      <w:pPr>
        <w:ind w:firstLine="709"/>
        <w:jc w:val="both"/>
        <w:outlineLvl w:val="2"/>
        <w:rPr>
          <w:bCs/>
          <w:szCs w:val="26"/>
        </w:rPr>
      </w:pPr>
      <w:r w:rsidRPr="00337B7B">
        <w:rPr>
          <w:bCs/>
          <w:szCs w:val="26"/>
        </w:rPr>
        <w:t>3. Требования к порядку информирования о предоставлении муниципальной услуги</w:t>
      </w:r>
      <w:r w:rsidR="00337B7B">
        <w:rPr>
          <w:bCs/>
          <w:szCs w:val="26"/>
        </w:rPr>
        <w:t>.</w:t>
      </w:r>
    </w:p>
    <w:p w:rsidR="000020DA" w:rsidRPr="000020DA" w:rsidRDefault="000020DA" w:rsidP="00337B7B">
      <w:pPr>
        <w:ind w:firstLine="709"/>
        <w:jc w:val="both"/>
        <w:rPr>
          <w:iCs/>
        </w:rPr>
      </w:pPr>
      <w:r w:rsidRPr="000020DA">
        <w:rPr>
          <w:iCs/>
        </w:rPr>
        <w:t>3.1. Прием Заявителей по вопросу предоставления муниципальной услуги осуществляется в соответствии с настоящим Административным регламентом.</w:t>
      </w:r>
    </w:p>
    <w:p w:rsidR="000020DA" w:rsidRPr="000020DA" w:rsidRDefault="000020DA" w:rsidP="00337B7B">
      <w:pPr>
        <w:ind w:firstLine="709"/>
        <w:jc w:val="both"/>
        <w:rPr>
          <w:iCs/>
        </w:rPr>
      </w:pPr>
      <w:r w:rsidRPr="000020DA">
        <w:rPr>
          <w:iCs/>
        </w:rPr>
        <w:t xml:space="preserve">3.2. На официальном </w:t>
      </w:r>
      <w:r w:rsidR="00337B7B">
        <w:rPr>
          <w:iCs/>
        </w:rPr>
        <w:t>веб-</w:t>
      </w:r>
      <w:r w:rsidRPr="000020DA">
        <w:rPr>
          <w:iCs/>
        </w:rPr>
        <w:t>сайте Администрации в информационной-телекоммуникационной сети «Интернет» (далее – сеть Интернет) http://nvraion.ru/, в РПГУ обязательному размещению подлежит следующая справочная информация:</w:t>
      </w:r>
    </w:p>
    <w:p w:rsidR="000020DA" w:rsidRPr="000020DA" w:rsidRDefault="00337B7B" w:rsidP="00337B7B">
      <w:pPr>
        <w:ind w:firstLine="709"/>
        <w:jc w:val="both"/>
        <w:rPr>
          <w:iCs/>
        </w:rPr>
      </w:pPr>
      <w:r>
        <w:rPr>
          <w:iCs/>
        </w:rPr>
        <w:t>3.2.1. М</w:t>
      </w:r>
      <w:r w:rsidR="000020DA" w:rsidRPr="000020DA">
        <w:rPr>
          <w:iCs/>
        </w:rPr>
        <w:t xml:space="preserve">есто нахождения и график работы Администрации, </w:t>
      </w:r>
      <w:r>
        <w:rPr>
          <w:iCs/>
        </w:rPr>
        <w:t xml:space="preserve">                                </w:t>
      </w:r>
      <w:r w:rsidR="000020DA" w:rsidRPr="000020DA">
        <w:rPr>
          <w:iCs/>
        </w:rPr>
        <w:t>ее структурных подразделений, предо</w:t>
      </w:r>
      <w:r>
        <w:rPr>
          <w:iCs/>
        </w:rPr>
        <w:t>ставляющих муниципальную услугу.</w:t>
      </w:r>
    </w:p>
    <w:p w:rsidR="000020DA" w:rsidRPr="000020DA" w:rsidRDefault="00337B7B" w:rsidP="00337B7B">
      <w:pPr>
        <w:ind w:firstLine="709"/>
        <w:jc w:val="both"/>
        <w:rPr>
          <w:iCs/>
        </w:rPr>
      </w:pPr>
      <w:r>
        <w:rPr>
          <w:iCs/>
        </w:rPr>
        <w:t>3.2.2. С</w:t>
      </w:r>
      <w:r w:rsidR="000020DA" w:rsidRPr="000020DA">
        <w:rPr>
          <w:iCs/>
        </w:rPr>
        <w:t>правочные телефоны структурных подразделений Администрации, участвующих в предоставлении муниципальной услуги, в том числе</w:t>
      </w:r>
      <w:r>
        <w:rPr>
          <w:iCs/>
        </w:rPr>
        <w:t xml:space="preserve"> номер телефона-автоинформатора.</w:t>
      </w:r>
    </w:p>
    <w:p w:rsidR="000020DA" w:rsidRPr="000020DA" w:rsidRDefault="000020DA" w:rsidP="00337B7B">
      <w:pPr>
        <w:ind w:firstLine="709"/>
        <w:jc w:val="both"/>
        <w:rPr>
          <w:iCs/>
        </w:rPr>
      </w:pPr>
      <w:r w:rsidRPr="000020DA">
        <w:rPr>
          <w:iCs/>
        </w:rPr>
        <w:t xml:space="preserve">3.2.3. </w:t>
      </w:r>
      <w:r w:rsidR="00337B7B">
        <w:rPr>
          <w:iCs/>
        </w:rPr>
        <w:t>А</w:t>
      </w:r>
      <w:r w:rsidRPr="000020DA">
        <w:rPr>
          <w:iCs/>
        </w:rPr>
        <w:t>дреса сайта, а также электронной почты и (или) формы обратной связи Администрации в сети Интернет.</w:t>
      </w:r>
    </w:p>
    <w:p w:rsidR="000020DA" w:rsidRPr="000020DA" w:rsidRDefault="000020DA" w:rsidP="00337B7B">
      <w:pPr>
        <w:ind w:firstLine="709"/>
        <w:jc w:val="both"/>
        <w:rPr>
          <w:iCs/>
        </w:rPr>
      </w:pPr>
      <w:r w:rsidRPr="000020DA">
        <w:rPr>
          <w:iCs/>
        </w:rPr>
        <w:t>3.3. Обязательному размещению на официальном сайте Администрации, на ЕПГУ, РПГУ, в федеральной государственной информационной системе «Федеральный реестр государственных и муниципальных услуг (функций)» подлежит перечень нормативных правовых актов, регулирующих предоставление муниципальной услуги (с указанием их реквизитов</w:t>
      </w:r>
      <w:r w:rsidR="00875D5B">
        <w:rPr>
          <w:iCs/>
        </w:rPr>
        <w:t xml:space="preserve">                       </w:t>
      </w:r>
      <w:r w:rsidRPr="000020DA">
        <w:rPr>
          <w:iCs/>
        </w:rPr>
        <w:t xml:space="preserve"> и источников официального опубликования).</w:t>
      </w:r>
    </w:p>
    <w:p w:rsidR="000020DA" w:rsidRPr="000020DA" w:rsidRDefault="000020DA" w:rsidP="00337B7B">
      <w:pPr>
        <w:ind w:firstLine="709"/>
        <w:jc w:val="both"/>
        <w:rPr>
          <w:iCs/>
        </w:rPr>
      </w:pPr>
      <w:r w:rsidRPr="000020DA">
        <w:rPr>
          <w:iCs/>
        </w:rPr>
        <w:t>3.4. Администрация обеспечивает размещение и актуализацию справочной информации на официальном сайте, в соответствующем разделе ЕПГУ, РПГУ, в федеральной государственной информационной системе «Федеральный реестр государственных и муниципальных услуг (функций)».</w:t>
      </w:r>
    </w:p>
    <w:p w:rsidR="000020DA" w:rsidRPr="000020DA" w:rsidRDefault="000020DA" w:rsidP="00337B7B">
      <w:pPr>
        <w:ind w:firstLine="709"/>
        <w:jc w:val="both"/>
        <w:rPr>
          <w:iCs/>
        </w:rPr>
      </w:pPr>
      <w:r w:rsidRPr="000020DA">
        <w:rPr>
          <w:iCs/>
        </w:rPr>
        <w:t>3.5. Информирование Заявителей по вопросам предоставления муниципальной услуги осуществляется:</w:t>
      </w:r>
    </w:p>
    <w:p w:rsidR="000020DA" w:rsidRPr="000020DA" w:rsidRDefault="000020DA" w:rsidP="00337B7B">
      <w:pPr>
        <w:ind w:firstLine="709"/>
        <w:jc w:val="both"/>
        <w:rPr>
          <w:iCs/>
        </w:rPr>
      </w:pPr>
      <w:r w:rsidRPr="000020DA">
        <w:rPr>
          <w:iCs/>
        </w:rPr>
        <w:t>а) путем размещения информации на сайте Администрации, ЕПГУ, РПГУ;</w:t>
      </w:r>
    </w:p>
    <w:p w:rsidR="000020DA" w:rsidRPr="000020DA" w:rsidRDefault="000020DA" w:rsidP="00337B7B">
      <w:pPr>
        <w:ind w:firstLine="709"/>
        <w:jc w:val="both"/>
        <w:rPr>
          <w:iCs/>
        </w:rPr>
      </w:pPr>
      <w:r w:rsidRPr="000020DA">
        <w:rPr>
          <w:iCs/>
        </w:rPr>
        <w:t xml:space="preserve">б) должностным лицом Администрации, ответственным </w:t>
      </w:r>
      <w:r w:rsidR="00875D5B">
        <w:rPr>
          <w:iCs/>
        </w:rPr>
        <w:t xml:space="preserve">                                        </w:t>
      </w:r>
      <w:r w:rsidRPr="000020DA">
        <w:rPr>
          <w:iCs/>
        </w:rPr>
        <w:t xml:space="preserve">за предоставление муниципальной услуги, при обращении Заявителя </w:t>
      </w:r>
      <w:r w:rsidR="00875D5B">
        <w:rPr>
          <w:iCs/>
        </w:rPr>
        <w:t xml:space="preserve">                          </w:t>
      </w:r>
      <w:r w:rsidRPr="000020DA">
        <w:rPr>
          <w:iCs/>
        </w:rPr>
        <w:t>в Администрацию лично, по телефону, а также письменно, в том числе посредством электронной почты, факсимильной связи, почты;</w:t>
      </w:r>
    </w:p>
    <w:p w:rsidR="000020DA" w:rsidRPr="000020DA" w:rsidRDefault="000020DA" w:rsidP="00337B7B">
      <w:pPr>
        <w:ind w:firstLine="709"/>
        <w:jc w:val="both"/>
        <w:rPr>
          <w:iCs/>
        </w:rPr>
      </w:pPr>
      <w:r w:rsidRPr="000020DA">
        <w:rPr>
          <w:iCs/>
        </w:rPr>
        <w:t>в) на информационных стендах, расположенных в помещениях Администрации и многофункциональных центрах;</w:t>
      </w:r>
    </w:p>
    <w:p w:rsidR="000020DA" w:rsidRPr="000020DA" w:rsidRDefault="000020DA" w:rsidP="00337B7B">
      <w:pPr>
        <w:ind w:firstLine="709"/>
        <w:jc w:val="both"/>
        <w:rPr>
          <w:iCs/>
        </w:rPr>
      </w:pPr>
      <w:r w:rsidRPr="000020DA">
        <w:rPr>
          <w:iCs/>
        </w:rPr>
        <w:t>г</w:t>
      </w:r>
      <w:r w:rsidR="00875D5B">
        <w:rPr>
          <w:iCs/>
        </w:rPr>
        <w:t>) многофункциональными центрами</w:t>
      </w:r>
      <w:r w:rsidRPr="000020DA">
        <w:rPr>
          <w:iCs/>
        </w:rPr>
        <w:t xml:space="preserve"> в соответствии с пунктом 27 настоящего Административного регламента.</w:t>
      </w:r>
    </w:p>
    <w:p w:rsidR="000020DA" w:rsidRPr="000020DA" w:rsidRDefault="000020DA" w:rsidP="00337B7B">
      <w:pPr>
        <w:ind w:firstLine="709"/>
        <w:jc w:val="both"/>
        <w:rPr>
          <w:iCs/>
        </w:rPr>
      </w:pPr>
      <w:r w:rsidRPr="000020DA">
        <w:rPr>
          <w:iCs/>
        </w:rPr>
        <w:t>3.6.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w:t>
      </w:r>
      <w:r w:rsidR="00875D5B">
        <w:rPr>
          <w:iCs/>
        </w:rPr>
        <w:t>торого на технические средства З</w:t>
      </w:r>
      <w:r w:rsidRPr="000020DA">
        <w:rPr>
          <w:iCs/>
        </w:rPr>
        <w:t>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0020DA" w:rsidRDefault="000020DA" w:rsidP="00875D5B">
      <w:pPr>
        <w:jc w:val="both"/>
        <w:rPr>
          <w:iCs/>
        </w:rPr>
      </w:pPr>
      <w:r w:rsidRPr="000020DA">
        <w:rPr>
          <w:iCs/>
        </w:rPr>
        <w:t>3.7. Консультирование по вопросам предоставления муниципальной услуги должностными лицами Администрации осуществляется бесплатно.</w:t>
      </w:r>
    </w:p>
    <w:p w:rsidR="00875D5B" w:rsidRPr="000020DA" w:rsidRDefault="00875D5B" w:rsidP="00875D5B">
      <w:pPr>
        <w:jc w:val="both"/>
        <w:rPr>
          <w:iCs/>
        </w:rPr>
      </w:pPr>
    </w:p>
    <w:p w:rsidR="000020DA" w:rsidRDefault="000020DA" w:rsidP="00BC5E1E">
      <w:pPr>
        <w:jc w:val="center"/>
        <w:outlineLvl w:val="2"/>
        <w:rPr>
          <w:b/>
          <w:bCs/>
          <w:szCs w:val="26"/>
        </w:rPr>
      </w:pPr>
      <w:r w:rsidRPr="000020DA">
        <w:rPr>
          <w:b/>
          <w:bCs/>
          <w:szCs w:val="26"/>
        </w:rPr>
        <w:t>II. Стандарт предоставления муниципальной услуги</w:t>
      </w:r>
    </w:p>
    <w:p w:rsidR="00875D5B" w:rsidRPr="000020DA" w:rsidRDefault="00875D5B" w:rsidP="00875D5B">
      <w:pPr>
        <w:jc w:val="center"/>
        <w:outlineLvl w:val="2"/>
        <w:rPr>
          <w:b/>
          <w:bCs/>
          <w:szCs w:val="26"/>
        </w:rPr>
      </w:pPr>
    </w:p>
    <w:p w:rsidR="000020DA" w:rsidRPr="00875D5B" w:rsidRDefault="000020DA" w:rsidP="00875D5B">
      <w:pPr>
        <w:ind w:firstLine="709"/>
        <w:jc w:val="both"/>
        <w:outlineLvl w:val="2"/>
        <w:rPr>
          <w:bCs/>
        </w:rPr>
      </w:pPr>
      <w:r w:rsidRPr="00875D5B">
        <w:rPr>
          <w:bCs/>
        </w:rPr>
        <w:t>4. Наименование муниципальной услуги</w:t>
      </w:r>
      <w:r w:rsidR="00875D5B">
        <w:rPr>
          <w:bCs/>
        </w:rPr>
        <w:t>.</w:t>
      </w:r>
    </w:p>
    <w:p w:rsidR="000020DA" w:rsidRPr="00875D5B" w:rsidRDefault="000020DA" w:rsidP="00875D5B">
      <w:pPr>
        <w:ind w:firstLine="709"/>
        <w:jc w:val="both"/>
        <w:rPr>
          <w:iCs/>
        </w:rPr>
      </w:pPr>
      <w:r w:rsidRPr="00875D5B">
        <w:rPr>
          <w:iCs/>
        </w:rPr>
        <w:t xml:space="preserve">4.1. Муниципальная услуга «Выдача разрешения на установку </w:t>
      </w:r>
      <w:r w:rsidR="00875D5B">
        <w:rPr>
          <w:iCs/>
        </w:rPr>
        <w:t xml:space="preserve">                           </w:t>
      </w:r>
      <w:r w:rsidRPr="00875D5B">
        <w:rPr>
          <w:iCs/>
        </w:rPr>
        <w:t xml:space="preserve">и эксплуатацию рекламных конструкций, аннулирование такого разрешения </w:t>
      </w:r>
      <w:r w:rsidR="00875D5B">
        <w:rPr>
          <w:iCs/>
        </w:rPr>
        <w:t xml:space="preserve">                </w:t>
      </w:r>
      <w:r w:rsidRPr="00875D5B">
        <w:rPr>
          <w:iCs/>
        </w:rPr>
        <w:t>на территории Нижневартовского района».</w:t>
      </w:r>
    </w:p>
    <w:p w:rsidR="000020DA" w:rsidRPr="00875D5B" w:rsidRDefault="000020DA" w:rsidP="00875D5B">
      <w:pPr>
        <w:ind w:firstLine="709"/>
        <w:jc w:val="both"/>
        <w:outlineLvl w:val="2"/>
        <w:rPr>
          <w:bCs/>
        </w:rPr>
      </w:pPr>
      <w:r w:rsidRPr="00875D5B">
        <w:rPr>
          <w:bCs/>
        </w:rPr>
        <w:t>5. Наименование органа, предоставляющего муниципальную услугу</w:t>
      </w:r>
      <w:r w:rsidR="00875D5B">
        <w:rPr>
          <w:bCs/>
        </w:rPr>
        <w:t>.</w:t>
      </w:r>
    </w:p>
    <w:p w:rsidR="000020DA" w:rsidRPr="00875D5B" w:rsidRDefault="000020DA" w:rsidP="00875D5B">
      <w:pPr>
        <w:ind w:firstLine="709"/>
        <w:jc w:val="both"/>
        <w:rPr>
          <w:iCs/>
        </w:rPr>
      </w:pPr>
      <w:r w:rsidRPr="00875D5B">
        <w:rPr>
          <w:iCs/>
        </w:rPr>
        <w:t>5.1. Органом, ответственным за предоставление муниципальной услуги, является Администрация.</w:t>
      </w:r>
    </w:p>
    <w:p w:rsidR="000020DA" w:rsidRPr="00875D5B" w:rsidRDefault="000020DA" w:rsidP="00875D5B">
      <w:pPr>
        <w:ind w:firstLine="709"/>
        <w:jc w:val="both"/>
        <w:rPr>
          <w:iCs/>
        </w:rPr>
      </w:pPr>
      <w:r w:rsidRPr="00875D5B">
        <w:rPr>
          <w:iCs/>
        </w:rPr>
        <w:t xml:space="preserve">5.2. Администрация обеспечивает предоставление муниципальной услуги в электронной форме посредством ЕПГУ, РПГУ, а также лично при обращении в </w:t>
      </w:r>
      <w:r w:rsidR="000954D9" w:rsidRPr="000954D9">
        <w:rPr>
          <w:iCs/>
        </w:rPr>
        <w:t>Администрацию</w:t>
      </w:r>
      <w:r w:rsidRPr="00875D5B">
        <w:rPr>
          <w:iCs/>
        </w:rPr>
        <w:t xml:space="preserve">, посредством почтового отправления, через многофункциональный центр. </w:t>
      </w:r>
    </w:p>
    <w:p w:rsidR="000020DA" w:rsidRPr="00875D5B" w:rsidRDefault="000020DA" w:rsidP="00875D5B">
      <w:pPr>
        <w:ind w:firstLine="709"/>
        <w:jc w:val="both"/>
        <w:rPr>
          <w:iCs/>
        </w:rPr>
      </w:pPr>
      <w:r w:rsidRPr="00875D5B">
        <w:rPr>
          <w:iCs/>
        </w:rPr>
        <w:t>5.3. Предоставление бесплатного доступа к ЕПГУ, РПГУ для подачи запросов,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форме электронного документа, подписанного усиленной квалифицированн</w:t>
      </w:r>
      <w:r w:rsidR="00875D5B">
        <w:rPr>
          <w:iCs/>
        </w:rPr>
        <w:t>ой электронной подписью (далее –</w:t>
      </w:r>
      <w:r w:rsidRPr="00875D5B">
        <w:rPr>
          <w:iCs/>
        </w:rPr>
        <w:t xml:space="preserve"> ЭП) и распечатанного на бумажном носителе, осуществляется в Филиале автономного учреждения Ханты-Мансийского автономного округа – Югры «Многофункциональный центр предоставления государственных </w:t>
      </w:r>
      <w:r w:rsidR="00875D5B">
        <w:rPr>
          <w:iCs/>
        </w:rPr>
        <w:t xml:space="preserve">                                  </w:t>
      </w:r>
      <w:r w:rsidRPr="00875D5B">
        <w:rPr>
          <w:iCs/>
        </w:rPr>
        <w:t xml:space="preserve">и муниципальных услуг Югры» в Нижневартовском районе независимо </w:t>
      </w:r>
      <w:r w:rsidR="00875D5B">
        <w:rPr>
          <w:iCs/>
        </w:rPr>
        <w:t xml:space="preserve">                       </w:t>
      </w:r>
      <w:r w:rsidRPr="00875D5B">
        <w:rPr>
          <w:iCs/>
        </w:rPr>
        <w:t>от места жительства Заявителя или места пребывания (для физических лиц, включая индивидуальных предпринимателей) либо места нахождения (для юридических лиц).</w:t>
      </w:r>
    </w:p>
    <w:p w:rsidR="000020DA" w:rsidRPr="00875D5B" w:rsidRDefault="000020DA" w:rsidP="00875D5B">
      <w:pPr>
        <w:ind w:firstLine="709"/>
        <w:jc w:val="both"/>
        <w:rPr>
          <w:iCs/>
        </w:rPr>
      </w:pPr>
      <w:r w:rsidRPr="00875D5B">
        <w:rPr>
          <w:iCs/>
        </w:rPr>
        <w:t>5.4. Непосредственное предоставление муниципальной услуги осуществляет структурное</w:t>
      </w:r>
      <w:r w:rsidR="00875D5B">
        <w:rPr>
          <w:iCs/>
        </w:rPr>
        <w:t xml:space="preserve"> подразделение Администрации – у</w:t>
      </w:r>
      <w:r w:rsidRPr="00875D5B">
        <w:rPr>
          <w:iCs/>
        </w:rPr>
        <w:t xml:space="preserve">правление градостроительства, развития жилищно-коммунального комплекса </w:t>
      </w:r>
      <w:r w:rsidR="00875D5B">
        <w:rPr>
          <w:iCs/>
        </w:rPr>
        <w:t xml:space="preserve">                              </w:t>
      </w:r>
      <w:r w:rsidRPr="00875D5B">
        <w:rPr>
          <w:iCs/>
        </w:rPr>
        <w:t>и энергетики администрации района.</w:t>
      </w:r>
    </w:p>
    <w:p w:rsidR="000020DA" w:rsidRPr="00875D5B" w:rsidRDefault="000020DA" w:rsidP="00875D5B">
      <w:pPr>
        <w:ind w:firstLine="709"/>
        <w:jc w:val="both"/>
        <w:rPr>
          <w:iCs/>
        </w:rPr>
      </w:pPr>
      <w:r w:rsidRPr="00875D5B">
        <w:rPr>
          <w:iCs/>
        </w:rPr>
        <w:t>5.5. В целях предоставления муниципальной услуги Администрация взаимодействует со следующими органами власти, органами местного самоуправления, в том числе с использованием единой системы межведомственного элек</w:t>
      </w:r>
      <w:r w:rsidR="00875D5B">
        <w:rPr>
          <w:iCs/>
        </w:rPr>
        <w:t>тронного взаимодействия (далее –</w:t>
      </w:r>
      <w:r w:rsidRPr="00875D5B">
        <w:rPr>
          <w:iCs/>
        </w:rPr>
        <w:t xml:space="preserve"> СМЭВ), включая возможность автоматического формирования и направления межведомственных запросов:</w:t>
      </w:r>
    </w:p>
    <w:p w:rsidR="000020DA" w:rsidRPr="00875D5B" w:rsidRDefault="000020DA" w:rsidP="00875D5B">
      <w:pPr>
        <w:ind w:firstLine="709"/>
        <w:jc w:val="both"/>
        <w:rPr>
          <w:iCs/>
        </w:rPr>
      </w:pPr>
      <w:r w:rsidRPr="00875D5B">
        <w:rPr>
          <w:iCs/>
        </w:rPr>
        <w:t>5.5.1. Управлением Федеральной службы государственной реги</w:t>
      </w:r>
      <w:r w:rsidR="00875D5B">
        <w:rPr>
          <w:iCs/>
        </w:rPr>
        <w:t>страции, кадастра и картографии.</w:t>
      </w:r>
    </w:p>
    <w:p w:rsidR="000020DA" w:rsidRPr="00875D5B" w:rsidRDefault="000020DA" w:rsidP="00875D5B">
      <w:pPr>
        <w:ind w:firstLine="709"/>
        <w:jc w:val="both"/>
        <w:rPr>
          <w:iCs/>
        </w:rPr>
      </w:pPr>
      <w:r w:rsidRPr="00875D5B">
        <w:rPr>
          <w:iCs/>
        </w:rPr>
        <w:t>5.5.2. Управлени</w:t>
      </w:r>
      <w:r w:rsidR="00875D5B">
        <w:rPr>
          <w:iCs/>
        </w:rPr>
        <w:t>ем Федеральной налоговой службы.</w:t>
      </w:r>
    </w:p>
    <w:p w:rsidR="000020DA" w:rsidRPr="00875D5B" w:rsidRDefault="000020DA" w:rsidP="00875D5B">
      <w:pPr>
        <w:ind w:firstLine="709"/>
        <w:jc w:val="both"/>
        <w:rPr>
          <w:iCs/>
        </w:rPr>
      </w:pPr>
      <w:r w:rsidRPr="00875D5B">
        <w:rPr>
          <w:iCs/>
        </w:rPr>
        <w:t>5.5.3. Федеральным казначейством для проверки сведений об оплате государственной пошлины.</w:t>
      </w:r>
    </w:p>
    <w:p w:rsidR="000020DA" w:rsidRPr="000A30C1" w:rsidRDefault="000020DA" w:rsidP="00875D5B">
      <w:pPr>
        <w:ind w:firstLine="709"/>
        <w:jc w:val="both"/>
        <w:outlineLvl w:val="2"/>
        <w:rPr>
          <w:bCs/>
        </w:rPr>
      </w:pPr>
      <w:r w:rsidRPr="000A30C1">
        <w:rPr>
          <w:bCs/>
        </w:rPr>
        <w:t>6. Результат предоставления муниципальной услуги</w:t>
      </w:r>
      <w:r w:rsidR="008861BB">
        <w:rPr>
          <w:bCs/>
        </w:rPr>
        <w:t>.</w:t>
      </w:r>
    </w:p>
    <w:p w:rsidR="000020DA" w:rsidRPr="00875D5B" w:rsidRDefault="000020DA" w:rsidP="00875D5B">
      <w:pPr>
        <w:ind w:firstLine="709"/>
        <w:jc w:val="both"/>
        <w:rPr>
          <w:iCs/>
        </w:rPr>
      </w:pPr>
      <w:r w:rsidRPr="00875D5B">
        <w:rPr>
          <w:iCs/>
        </w:rPr>
        <w:t>6.1. Результатом предоставления муниципальной услуги является:</w:t>
      </w:r>
    </w:p>
    <w:p w:rsidR="000020DA" w:rsidRPr="00875D5B" w:rsidRDefault="000020DA" w:rsidP="00875D5B">
      <w:pPr>
        <w:ind w:firstLine="709"/>
        <w:jc w:val="both"/>
        <w:rPr>
          <w:iCs/>
        </w:rPr>
      </w:pPr>
      <w:r w:rsidRPr="00875D5B">
        <w:rPr>
          <w:iCs/>
        </w:rPr>
        <w:t>6.1.1. Разрешение на установку и эксплуатацию рекламной конструкции, в случае обращения за получением разрешения на установку и эксплуатацию рекламной конструкции (</w:t>
      </w:r>
      <w:hyperlink r:id="rId11" w:anchor="12000" w:history="1">
        <w:r w:rsidR="000A30C1">
          <w:rPr>
            <w:iCs/>
          </w:rPr>
          <w:t xml:space="preserve">приложение </w:t>
        </w:r>
        <w:r w:rsidRPr="00875D5B">
          <w:rPr>
            <w:iCs/>
          </w:rPr>
          <w:t>2</w:t>
        </w:r>
      </w:hyperlink>
      <w:r w:rsidRPr="00875D5B">
        <w:rPr>
          <w:iCs/>
        </w:rPr>
        <w:t xml:space="preserve"> к настоящему Административному регламенту).</w:t>
      </w:r>
    </w:p>
    <w:p w:rsidR="000020DA" w:rsidRPr="00875D5B" w:rsidRDefault="000020DA" w:rsidP="00875D5B">
      <w:pPr>
        <w:ind w:firstLine="709"/>
        <w:jc w:val="both"/>
        <w:rPr>
          <w:iCs/>
        </w:rPr>
      </w:pPr>
      <w:r w:rsidRPr="00875D5B">
        <w:rPr>
          <w:iCs/>
        </w:rPr>
        <w:t>6.1.2. Решение о предоставлении муниципальной услуги, в случае обращения за аннулированием разрешения на установку и эксплуатацию рекламной конструкции (</w:t>
      </w:r>
      <w:hyperlink r:id="rId12" w:anchor="13000" w:history="1">
        <w:r w:rsidRPr="00875D5B">
          <w:rPr>
            <w:iCs/>
          </w:rPr>
          <w:t>приложение</w:t>
        </w:r>
        <w:r w:rsidR="000A30C1">
          <w:rPr>
            <w:iCs/>
          </w:rPr>
          <w:t xml:space="preserve"> </w:t>
        </w:r>
        <w:r w:rsidRPr="00875D5B">
          <w:rPr>
            <w:iCs/>
          </w:rPr>
          <w:t>3</w:t>
        </w:r>
      </w:hyperlink>
      <w:r w:rsidRPr="00875D5B">
        <w:rPr>
          <w:iCs/>
        </w:rPr>
        <w:t xml:space="preserve"> к настоящему Административному регламенту).</w:t>
      </w:r>
    </w:p>
    <w:p w:rsidR="000020DA" w:rsidRPr="00875D5B" w:rsidRDefault="000020DA" w:rsidP="00875D5B">
      <w:pPr>
        <w:ind w:firstLine="709"/>
        <w:jc w:val="both"/>
        <w:rPr>
          <w:iCs/>
        </w:rPr>
      </w:pPr>
      <w:r w:rsidRPr="00875D5B">
        <w:rPr>
          <w:iCs/>
        </w:rPr>
        <w:t xml:space="preserve">6.1.3. Решение об отказе в предоставлении муниципальной услуги, </w:t>
      </w:r>
      <w:r w:rsidR="000A30C1">
        <w:rPr>
          <w:iCs/>
        </w:rPr>
        <w:t xml:space="preserve">                         </w:t>
      </w:r>
      <w:r w:rsidRPr="00875D5B">
        <w:rPr>
          <w:iCs/>
        </w:rPr>
        <w:t xml:space="preserve">в случае наличия оснований для отказа в предоставлении муниципальной услуги, указанных в </w:t>
      </w:r>
      <w:hyperlink r:id="rId13" w:anchor="130" w:history="1">
        <w:r w:rsidRPr="00875D5B">
          <w:rPr>
            <w:iCs/>
          </w:rPr>
          <w:t>подразделе 13</w:t>
        </w:r>
      </w:hyperlink>
      <w:r w:rsidRPr="00875D5B">
        <w:rPr>
          <w:iCs/>
        </w:rPr>
        <w:t xml:space="preserve"> настоящего Административного регламента (</w:t>
      </w:r>
      <w:hyperlink r:id="rId14" w:anchor="14000" w:history="1">
        <w:r w:rsidR="000A30C1">
          <w:rPr>
            <w:iCs/>
          </w:rPr>
          <w:t xml:space="preserve">приложение </w:t>
        </w:r>
        <w:r w:rsidRPr="00875D5B">
          <w:rPr>
            <w:iCs/>
          </w:rPr>
          <w:t>4</w:t>
        </w:r>
      </w:hyperlink>
      <w:r w:rsidRPr="00875D5B">
        <w:rPr>
          <w:iCs/>
        </w:rPr>
        <w:t xml:space="preserve"> к настоящему Административному регламенту).</w:t>
      </w:r>
    </w:p>
    <w:p w:rsidR="000020DA" w:rsidRPr="00875D5B" w:rsidRDefault="000020DA" w:rsidP="00875D5B">
      <w:pPr>
        <w:ind w:firstLine="709"/>
        <w:jc w:val="both"/>
        <w:rPr>
          <w:iCs/>
        </w:rPr>
      </w:pPr>
      <w:r w:rsidRPr="00875D5B">
        <w:rPr>
          <w:iCs/>
        </w:rPr>
        <w:t xml:space="preserve">6.2. Результат предоставления муниципальной услуги в электронной форме независимо от принятого решения оформляется в виде электронного документа и подписывается усиленной квалифицированной ЭП уполномоченного должностного лица Администрации и направляется Заявителю в Личный кабинет на ЕПГУ, РПГУ. </w:t>
      </w:r>
    </w:p>
    <w:p w:rsidR="000020DA" w:rsidRPr="00875D5B" w:rsidRDefault="000020DA" w:rsidP="00875D5B">
      <w:pPr>
        <w:ind w:firstLine="709"/>
        <w:jc w:val="both"/>
        <w:rPr>
          <w:iCs/>
        </w:rPr>
      </w:pPr>
      <w:r w:rsidRPr="00875D5B">
        <w:rPr>
          <w:iCs/>
        </w:rPr>
        <w:t>6.3.</w:t>
      </w:r>
      <w:r w:rsidR="000A30C1">
        <w:rPr>
          <w:iCs/>
        </w:rPr>
        <w:t xml:space="preserve"> Уведомление о принятом решении</w:t>
      </w:r>
      <w:r w:rsidRPr="00875D5B">
        <w:rPr>
          <w:iCs/>
        </w:rPr>
        <w:t xml:space="preserve"> при предоставлении муниципал</w:t>
      </w:r>
      <w:r w:rsidR="000A30C1">
        <w:rPr>
          <w:iCs/>
        </w:rPr>
        <w:t>ьной услуги в электронной форме</w:t>
      </w:r>
      <w:r w:rsidRPr="00875D5B">
        <w:rPr>
          <w:iCs/>
        </w:rPr>
        <w:t xml:space="preserve"> независимо от результата пред</w:t>
      </w:r>
      <w:r w:rsidR="000A30C1">
        <w:rPr>
          <w:iCs/>
        </w:rPr>
        <w:t>оставления муниципальной услуги</w:t>
      </w:r>
      <w:r w:rsidRPr="00875D5B">
        <w:rPr>
          <w:iCs/>
        </w:rPr>
        <w:t xml:space="preserve"> направляется в Личный кабинет Заявителя на ЕПГУ, РПГУ.</w:t>
      </w:r>
    </w:p>
    <w:p w:rsidR="000020DA" w:rsidRPr="000A30C1" w:rsidRDefault="000020DA" w:rsidP="00875D5B">
      <w:pPr>
        <w:ind w:firstLine="709"/>
        <w:jc w:val="both"/>
        <w:outlineLvl w:val="2"/>
        <w:rPr>
          <w:bCs/>
        </w:rPr>
      </w:pPr>
      <w:r w:rsidRPr="000A30C1">
        <w:rPr>
          <w:bCs/>
        </w:rPr>
        <w:t>7. Срок и порядок регистрации заявления Заявителя о предоставлении муниципальной услуги</w:t>
      </w:r>
      <w:r w:rsidR="000A30C1">
        <w:rPr>
          <w:bCs/>
        </w:rPr>
        <w:t>.</w:t>
      </w:r>
    </w:p>
    <w:p w:rsidR="000020DA" w:rsidRPr="00875D5B" w:rsidRDefault="000020DA" w:rsidP="00875D5B">
      <w:pPr>
        <w:ind w:firstLine="709"/>
        <w:jc w:val="both"/>
        <w:rPr>
          <w:iCs/>
        </w:rPr>
      </w:pPr>
      <w:r w:rsidRPr="00875D5B">
        <w:rPr>
          <w:iCs/>
        </w:rPr>
        <w:t xml:space="preserve">7.1. Заявление о предоставлении муниципальной услуги, поданное </w:t>
      </w:r>
      <w:r w:rsidR="000A30C1">
        <w:rPr>
          <w:iCs/>
        </w:rPr>
        <w:t xml:space="preserve">                     </w:t>
      </w:r>
      <w:r w:rsidRPr="00875D5B">
        <w:rPr>
          <w:iCs/>
        </w:rPr>
        <w:t>в электронной форме посредством ЕПГУ, РПГУ, лично при обращении</w:t>
      </w:r>
      <w:r w:rsidR="000A30C1">
        <w:rPr>
          <w:iCs/>
        </w:rPr>
        <w:t xml:space="preserve">                      </w:t>
      </w:r>
      <w:r w:rsidRPr="00875D5B">
        <w:rPr>
          <w:iCs/>
        </w:rPr>
        <w:t xml:space="preserve"> в Администрацию, через многофункциональный центр или почтовым отправлением, по</w:t>
      </w:r>
      <w:r w:rsidR="000A30C1">
        <w:rPr>
          <w:iCs/>
        </w:rPr>
        <w:t>ступившее в Администрацию до 16.</w:t>
      </w:r>
      <w:r w:rsidRPr="00875D5B">
        <w:rPr>
          <w:iCs/>
        </w:rPr>
        <w:t xml:space="preserve">00 </w:t>
      </w:r>
      <w:r w:rsidR="000A30C1">
        <w:rPr>
          <w:iCs/>
        </w:rPr>
        <w:t xml:space="preserve">час. </w:t>
      </w:r>
      <w:r w:rsidRPr="00875D5B">
        <w:rPr>
          <w:iCs/>
        </w:rPr>
        <w:t>рабочего дня, регистрируется в Администрации в день его подач</w:t>
      </w:r>
      <w:r w:rsidR="000A30C1">
        <w:rPr>
          <w:iCs/>
        </w:rPr>
        <w:t>и. Заявление, поданное после 16.</w:t>
      </w:r>
      <w:r w:rsidRPr="00875D5B">
        <w:rPr>
          <w:iCs/>
        </w:rPr>
        <w:t>00</w:t>
      </w:r>
      <w:r w:rsidR="000A30C1">
        <w:rPr>
          <w:iCs/>
        </w:rPr>
        <w:t xml:space="preserve"> час. рабочего дня</w:t>
      </w:r>
      <w:r w:rsidRPr="00875D5B">
        <w:rPr>
          <w:iCs/>
        </w:rPr>
        <w:t xml:space="preserve"> либо в выходной, нерабочий, праздничный день, регистрируется в Администрации на следующий рабочий день.</w:t>
      </w:r>
    </w:p>
    <w:p w:rsidR="000020DA" w:rsidRPr="000A30C1" w:rsidRDefault="000020DA" w:rsidP="00875D5B">
      <w:pPr>
        <w:ind w:firstLine="709"/>
        <w:jc w:val="both"/>
        <w:rPr>
          <w:iCs/>
        </w:rPr>
      </w:pPr>
      <w:r w:rsidRPr="00875D5B">
        <w:rPr>
          <w:iCs/>
        </w:rPr>
        <w:t>7.2</w:t>
      </w:r>
      <w:r w:rsidRPr="000A30C1">
        <w:rPr>
          <w:iCs/>
        </w:rPr>
        <w:t xml:space="preserve">. </w:t>
      </w:r>
      <w:r w:rsidRPr="000A30C1">
        <w:rPr>
          <w:rFonts w:eastAsia="Calibri"/>
          <w:lang w:eastAsia="ar-SA"/>
        </w:rPr>
        <w:t xml:space="preserve">Срок и порядок регистрации заявления о предоставлении муниципальной услуги многофункциональным центром осуществляется </w:t>
      </w:r>
      <w:r w:rsidR="000A30C1" w:rsidRPr="000A30C1">
        <w:rPr>
          <w:rFonts w:eastAsia="Calibri"/>
          <w:lang w:eastAsia="ar-SA"/>
        </w:rPr>
        <w:t xml:space="preserve">                                 </w:t>
      </w:r>
      <w:r w:rsidRPr="000A30C1">
        <w:rPr>
          <w:rFonts w:eastAsia="Calibri"/>
          <w:lang w:eastAsia="ar-SA"/>
        </w:rPr>
        <w:t xml:space="preserve">в соответствии с регламентом его работы. При обращении заявителя </w:t>
      </w:r>
      <w:r w:rsidR="000A30C1" w:rsidRPr="000A30C1">
        <w:rPr>
          <w:rFonts w:eastAsia="Calibri"/>
          <w:lang w:eastAsia="ar-SA"/>
        </w:rPr>
        <w:t xml:space="preserve">                                  </w:t>
      </w:r>
      <w:r w:rsidRPr="000A30C1">
        <w:rPr>
          <w:rFonts w:eastAsia="Calibri"/>
          <w:lang w:eastAsia="ar-SA"/>
        </w:rPr>
        <w:t xml:space="preserve">в </w:t>
      </w:r>
      <w:r w:rsidRPr="000A30C1">
        <w:rPr>
          <w:rFonts w:eastAsia="Calibri"/>
          <w:iCs/>
          <w:lang w:eastAsia="ar-SA"/>
        </w:rPr>
        <w:t>многофункциональный центр</w:t>
      </w:r>
      <w:r w:rsidRPr="000A30C1">
        <w:rPr>
          <w:rFonts w:eastAsia="Calibri"/>
          <w:lang w:eastAsia="ar-SA"/>
        </w:rPr>
        <w:t xml:space="preserve"> обеспечивается передача заявления </w:t>
      </w:r>
      <w:r w:rsidR="000A30C1" w:rsidRPr="000A30C1">
        <w:rPr>
          <w:rFonts w:eastAsia="Calibri"/>
          <w:lang w:eastAsia="ar-SA"/>
        </w:rPr>
        <w:t xml:space="preserve">                                   </w:t>
      </w:r>
      <w:r w:rsidRPr="000A30C1">
        <w:rPr>
          <w:rFonts w:eastAsia="Calibri"/>
          <w:lang w:eastAsia="ar-SA"/>
        </w:rPr>
        <w:t xml:space="preserve">в </w:t>
      </w:r>
      <w:r w:rsidR="000954D9" w:rsidRPr="000954D9">
        <w:rPr>
          <w:rFonts w:eastAsia="Calibri"/>
          <w:lang w:eastAsia="ar-SA"/>
        </w:rPr>
        <w:t>Администрацию</w:t>
      </w:r>
      <w:r w:rsidRPr="000954D9">
        <w:rPr>
          <w:rFonts w:eastAsia="Calibri"/>
          <w:lang w:eastAsia="ar-SA"/>
        </w:rPr>
        <w:t xml:space="preserve"> </w:t>
      </w:r>
      <w:r w:rsidRPr="000A30C1">
        <w:rPr>
          <w:rFonts w:eastAsia="Calibri"/>
          <w:lang w:eastAsia="ar-SA"/>
        </w:rPr>
        <w:t>в порядке и сроки, установленные соглашением</w:t>
      </w:r>
      <w:r w:rsidR="000A30C1" w:rsidRPr="000A30C1">
        <w:rPr>
          <w:rFonts w:eastAsia="Calibri"/>
          <w:lang w:eastAsia="ar-SA"/>
        </w:rPr>
        <w:t xml:space="preserve">                      </w:t>
      </w:r>
      <w:r w:rsidRPr="000A30C1">
        <w:rPr>
          <w:rFonts w:eastAsia="Calibri"/>
          <w:lang w:eastAsia="ar-SA"/>
        </w:rPr>
        <w:t xml:space="preserve"> о взаимодействии между многофункциональным центром и </w:t>
      </w:r>
      <w:r w:rsidR="000954D9" w:rsidRPr="000954D9">
        <w:rPr>
          <w:rFonts w:eastAsia="Calibri"/>
          <w:lang w:eastAsia="ar-SA"/>
        </w:rPr>
        <w:t>Администрацией</w:t>
      </w:r>
      <w:r w:rsidRPr="000A30C1">
        <w:rPr>
          <w:rFonts w:eastAsia="Calibri"/>
          <w:lang w:eastAsia="ar-SA"/>
        </w:rPr>
        <w:t>, но не позднее следующего рабочего дня со дня регистрации заявления.</w:t>
      </w:r>
    </w:p>
    <w:p w:rsidR="000020DA" w:rsidRPr="000A30C1" w:rsidRDefault="000020DA" w:rsidP="00875D5B">
      <w:pPr>
        <w:ind w:firstLine="709"/>
        <w:jc w:val="both"/>
        <w:outlineLvl w:val="2"/>
        <w:rPr>
          <w:bCs/>
        </w:rPr>
      </w:pPr>
      <w:r w:rsidRPr="000A30C1">
        <w:rPr>
          <w:bCs/>
        </w:rPr>
        <w:t>8. Срок предоставления муниципальной услуги</w:t>
      </w:r>
      <w:r w:rsidR="000A30C1">
        <w:rPr>
          <w:bCs/>
        </w:rPr>
        <w:t>.</w:t>
      </w:r>
    </w:p>
    <w:p w:rsidR="00B7276D" w:rsidRPr="00B7276D" w:rsidRDefault="000020DA" w:rsidP="00B7276D">
      <w:pPr>
        <w:pStyle w:val="afff9"/>
        <w:spacing w:line="240" w:lineRule="auto"/>
        <w:ind w:left="0"/>
        <w:rPr>
          <w:rFonts w:eastAsia="Calibri"/>
          <w:spacing w:val="0"/>
        </w:rPr>
      </w:pPr>
      <w:r w:rsidRPr="00B7276D">
        <w:rPr>
          <w:iCs/>
          <w:spacing w:val="0"/>
        </w:rPr>
        <w:t>8.1</w:t>
      </w:r>
      <w:r w:rsidR="00B7276D" w:rsidRPr="00B7276D">
        <w:rPr>
          <w:iCs/>
          <w:spacing w:val="0"/>
        </w:rPr>
        <w:t>.</w:t>
      </w:r>
      <w:r w:rsidRPr="00B7276D">
        <w:rPr>
          <w:b/>
          <w:iCs/>
          <w:color w:val="FF0000"/>
          <w:spacing w:val="0"/>
        </w:rPr>
        <w:t xml:space="preserve"> </w:t>
      </w:r>
      <w:r w:rsidR="00B7276D" w:rsidRPr="00B7276D">
        <w:rPr>
          <w:rFonts w:eastAsia="Calibri"/>
          <w:spacing w:val="0"/>
        </w:rPr>
        <w:t xml:space="preserve">Администрация в течение 12 рабочих дней со дня регистрации заявления и документов, необходимых для предоставления муниципальной услуги, в том числе с учетом необходимости обращения в организации, участвующие в предоставлении муниципальной услуги, направляет </w:t>
      </w:r>
      <w:r w:rsidR="00B7276D">
        <w:rPr>
          <w:rFonts w:eastAsia="Calibri"/>
          <w:spacing w:val="0"/>
        </w:rPr>
        <w:t>З</w:t>
      </w:r>
      <w:r w:rsidR="00B7276D" w:rsidRPr="00B7276D">
        <w:rPr>
          <w:rFonts w:eastAsia="Calibri"/>
          <w:spacing w:val="0"/>
        </w:rPr>
        <w:t>аявителю способом</w:t>
      </w:r>
      <w:r w:rsidR="00B7276D">
        <w:rPr>
          <w:rFonts w:eastAsia="Calibri"/>
          <w:spacing w:val="0"/>
        </w:rPr>
        <w:t>, указанны</w:t>
      </w:r>
      <w:r w:rsidR="00B7276D" w:rsidRPr="00B7276D">
        <w:rPr>
          <w:rFonts w:eastAsia="Calibri"/>
          <w:spacing w:val="0"/>
        </w:rPr>
        <w:t>м в заявлении</w:t>
      </w:r>
      <w:r w:rsidR="00BF6BBB">
        <w:rPr>
          <w:rFonts w:eastAsia="Calibri"/>
          <w:spacing w:val="0"/>
        </w:rPr>
        <w:t>,</w:t>
      </w:r>
      <w:r w:rsidR="00B7276D" w:rsidRPr="00B7276D">
        <w:rPr>
          <w:rFonts w:eastAsia="Calibri"/>
          <w:spacing w:val="0"/>
        </w:rPr>
        <w:t xml:space="preserve"> один из результатов, указанных в </w:t>
      </w:r>
      <w:hyperlink r:id="rId15" w:anchor="61" w:history="1">
        <w:r w:rsidR="00B7276D">
          <w:rPr>
            <w:rFonts w:eastAsia="Calibri"/>
            <w:spacing w:val="0"/>
          </w:rPr>
          <w:t xml:space="preserve">пункте </w:t>
        </w:r>
        <w:r w:rsidR="00B7276D" w:rsidRPr="00B7276D">
          <w:rPr>
            <w:rFonts w:eastAsia="Calibri"/>
            <w:spacing w:val="0"/>
          </w:rPr>
          <w:t>6.1</w:t>
        </w:r>
      </w:hyperlink>
      <w:r w:rsidR="00B7276D" w:rsidRPr="00B7276D">
        <w:rPr>
          <w:rFonts w:eastAsia="Calibri"/>
          <w:spacing w:val="0"/>
        </w:rPr>
        <w:t xml:space="preserve"> настоящего Административного регламента.</w:t>
      </w:r>
    </w:p>
    <w:p w:rsidR="00B7276D" w:rsidRPr="00B7276D" w:rsidRDefault="00B7276D" w:rsidP="00B7276D">
      <w:pPr>
        <w:ind w:firstLine="709"/>
        <w:jc w:val="both"/>
        <w:rPr>
          <w:rFonts w:eastAsia="Calibri"/>
        </w:rPr>
      </w:pPr>
      <w:r w:rsidRPr="00B7276D">
        <w:rPr>
          <w:rFonts w:eastAsia="Calibri"/>
        </w:rPr>
        <w:t>Срок выдачи разрешения на установку и эксплуатацию рекламной конструкции не может превышать 12 рабочих дней.</w:t>
      </w:r>
    </w:p>
    <w:p w:rsidR="000020DA" w:rsidRPr="00B7276D" w:rsidRDefault="00B7276D" w:rsidP="00B7276D">
      <w:pPr>
        <w:ind w:firstLine="709"/>
        <w:jc w:val="both"/>
        <w:rPr>
          <w:iCs/>
        </w:rPr>
      </w:pPr>
      <w:r w:rsidRPr="00B7276D">
        <w:rPr>
          <w:rFonts w:eastAsia="Calibri"/>
        </w:rPr>
        <w:t xml:space="preserve">Срок выдачи решения об аннулировании разрешения на установку </w:t>
      </w:r>
      <w:r>
        <w:rPr>
          <w:rFonts w:eastAsia="Calibri"/>
        </w:rPr>
        <w:t xml:space="preserve">                             </w:t>
      </w:r>
      <w:r w:rsidRPr="00B7276D">
        <w:rPr>
          <w:rFonts w:eastAsia="Calibri"/>
        </w:rPr>
        <w:t>и эксплуатацию рекламной конструкции не может превышать 7 рабочих дней.</w:t>
      </w:r>
    </w:p>
    <w:p w:rsidR="000020DA" w:rsidRPr="00B7276D" w:rsidRDefault="000020DA" w:rsidP="00875D5B">
      <w:pPr>
        <w:ind w:firstLine="709"/>
        <w:jc w:val="both"/>
        <w:outlineLvl w:val="2"/>
        <w:rPr>
          <w:bCs/>
        </w:rPr>
      </w:pPr>
      <w:r w:rsidRPr="00B7276D">
        <w:rPr>
          <w:bCs/>
        </w:rPr>
        <w:t>9. Правовые основания предоставления муниципальной услуги</w:t>
      </w:r>
      <w:r w:rsidR="00B7064F" w:rsidRPr="00B7276D">
        <w:rPr>
          <w:bCs/>
        </w:rPr>
        <w:t>.</w:t>
      </w:r>
    </w:p>
    <w:p w:rsidR="000020DA" w:rsidRPr="00875D5B" w:rsidRDefault="000020DA" w:rsidP="00875D5B">
      <w:pPr>
        <w:ind w:firstLine="709"/>
        <w:jc w:val="both"/>
        <w:rPr>
          <w:iCs/>
        </w:rPr>
      </w:pPr>
      <w:r w:rsidRPr="00B7064F">
        <w:rPr>
          <w:iCs/>
        </w:rPr>
        <w:t>9.1. Перечень нормативных правовых актов, регулирующих</w:t>
      </w:r>
      <w:r w:rsidRPr="00875D5B">
        <w:rPr>
          <w:iCs/>
        </w:rPr>
        <w:t xml:space="preserve"> предоставление муниципальной услуги:</w:t>
      </w:r>
    </w:p>
    <w:p w:rsidR="000020DA" w:rsidRDefault="000020DA" w:rsidP="00875D5B">
      <w:pPr>
        <w:ind w:firstLine="709"/>
        <w:jc w:val="both"/>
        <w:rPr>
          <w:iCs/>
        </w:rPr>
      </w:pPr>
      <w:r w:rsidRPr="00875D5B">
        <w:rPr>
          <w:iCs/>
        </w:rPr>
        <w:t>Конституция Российской Федерации;</w:t>
      </w:r>
    </w:p>
    <w:p w:rsidR="00B7064F" w:rsidRPr="00875D5B" w:rsidRDefault="00B7064F" w:rsidP="00B7064F">
      <w:pPr>
        <w:ind w:firstLine="709"/>
        <w:jc w:val="both"/>
        <w:rPr>
          <w:iCs/>
        </w:rPr>
      </w:pPr>
      <w:r w:rsidRPr="00875D5B">
        <w:rPr>
          <w:iCs/>
        </w:rPr>
        <w:t>Налоговый кодекс Российской Федерации;</w:t>
      </w:r>
    </w:p>
    <w:p w:rsidR="000020DA" w:rsidRDefault="000020DA" w:rsidP="00875D5B">
      <w:pPr>
        <w:ind w:firstLine="709"/>
        <w:jc w:val="both"/>
        <w:rPr>
          <w:iCs/>
        </w:rPr>
      </w:pPr>
      <w:r w:rsidRPr="00875D5B">
        <w:rPr>
          <w:iCs/>
        </w:rPr>
        <w:t>Фед</w:t>
      </w:r>
      <w:r w:rsidR="00B7064F">
        <w:rPr>
          <w:iCs/>
        </w:rPr>
        <w:t xml:space="preserve">еральный закон от 13 марта 2006 года № </w:t>
      </w:r>
      <w:r w:rsidRPr="00875D5B">
        <w:rPr>
          <w:iCs/>
        </w:rPr>
        <w:t>38-ФЗ «О рекламе»;</w:t>
      </w:r>
    </w:p>
    <w:p w:rsidR="00B7064F" w:rsidRPr="00875D5B" w:rsidRDefault="00B7064F" w:rsidP="00875D5B">
      <w:pPr>
        <w:ind w:firstLine="709"/>
        <w:jc w:val="both"/>
        <w:rPr>
          <w:iCs/>
        </w:rPr>
      </w:pPr>
      <w:r w:rsidRPr="00875D5B">
        <w:rPr>
          <w:iCs/>
        </w:rPr>
        <w:t xml:space="preserve">Федеральный закон от 27 июля 2006 </w:t>
      </w:r>
      <w:r>
        <w:rPr>
          <w:iCs/>
        </w:rPr>
        <w:t xml:space="preserve">года № </w:t>
      </w:r>
      <w:r w:rsidRPr="00875D5B">
        <w:rPr>
          <w:iCs/>
        </w:rPr>
        <w:t>152-ФЗ «О персональных данных»</w:t>
      </w:r>
      <w:r>
        <w:rPr>
          <w:iCs/>
        </w:rPr>
        <w:t>;</w:t>
      </w:r>
    </w:p>
    <w:p w:rsidR="000020DA" w:rsidRPr="00875D5B" w:rsidRDefault="000020DA" w:rsidP="00875D5B">
      <w:pPr>
        <w:ind w:firstLine="709"/>
        <w:jc w:val="both"/>
        <w:rPr>
          <w:iCs/>
        </w:rPr>
      </w:pPr>
      <w:r w:rsidRPr="00875D5B">
        <w:rPr>
          <w:iCs/>
        </w:rPr>
        <w:t xml:space="preserve">Федеральный закон от 27 июля 2010 </w:t>
      </w:r>
      <w:r w:rsidR="00B7064F">
        <w:rPr>
          <w:iCs/>
        </w:rPr>
        <w:t xml:space="preserve">года № </w:t>
      </w:r>
      <w:r w:rsidRPr="00875D5B">
        <w:rPr>
          <w:iCs/>
        </w:rPr>
        <w:t>210-ФЗ «Об организации предоставления государ</w:t>
      </w:r>
      <w:r w:rsidR="00B7064F">
        <w:rPr>
          <w:iCs/>
        </w:rPr>
        <w:t>ственных и муниципальных услуг».</w:t>
      </w:r>
    </w:p>
    <w:p w:rsidR="000020DA" w:rsidRPr="00B7064F" w:rsidRDefault="000020DA" w:rsidP="00875D5B">
      <w:pPr>
        <w:ind w:firstLine="709"/>
        <w:jc w:val="both"/>
        <w:outlineLvl w:val="2"/>
        <w:rPr>
          <w:bCs/>
        </w:rPr>
      </w:pPr>
      <w:r w:rsidRPr="00B7064F">
        <w:rPr>
          <w:bCs/>
        </w:rPr>
        <w:t>10. Исчерпывающий перечень документов, необходимых для предоставления муниципальной услуги, подлежащих представлению Заявителем</w:t>
      </w:r>
      <w:r w:rsidR="00B7064F">
        <w:rPr>
          <w:bCs/>
        </w:rPr>
        <w:t>.</w:t>
      </w:r>
    </w:p>
    <w:p w:rsidR="000020DA" w:rsidRPr="00875D5B" w:rsidRDefault="000020DA" w:rsidP="00875D5B">
      <w:pPr>
        <w:ind w:firstLine="709"/>
        <w:jc w:val="both"/>
        <w:rPr>
          <w:iCs/>
        </w:rPr>
      </w:pPr>
      <w:r w:rsidRPr="00875D5B">
        <w:rPr>
          <w:iCs/>
        </w:rPr>
        <w:t>10.1. Для получения муниципальной услуги заявитель представляет:</w:t>
      </w:r>
    </w:p>
    <w:p w:rsidR="000020DA" w:rsidRPr="008861BB" w:rsidRDefault="000020DA" w:rsidP="00875D5B">
      <w:pPr>
        <w:ind w:firstLine="709"/>
        <w:jc w:val="both"/>
        <w:rPr>
          <w:iCs/>
        </w:rPr>
      </w:pPr>
      <w:r w:rsidRPr="008861BB">
        <w:rPr>
          <w:iCs/>
        </w:rPr>
        <w:t xml:space="preserve">10.1.1. Независимо от целей, указанных в </w:t>
      </w:r>
      <w:hyperlink r:id="rId16" w:anchor="60" w:history="1">
        <w:r w:rsidR="00B7064F" w:rsidRPr="008861BB">
          <w:rPr>
            <w:iCs/>
          </w:rPr>
          <w:t xml:space="preserve">пункте </w:t>
        </w:r>
        <w:r w:rsidRPr="008861BB">
          <w:rPr>
            <w:iCs/>
          </w:rPr>
          <w:t>6</w:t>
        </w:r>
      </w:hyperlink>
      <w:r w:rsidRPr="008861BB">
        <w:rPr>
          <w:iCs/>
        </w:rPr>
        <w:t xml:space="preserve"> настоящего Административного регламента:</w:t>
      </w:r>
    </w:p>
    <w:p w:rsidR="000020DA" w:rsidRPr="00875D5B" w:rsidRDefault="000020DA" w:rsidP="00875D5B">
      <w:pPr>
        <w:ind w:firstLine="709"/>
        <w:jc w:val="both"/>
        <w:rPr>
          <w:iCs/>
        </w:rPr>
      </w:pPr>
      <w:r w:rsidRPr="00875D5B">
        <w:rPr>
          <w:iCs/>
        </w:rPr>
        <w:t xml:space="preserve">а) </w:t>
      </w:r>
      <w:r w:rsidR="00B7064F">
        <w:rPr>
          <w:iCs/>
        </w:rPr>
        <w:t>з</w:t>
      </w:r>
      <w:r w:rsidRPr="00875D5B">
        <w:rPr>
          <w:iCs/>
        </w:rPr>
        <w:t>аявление о предоставлени</w:t>
      </w:r>
      <w:r w:rsidR="00B7064F">
        <w:rPr>
          <w:iCs/>
        </w:rPr>
        <w:t>и муниципальной услуги по форме</w:t>
      </w:r>
      <w:r w:rsidRPr="00875D5B">
        <w:rPr>
          <w:iCs/>
        </w:rPr>
        <w:t xml:space="preserve"> согласно </w:t>
      </w:r>
      <w:hyperlink r:id="rId17" w:anchor="11000" w:history="1">
        <w:r w:rsidR="00B7064F">
          <w:rPr>
            <w:iCs/>
          </w:rPr>
          <w:t xml:space="preserve">приложению </w:t>
        </w:r>
        <w:r w:rsidRPr="00875D5B">
          <w:rPr>
            <w:iCs/>
          </w:rPr>
          <w:t>1</w:t>
        </w:r>
      </w:hyperlink>
      <w:r w:rsidRPr="00875D5B">
        <w:rPr>
          <w:iCs/>
        </w:rPr>
        <w:t xml:space="preserve"> к настоящему Административному регламенту.</w:t>
      </w:r>
    </w:p>
    <w:p w:rsidR="000020DA" w:rsidRPr="00875D5B" w:rsidRDefault="000020DA" w:rsidP="00875D5B">
      <w:pPr>
        <w:ind w:firstLine="709"/>
        <w:jc w:val="both"/>
        <w:rPr>
          <w:iCs/>
        </w:rPr>
      </w:pPr>
      <w:r w:rsidRPr="00875D5B">
        <w:rPr>
          <w:iCs/>
        </w:rPr>
        <w:t>В случае направления заявления посредством ЕПГУ формирование заявления осуществляется посредством заполнения интерактивной формы</w:t>
      </w:r>
      <w:r w:rsidR="00B7064F">
        <w:rPr>
          <w:iCs/>
        </w:rPr>
        <w:t xml:space="preserve">              </w:t>
      </w:r>
      <w:r w:rsidRPr="00875D5B">
        <w:rPr>
          <w:iCs/>
        </w:rPr>
        <w:t xml:space="preserve"> на ЕПГУ без необходимости дополнительной подачи заявления в какой-либо иной форме.</w:t>
      </w:r>
    </w:p>
    <w:p w:rsidR="000020DA" w:rsidRPr="00875D5B" w:rsidRDefault="000020DA" w:rsidP="00875D5B">
      <w:pPr>
        <w:ind w:firstLine="709"/>
        <w:jc w:val="both"/>
        <w:rPr>
          <w:iCs/>
        </w:rPr>
      </w:pPr>
      <w:r w:rsidRPr="00875D5B">
        <w:rPr>
          <w:iCs/>
        </w:rPr>
        <w:t>В заявлении также указывается один из следующих способов направления результата предоставления муниципальной услуги:</w:t>
      </w:r>
    </w:p>
    <w:p w:rsidR="000020DA" w:rsidRPr="00875D5B" w:rsidRDefault="000020DA" w:rsidP="00875D5B">
      <w:pPr>
        <w:ind w:firstLine="709"/>
        <w:jc w:val="both"/>
        <w:rPr>
          <w:iCs/>
        </w:rPr>
      </w:pPr>
      <w:r w:rsidRPr="00875D5B">
        <w:rPr>
          <w:iCs/>
        </w:rPr>
        <w:t>в форме электронного документа в личном кабинете на ЕПГУ;</w:t>
      </w:r>
    </w:p>
    <w:p w:rsidR="000020DA" w:rsidRPr="00875D5B" w:rsidRDefault="000020DA" w:rsidP="00875D5B">
      <w:pPr>
        <w:ind w:firstLine="709"/>
        <w:jc w:val="both"/>
        <w:rPr>
          <w:iCs/>
        </w:rPr>
      </w:pPr>
      <w:r w:rsidRPr="00875D5B">
        <w:rPr>
          <w:iCs/>
        </w:rPr>
        <w:t>на бумажном носителе в виде распечатанного экзем</w:t>
      </w:r>
      <w:r w:rsidR="00B7064F">
        <w:rPr>
          <w:iCs/>
        </w:rPr>
        <w:t xml:space="preserve">пляра электронного документа в </w:t>
      </w:r>
      <w:r w:rsidR="000954D9">
        <w:rPr>
          <w:iCs/>
        </w:rPr>
        <w:t>Администрации</w:t>
      </w:r>
      <w:r w:rsidRPr="00875D5B">
        <w:rPr>
          <w:iCs/>
        </w:rPr>
        <w:t>, многофункциональном центре;</w:t>
      </w:r>
    </w:p>
    <w:p w:rsidR="000020DA" w:rsidRPr="00875D5B" w:rsidRDefault="00B7064F" w:rsidP="00875D5B">
      <w:pPr>
        <w:ind w:firstLine="709"/>
        <w:jc w:val="both"/>
        <w:rPr>
          <w:iCs/>
        </w:rPr>
      </w:pPr>
      <w:r>
        <w:rPr>
          <w:iCs/>
        </w:rPr>
        <w:t xml:space="preserve">на бумажном носителе в </w:t>
      </w:r>
      <w:r w:rsidR="000954D9">
        <w:rPr>
          <w:iCs/>
        </w:rPr>
        <w:t>Администрации</w:t>
      </w:r>
      <w:r w:rsidR="000020DA" w:rsidRPr="00875D5B">
        <w:rPr>
          <w:iCs/>
        </w:rPr>
        <w:t>, многофункциональном центре;</w:t>
      </w:r>
    </w:p>
    <w:p w:rsidR="000020DA" w:rsidRPr="00875D5B" w:rsidRDefault="000020DA" w:rsidP="00875D5B">
      <w:pPr>
        <w:ind w:firstLine="709"/>
        <w:jc w:val="both"/>
        <w:rPr>
          <w:iCs/>
        </w:rPr>
      </w:pPr>
      <w:r w:rsidRPr="00875D5B">
        <w:rPr>
          <w:iCs/>
        </w:rPr>
        <w:t xml:space="preserve">на бумажном носителе </w:t>
      </w:r>
      <w:r w:rsidRPr="00875D5B">
        <w:rPr>
          <w:rFonts w:eastAsia="Calibri"/>
          <w:spacing w:val="-5"/>
          <w:lang w:eastAsia="en-US"/>
        </w:rPr>
        <w:t xml:space="preserve">почтой заказным письмом с уведомлением </w:t>
      </w:r>
      <w:r w:rsidR="00B7064F">
        <w:rPr>
          <w:rFonts w:eastAsia="Calibri"/>
          <w:spacing w:val="-5"/>
          <w:lang w:eastAsia="en-US"/>
        </w:rPr>
        <w:t xml:space="preserve">                       </w:t>
      </w:r>
      <w:r w:rsidRPr="00875D5B">
        <w:rPr>
          <w:rFonts w:eastAsia="Calibri"/>
          <w:spacing w:val="-5"/>
          <w:lang w:eastAsia="en-US"/>
        </w:rPr>
        <w:t>по почтовому адресу, указанному заявителем для этой цели</w:t>
      </w:r>
      <w:r w:rsidR="00B7064F">
        <w:rPr>
          <w:rFonts w:eastAsia="Calibri"/>
          <w:spacing w:val="-5"/>
          <w:lang w:eastAsia="en-US"/>
        </w:rPr>
        <w:t>;</w:t>
      </w:r>
    </w:p>
    <w:p w:rsidR="000020DA" w:rsidRPr="00875D5B" w:rsidRDefault="00B7064F" w:rsidP="00875D5B">
      <w:pPr>
        <w:ind w:firstLine="709"/>
        <w:jc w:val="both"/>
        <w:rPr>
          <w:iCs/>
        </w:rPr>
      </w:pPr>
      <w:r>
        <w:rPr>
          <w:iCs/>
        </w:rPr>
        <w:t>б) д</w:t>
      </w:r>
      <w:r w:rsidR="000020DA" w:rsidRPr="00875D5B">
        <w:rPr>
          <w:iCs/>
        </w:rPr>
        <w:t xml:space="preserve">окумент, удостоверяющий личность Заявителя или представителя Заявителя (предоставляется в случае личного обращения в </w:t>
      </w:r>
      <w:r w:rsidR="000954D9">
        <w:rPr>
          <w:iCs/>
        </w:rPr>
        <w:t>Администрацию</w:t>
      </w:r>
      <w:r w:rsidR="000020DA" w:rsidRPr="00875D5B">
        <w:rPr>
          <w:iCs/>
        </w:rPr>
        <w:t xml:space="preserve">). </w:t>
      </w:r>
      <w:r w:rsidR="000954D9">
        <w:rPr>
          <w:iCs/>
        </w:rPr>
        <w:t xml:space="preserve">           </w:t>
      </w:r>
      <w:r w:rsidR="000020DA" w:rsidRPr="00875D5B">
        <w:rPr>
          <w:iCs/>
        </w:rPr>
        <w:t>В случае направления заявления посредством ЕПГУ сведения</w:t>
      </w:r>
      <w:r>
        <w:rPr>
          <w:iCs/>
        </w:rPr>
        <w:t xml:space="preserve"> </w:t>
      </w:r>
      <w:r w:rsidR="000020DA" w:rsidRPr="00875D5B">
        <w:rPr>
          <w:iCs/>
        </w:rPr>
        <w:t>из документа, удостоверяющего личность заявителя, представителя</w:t>
      </w:r>
      <w:r>
        <w:rPr>
          <w:iCs/>
        </w:rPr>
        <w:t>,</w:t>
      </w:r>
      <w:r w:rsidR="000020DA" w:rsidRPr="00875D5B">
        <w:rPr>
          <w:iCs/>
        </w:rPr>
        <w:t xml:space="preserve"> формируются при подтверждении учетной записи в Единой системе идентификации </w:t>
      </w:r>
      <w:r w:rsidR="000954D9">
        <w:rPr>
          <w:iCs/>
        </w:rPr>
        <w:t xml:space="preserve">                              </w:t>
      </w:r>
      <w:r w:rsidR="000020DA" w:rsidRPr="00875D5B">
        <w:rPr>
          <w:iCs/>
        </w:rPr>
        <w:t>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0020DA" w:rsidRPr="00875D5B" w:rsidRDefault="00B7064F" w:rsidP="00875D5B">
      <w:pPr>
        <w:ind w:firstLine="709"/>
        <w:jc w:val="both"/>
        <w:rPr>
          <w:iCs/>
        </w:rPr>
      </w:pPr>
      <w:r>
        <w:rPr>
          <w:iCs/>
        </w:rPr>
        <w:t>в) д</w:t>
      </w:r>
      <w:r w:rsidR="000020DA" w:rsidRPr="00875D5B">
        <w:rPr>
          <w:iCs/>
        </w:rPr>
        <w:t>окумент, 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 При обращении посредством ЕПГУ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w:t>
      </w:r>
      <w:r>
        <w:rPr>
          <w:iCs/>
        </w:rPr>
        <w:t>нт, выданный физическим лицом, –</w:t>
      </w:r>
      <w:r w:rsidR="000020DA" w:rsidRPr="00875D5B">
        <w:rPr>
          <w:iCs/>
        </w:rPr>
        <w:t xml:space="preserve">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sig3.</w:t>
      </w:r>
    </w:p>
    <w:p w:rsidR="000020DA" w:rsidRPr="00875D5B" w:rsidRDefault="000020DA" w:rsidP="00875D5B">
      <w:pPr>
        <w:ind w:firstLine="709"/>
        <w:jc w:val="both"/>
        <w:rPr>
          <w:iCs/>
        </w:rPr>
      </w:pPr>
      <w:r w:rsidRPr="00875D5B">
        <w:rPr>
          <w:iCs/>
        </w:rPr>
        <w:t>10.1.2. Для выдачи разрешения на установку и эксплуатацию рекламной конструкции заявитель дополнительно предоставляет:</w:t>
      </w:r>
    </w:p>
    <w:p w:rsidR="000020DA" w:rsidRPr="00875D5B" w:rsidRDefault="00B7064F" w:rsidP="00875D5B">
      <w:pPr>
        <w:ind w:firstLine="709"/>
        <w:jc w:val="both"/>
        <w:rPr>
          <w:iCs/>
        </w:rPr>
      </w:pPr>
      <w:r>
        <w:rPr>
          <w:iCs/>
        </w:rPr>
        <w:t>1) п</w:t>
      </w:r>
      <w:r w:rsidR="000020DA" w:rsidRPr="00875D5B">
        <w:rPr>
          <w:iCs/>
        </w:rPr>
        <w:t>роектную документацию рекламной конструкции;</w:t>
      </w:r>
    </w:p>
    <w:p w:rsidR="000020DA" w:rsidRPr="00875D5B" w:rsidRDefault="00B7064F" w:rsidP="00875D5B">
      <w:pPr>
        <w:ind w:firstLine="709"/>
        <w:jc w:val="both"/>
        <w:rPr>
          <w:iCs/>
        </w:rPr>
      </w:pPr>
      <w:r>
        <w:rPr>
          <w:iCs/>
        </w:rPr>
        <w:t>2) э</w:t>
      </w:r>
      <w:r w:rsidR="000020DA" w:rsidRPr="00875D5B">
        <w:rPr>
          <w:iCs/>
        </w:rPr>
        <w:t>скиз рекламной конструкции;</w:t>
      </w:r>
    </w:p>
    <w:p w:rsidR="000020DA" w:rsidRPr="00875D5B" w:rsidRDefault="00B7064F" w:rsidP="00875D5B">
      <w:pPr>
        <w:ind w:firstLine="709"/>
        <w:jc w:val="both"/>
        <w:rPr>
          <w:iCs/>
        </w:rPr>
      </w:pPr>
      <w:r>
        <w:rPr>
          <w:iCs/>
        </w:rPr>
        <w:t>3) н</w:t>
      </w:r>
      <w:r w:rsidR="000020DA" w:rsidRPr="00875D5B">
        <w:rPr>
          <w:iCs/>
        </w:rPr>
        <w:t xml:space="preserve">отариально удостоверенное согласие собственника недвижимого имущества на присоединение к этому имуществу рекламной конструкции </w:t>
      </w:r>
      <w:r>
        <w:rPr>
          <w:iCs/>
        </w:rPr>
        <w:t xml:space="preserve">               </w:t>
      </w:r>
      <w:r w:rsidR="000020DA" w:rsidRPr="00875D5B">
        <w:rPr>
          <w:iCs/>
        </w:rPr>
        <w:t>(в случае если имущество передано уполномоченному лицу);</w:t>
      </w:r>
    </w:p>
    <w:p w:rsidR="000020DA" w:rsidRPr="00875D5B" w:rsidRDefault="00B7064F" w:rsidP="00875D5B">
      <w:pPr>
        <w:ind w:firstLine="709"/>
        <w:jc w:val="both"/>
        <w:rPr>
          <w:iCs/>
        </w:rPr>
      </w:pPr>
      <w:r>
        <w:rPr>
          <w:iCs/>
        </w:rPr>
        <w:t>4) н</w:t>
      </w:r>
      <w:r w:rsidR="000020DA" w:rsidRPr="00875D5B">
        <w:rPr>
          <w:iCs/>
        </w:rPr>
        <w:t>отариально удостоверенное согласие собственника (-ов) недвижимого имущества на присоединение к этому имуществу рекламной конструкции</w:t>
      </w:r>
      <w:r>
        <w:rPr>
          <w:iCs/>
        </w:rPr>
        <w:t xml:space="preserve">              </w:t>
      </w:r>
      <w:r w:rsidR="000020DA" w:rsidRPr="00875D5B">
        <w:rPr>
          <w:iCs/>
        </w:rPr>
        <w:t xml:space="preserve"> (в случае если заявитель не является единоличным собственником имущества);</w:t>
      </w:r>
    </w:p>
    <w:p w:rsidR="000020DA" w:rsidRPr="00875D5B" w:rsidRDefault="00B7064F" w:rsidP="00875D5B">
      <w:pPr>
        <w:ind w:firstLine="709"/>
        <w:jc w:val="both"/>
        <w:rPr>
          <w:iCs/>
        </w:rPr>
      </w:pPr>
      <w:r>
        <w:rPr>
          <w:iCs/>
        </w:rPr>
        <w:t>5) н</w:t>
      </w:r>
      <w:r w:rsidR="000020DA" w:rsidRPr="00875D5B">
        <w:rPr>
          <w:iCs/>
        </w:rPr>
        <w:t>отариально удостоверенный протокол общего собрания собственников помещений в многоквартирном доме (в случае, когда рекламная конструкция присоединяется к общему имуществу);</w:t>
      </w:r>
    </w:p>
    <w:p w:rsidR="000020DA" w:rsidRPr="00875D5B" w:rsidRDefault="00B7064F" w:rsidP="00875D5B">
      <w:pPr>
        <w:ind w:firstLine="709"/>
        <w:jc w:val="both"/>
        <w:rPr>
          <w:iCs/>
        </w:rPr>
      </w:pPr>
      <w:r>
        <w:rPr>
          <w:iCs/>
        </w:rPr>
        <w:t>6) д</w:t>
      </w:r>
      <w:r w:rsidR="000020DA" w:rsidRPr="00875D5B">
        <w:rPr>
          <w:iCs/>
        </w:rPr>
        <w:t xml:space="preserve">оговор на установку и эксплуатацию рекламной конструкции, </w:t>
      </w:r>
      <w:r>
        <w:rPr>
          <w:iCs/>
        </w:rPr>
        <w:t xml:space="preserve">                   </w:t>
      </w:r>
      <w:r w:rsidR="000020DA" w:rsidRPr="00875D5B">
        <w:rPr>
          <w:iCs/>
        </w:rPr>
        <w:t>за исключением случаев:</w:t>
      </w:r>
    </w:p>
    <w:p w:rsidR="000020DA" w:rsidRPr="00875D5B" w:rsidRDefault="000020DA" w:rsidP="00875D5B">
      <w:pPr>
        <w:ind w:firstLine="709"/>
        <w:jc w:val="both"/>
        <w:rPr>
          <w:iCs/>
        </w:rPr>
      </w:pPr>
      <w:r w:rsidRPr="00875D5B">
        <w:rPr>
          <w:iCs/>
        </w:rPr>
        <w:t xml:space="preserve">а) когда заявитель является собственником рекламной конструкции </w:t>
      </w:r>
      <w:r w:rsidR="00B7064F">
        <w:rPr>
          <w:iCs/>
        </w:rPr>
        <w:t xml:space="preserve">                   </w:t>
      </w:r>
      <w:r w:rsidRPr="00875D5B">
        <w:rPr>
          <w:iCs/>
        </w:rPr>
        <w:t>и единоличным собственником имущества, к которому присоединяется рекламная конструкция;</w:t>
      </w:r>
    </w:p>
    <w:p w:rsidR="000020DA" w:rsidRPr="00875D5B" w:rsidRDefault="000020DA" w:rsidP="00875D5B">
      <w:pPr>
        <w:ind w:firstLine="709"/>
        <w:jc w:val="both"/>
        <w:rPr>
          <w:iCs/>
        </w:rPr>
      </w:pPr>
      <w:r w:rsidRPr="00875D5B">
        <w:rPr>
          <w:iCs/>
        </w:rPr>
        <w:t>б) когда заключен договор по итогам проведения торгов в случае присоединения рекламной конструкции к имуществу, находящемуся</w:t>
      </w:r>
      <w:r w:rsidR="00B7064F">
        <w:rPr>
          <w:iCs/>
        </w:rPr>
        <w:t xml:space="preserve">                       </w:t>
      </w:r>
      <w:r w:rsidRPr="00875D5B">
        <w:rPr>
          <w:iCs/>
        </w:rPr>
        <w:t xml:space="preserve"> в муниципальной собственности.</w:t>
      </w:r>
    </w:p>
    <w:p w:rsidR="000020DA" w:rsidRPr="00875D5B" w:rsidRDefault="000020DA" w:rsidP="00875D5B">
      <w:pPr>
        <w:ind w:firstLine="709"/>
        <w:jc w:val="both"/>
        <w:rPr>
          <w:iCs/>
        </w:rPr>
      </w:pPr>
      <w:r w:rsidRPr="00875D5B">
        <w:rPr>
          <w:iCs/>
        </w:rPr>
        <w:t>10.1.3. В случае обращения заявителя за аннулированием разрешения</w:t>
      </w:r>
      <w:r w:rsidR="00B7064F">
        <w:rPr>
          <w:iCs/>
        </w:rPr>
        <w:t xml:space="preserve">              </w:t>
      </w:r>
      <w:r w:rsidRPr="00875D5B">
        <w:rPr>
          <w:iCs/>
        </w:rPr>
        <w:t xml:space="preserve"> на установку и эксплуатацию рекламной конструкции:</w:t>
      </w:r>
    </w:p>
    <w:p w:rsidR="000020DA" w:rsidRPr="00875D5B" w:rsidRDefault="000020DA" w:rsidP="00875D5B">
      <w:pPr>
        <w:ind w:firstLine="709"/>
        <w:jc w:val="both"/>
        <w:rPr>
          <w:iCs/>
        </w:rPr>
      </w:pPr>
      <w:r w:rsidRPr="00875D5B">
        <w:rPr>
          <w:iCs/>
        </w:rPr>
        <w:t>1) Уведомление об отказе от дальнейшего использования разрешения (услуги (в случае обращения через ЕПГУ заполняется с помощью интерактивной ф</w:t>
      </w:r>
      <w:r w:rsidR="00B7064F">
        <w:rPr>
          <w:iCs/>
        </w:rPr>
        <w:t>ормы в карточке услуги на ЕПГУ)</w:t>
      </w:r>
      <w:r w:rsidRPr="00875D5B">
        <w:rPr>
          <w:iCs/>
        </w:rPr>
        <w:t>;</w:t>
      </w:r>
    </w:p>
    <w:p w:rsidR="000020DA" w:rsidRPr="00875D5B" w:rsidRDefault="00B7064F" w:rsidP="00875D5B">
      <w:pPr>
        <w:ind w:firstLine="709"/>
        <w:jc w:val="both"/>
        <w:rPr>
          <w:iCs/>
        </w:rPr>
      </w:pPr>
      <w:r>
        <w:rPr>
          <w:iCs/>
        </w:rPr>
        <w:t>2) д</w:t>
      </w:r>
      <w:r w:rsidR="000020DA" w:rsidRPr="00875D5B">
        <w:rPr>
          <w:iCs/>
        </w:rPr>
        <w:t>окумент, подтверждающий прекращение договора, заключенного между собственником или законным владельцем недвижимого имущества</w:t>
      </w:r>
      <w:r>
        <w:rPr>
          <w:iCs/>
        </w:rPr>
        <w:t xml:space="preserve">                </w:t>
      </w:r>
      <w:r w:rsidR="000020DA" w:rsidRPr="00875D5B">
        <w:rPr>
          <w:iCs/>
        </w:rPr>
        <w:t xml:space="preserve"> и владельцем рекламной конструкции.</w:t>
      </w:r>
    </w:p>
    <w:p w:rsidR="000020DA" w:rsidRPr="00875D5B" w:rsidRDefault="000020DA" w:rsidP="00875D5B">
      <w:pPr>
        <w:ind w:firstLine="709"/>
        <w:jc w:val="both"/>
        <w:rPr>
          <w:spacing w:val="-5"/>
          <w:lang w:eastAsia="ar-SA"/>
        </w:rPr>
      </w:pPr>
      <w:r w:rsidRPr="00875D5B">
        <w:rPr>
          <w:iCs/>
        </w:rPr>
        <w:t xml:space="preserve">Заявления и прилагаемые документы, указанные в </w:t>
      </w:r>
      <w:hyperlink r:id="rId18" w:anchor="101" w:history="1">
        <w:r w:rsidR="00B7064F">
          <w:rPr>
            <w:iCs/>
          </w:rPr>
          <w:t>пунктах 10.1–</w:t>
        </w:r>
        <w:r w:rsidRPr="00875D5B">
          <w:rPr>
            <w:iCs/>
          </w:rPr>
          <w:t>10.1.3.</w:t>
        </w:r>
      </w:hyperlink>
      <w:r w:rsidRPr="00875D5B">
        <w:rPr>
          <w:iCs/>
        </w:rPr>
        <w:t xml:space="preserve"> настоящего Административного регламента</w:t>
      </w:r>
      <w:r w:rsidR="00573150">
        <w:rPr>
          <w:iCs/>
        </w:rPr>
        <w:t>,</w:t>
      </w:r>
      <w:r w:rsidRPr="00875D5B">
        <w:rPr>
          <w:iCs/>
        </w:rPr>
        <w:t xml:space="preserve"> направляются (подаются) </w:t>
      </w:r>
      <w:r w:rsidR="00573150">
        <w:rPr>
          <w:iCs/>
        </w:rPr>
        <w:t xml:space="preserve">                    в </w:t>
      </w:r>
      <w:r w:rsidR="000954D9">
        <w:rPr>
          <w:iCs/>
        </w:rPr>
        <w:t>Администрацию</w:t>
      </w:r>
      <w:r w:rsidRPr="00875D5B">
        <w:rPr>
          <w:iCs/>
        </w:rPr>
        <w:t xml:space="preserve"> в электронной форме путем заполнения формы запроса через личный кабинет на ЕПГУ.</w:t>
      </w:r>
    </w:p>
    <w:p w:rsidR="000020DA" w:rsidRPr="00573150" w:rsidRDefault="000020DA" w:rsidP="00875D5B">
      <w:pPr>
        <w:ind w:firstLine="709"/>
        <w:jc w:val="both"/>
        <w:outlineLvl w:val="2"/>
        <w:rPr>
          <w:bCs/>
        </w:rPr>
      </w:pPr>
      <w:r w:rsidRPr="00573150">
        <w:rPr>
          <w:bCs/>
        </w:rPr>
        <w:t>11. 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573150">
        <w:rPr>
          <w:bCs/>
        </w:rPr>
        <w:t>.</w:t>
      </w:r>
    </w:p>
    <w:p w:rsidR="000020DA" w:rsidRPr="00875D5B" w:rsidRDefault="000020DA" w:rsidP="00875D5B">
      <w:pPr>
        <w:ind w:firstLine="709"/>
        <w:jc w:val="both"/>
        <w:rPr>
          <w:iCs/>
        </w:rPr>
      </w:pPr>
      <w:r w:rsidRPr="00875D5B">
        <w:rPr>
          <w:iCs/>
        </w:rPr>
        <w:t>11.1. Администрация в порядке межведомственного электронного информационного взаимодействия в целях представления и получения документов и информации,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573150">
        <w:rPr>
          <w:iCs/>
        </w:rPr>
        <w:t>,</w:t>
      </w:r>
      <w:r w:rsidRPr="00875D5B">
        <w:rPr>
          <w:iCs/>
        </w:rPr>
        <w:t xml:space="preserve"> запрашивает</w:t>
      </w:r>
      <w:r w:rsidR="00573150">
        <w:rPr>
          <w:iCs/>
        </w:rPr>
        <w:t>,</w:t>
      </w:r>
      <w:r w:rsidRPr="00875D5B">
        <w:rPr>
          <w:iCs/>
        </w:rPr>
        <w:t xml:space="preserve"> в том числе включая возможность автоматического формирования и направления межведомственных запросов:</w:t>
      </w:r>
    </w:p>
    <w:p w:rsidR="000020DA" w:rsidRPr="00875D5B" w:rsidRDefault="000020DA" w:rsidP="00875D5B">
      <w:pPr>
        <w:ind w:firstLine="709"/>
        <w:jc w:val="both"/>
        <w:rPr>
          <w:iCs/>
        </w:rPr>
      </w:pPr>
      <w:r w:rsidRPr="00875D5B">
        <w:rPr>
          <w:iCs/>
        </w:rPr>
        <w:t>11.1.1. В Федеральной налоговой службе Российской Федерации, если Заявитель не представил указанный документ по собственной инициативе:</w:t>
      </w:r>
    </w:p>
    <w:p w:rsidR="000020DA" w:rsidRPr="00875D5B" w:rsidRDefault="000020DA" w:rsidP="00875D5B">
      <w:pPr>
        <w:ind w:firstLine="709"/>
        <w:jc w:val="both"/>
        <w:rPr>
          <w:iCs/>
        </w:rPr>
      </w:pPr>
      <w:r w:rsidRPr="00875D5B">
        <w:rPr>
          <w:iCs/>
        </w:rPr>
        <w:t>а) в случ</w:t>
      </w:r>
      <w:r w:rsidR="00573150">
        <w:rPr>
          <w:iCs/>
        </w:rPr>
        <w:t>ае обращения юридического лица –</w:t>
      </w:r>
      <w:r w:rsidRPr="00875D5B">
        <w:rPr>
          <w:iCs/>
        </w:rPr>
        <w:t xml:space="preserve"> сведения из Единого государственного реестра юридических лиц для подтверждения регистрации юридического лица на территории Российской Федерации;</w:t>
      </w:r>
    </w:p>
    <w:p w:rsidR="000020DA" w:rsidRPr="00875D5B" w:rsidRDefault="000020DA" w:rsidP="00875D5B">
      <w:pPr>
        <w:ind w:firstLine="709"/>
        <w:jc w:val="both"/>
        <w:rPr>
          <w:iCs/>
        </w:rPr>
      </w:pPr>
      <w:r w:rsidRPr="00875D5B">
        <w:rPr>
          <w:iCs/>
        </w:rPr>
        <w:t xml:space="preserve">б) в случае обращения индивидуального предпринимателя </w:t>
      </w:r>
      <w:r w:rsidR="00573150">
        <w:rPr>
          <w:iCs/>
        </w:rPr>
        <w:t>–</w:t>
      </w:r>
      <w:r w:rsidRPr="00875D5B">
        <w:rPr>
          <w:iCs/>
        </w:rPr>
        <w:t xml:space="preserve"> сведения </w:t>
      </w:r>
      <w:r w:rsidR="00573150">
        <w:rPr>
          <w:iCs/>
        </w:rPr>
        <w:t xml:space="preserve">              </w:t>
      </w:r>
      <w:r w:rsidRPr="00875D5B">
        <w:rPr>
          <w:iCs/>
        </w:rPr>
        <w:t>из Единого государственного реестра индивидуальных предпринимателей для подтверждения регистрации индивидуального предпринимателя на территории Российской Федерации.</w:t>
      </w:r>
    </w:p>
    <w:p w:rsidR="000020DA" w:rsidRPr="00875D5B" w:rsidRDefault="000020DA" w:rsidP="00875D5B">
      <w:pPr>
        <w:ind w:firstLine="709"/>
        <w:jc w:val="both"/>
        <w:rPr>
          <w:iCs/>
        </w:rPr>
      </w:pPr>
      <w:r w:rsidRPr="00875D5B">
        <w:rPr>
          <w:iCs/>
        </w:rPr>
        <w:t xml:space="preserve">11.1.2. В Федеральной службе государственной регистрации, кадастра </w:t>
      </w:r>
      <w:r w:rsidR="00573150">
        <w:rPr>
          <w:iCs/>
        </w:rPr>
        <w:t xml:space="preserve">            </w:t>
      </w:r>
      <w:r w:rsidRPr="00875D5B">
        <w:rPr>
          <w:iCs/>
        </w:rPr>
        <w:t>и картографии Российской Федерации, если Заявитель не представил указанный документ по собственной инициативе:</w:t>
      </w:r>
    </w:p>
    <w:p w:rsidR="000020DA" w:rsidRPr="00875D5B" w:rsidRDefault="000020DA" w:rsidP="00875D5B">
      <w:pPr>
        <w:ind w:firstLine="709"/>
        <w:jc w:val="both"/>
        <w:rPr>
          <w:iCs/>
        </w:rPr>
      </w:pPr>
      <w:r w:rsidRPr="00875D5B">
        <w:rPr>
          <w:iCs/>
        </w:rPr>
        <w:t>а) сведения из Единого государственного реестра недвижимости для подтверждения права собственности на земельный участок, здание или иное недвижимое имущество, к которому присоединяется рекламная конструкция.</w:t>
      </w:r>
    </w:p>
    <w:p w:rsidR="000020DA" w:rsidRPr="00875D5B" w:rsidRDefault="000020DA" w:rsidP="00875D5B">
      <w:pPr>
        <w:ind w:firstLine="709"/>
        <w:jc w:val="both"/>
        <w:rPr>
          <w:iCs/>
        </w:rPr>
      </w:pPr>
      <w:r w:rsidRPr="00875D5B">
        <w:rPr>
          <w:iCs/>
        </w:rPr>
        <w:t>11.1.3. В Федеральном казначействе, если Заявитель не представил указанный документ по собственной инициативе:</w:t>
      </w:r>
    </w:p>
    <w:p w:rsidR="000020DA" w:rsidRPr="00875D5B" w:rsidRDefault="000020DA" w:rsidP="00875D5B">
      <w:pPr>
        <w:ind w:firstLine="709"/>
        <w:jc w:val="both"/>
        <w:rPr>
          <w:iCs/>
        </w:rPr>
      </w:pPr>
      <w:r w:rsidRPr="00875D5B">
        <w:rPr>
          <w:iCs/>
        </w:rPr>
        <w:t>а) сведения из Государственной информационной системы государственных и муниципальных платежах (ГИС ГМП) для проверки сведений об оплате государственной пошлины.</w:t>
      </w:r>
    </w:p>
    <w:p w:rsidR="000020DA" w:rsidRPr="00875D5B" w:rsidRDefault="000020DA" w:rsidP="00875D5B">
      <w:pPr>
        <w:ind w:firstLine="709"/>
        <w:jc w:val="both"/>
        <w:rPr>
          <w:iCs/>
        </w:rPr>
      </w:pPr>
      <w:r w:rsidRPr="00875D5B">
        <w:rPr>
          <w:iCs/>
        </w:rPr>
        <w:t>11.2. Непредставление (несвоевременное представление) указанными органами государственной власти и структурным подразделением Администрации документов и информации не может являться основанием для отказа в предоставлении Заявителю муниципальной услуги.</w:t>
      </w:r>
    </w:p>
    <w:p w:rsidR="000020DA" w:rsidRPr="00875D5B" w:rsidRDefault="000020DA" w:rsidP="00875D5B">
      <w:pPr>
        <w:ind w:firstLine="709"/>
        <w:jc w:val="both"/>
        <w:rPr>
          <w:iCs/>
        </w:rPr>
      </w:pPr>
      <w:r w:rsidRPr="00875D5B">
        <w:rPr>
          <w:iCs/>
        </w:rPr>
        <w:t>11.3. Должностное лицо, не представившее (несвоевременно представившее) запрошенные и находящиеся в распоряжении документы или и</w:t>
      </w:r>
      <w:r w:rsidR="00573150">
        <w:rPr>
          <w:iCs/>
        </w:rPr>
        <w:t>нформацию, подлежи</w:t>
      </w:r>
      <w:r w:rsidRPr="00875D5B">
        <w:rPr>
          <w:iCs/>
        </w:rPr>
        <w:t>т административной, дисциплинарной или иной ответственности в соответствии с законодательством Российской Федерации.</w:t>
      </w:r>
    </w:p>
    <w:p w:rsidR="000020DA" w:rsidRPr="00875D5B" w:rsidRDefault="000020DA" w:rsidP="00875D5B">
      <w:pPr>
        <w:ind w:firstLine="709"/>
        <w:jc w:val="both"/>
        <w:rPr>
          <w:iCs/>
        </w:rPr>
      </w:pPr>
      <w:r w:rsidRPr="00875D5B">
        <w:rPr>
          <w:iCs/>
        </w:rPr>
        <w:t xml:space="preserve">11.4. Документы, указанные в </w:t>
      </w:r>
      <w:hyperlink r:id="rId19" w:anchor="111" w:history="1">
        <w:r w:rsidR="00573150">
          <w:rPr>
            <w:iCs/>
          </w:rPr>
          <w:t xml:space="preserve">пункте </w:t>
        </w:r>
        <w:r w:rsidRPr="00875D5B">
          <w:rPr>
            <w:iCs/>
          </w:rPr>
          <w:t>11.1</w:t>
        </w:r>
      </w:hyperlink>
      <w:r w:rsidRPr="00875D5B">
        <w:rPr>
          <w:iCs/>
        </w:rPr>
        <w:t xml:space="preserve"> настоящего Административного регламента,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w:t>
      </w:r>
      <w:r w:rsidR="00573150">
        <w:rPr>
          <w:iCs/>
        </w:rPr>
        <w:t xml:space="preserve">                                </w:t>
      </w:r>
      <w:r w:rsidRPr="00875D5B">
        <w:rPr>
          <w:iCs/>
        </w:rPr>
        <w:t>в предоставлении муниципальной услуги.</w:t>
      </w:r>
    </w:p>
    <w:p w:rsidR="000020DA" w:rsidRPr="00573150" w:rsidRDefault="000020DA" w:rsidP="00875D5B">
      <w:pPr>
        <w:ind w:firstLine="709"/>
        <w:jc w:val="both"/>
        <w:outlineLvl w:val="2"/>
        <w:rPr>
          <w:bCs/>
        </w:rPr>
      </w:pPr>
      <w:r w:rsidRPr="00573150">
        <w:rPr>
          <w:bCs/>
        </w:rPr>
        <w:t>12. Исчерпывающий перечень оснований для отказа в приеме</w:t>
      </w:r>
      <w:r w:rsidR="00573150">
        <w:rPr>
          <w:bCs/>
        </w:rPr>
        <w:t xml:space="preserve">                            </w:t>
      </w:r>
      <w:r w:rsidRPr="00573150">
        <w:rPr>
          <w:bCs/>
        </w:rPr>
        <w:t xml:space="preserve"> к рассмотрению документов, необходимых для предоставления муниципальной услуги</w:t>
      </w:r>
      <w:r w:rsidR="00573150">
        <w:rPr>
          <w:bCs/>
        </w:rPr>
        <w:t>.</w:t>
      </w:r>
    </w:p>
    <w:p w:rsidR="000020DA" w:rsidRPr="00875D5B" w:rsidRDefault="000020DA" w:rsidP="00875D5B">
      <w:pPr>
        <w:ind w:firstLine="709"/>
        <w:jc w:val="both"/>
        <w:rPr>
          <w:iCs/>
        </w:rPr>
      </w:pPr>
      <w:r w:rsidRPr="00875D5B">
        <w:rPr>
          <w:iCs/>
        </w:rPr>
        <w:t>12.1. Основаниями для отказа в приеме к рассмотрению документов, необходимых для предоставления муниципальной услуги</w:t>
      </w:r>
      <w:r w:rsidR="00573150">
        <w:rPr>
          <w:iCs/>
        </w:rPr>
        <w:t>,</w:t>
      </w:r>
      <w:r w:rsidRPr="00875D5B">
        <w:rPr>
          <w:iCs/>
        </w:rPr>
        <w:t xml:space="preserve"> являются:</w:t>
      </w:r>
    </w:p>
    <w:p w:rsidR="000020DA" w:rsidRPr="00875D5B" w:rsidRDefault="000020DA" w:rsidP="00875D5B">
      <w:pPr>
        <w:ind w:firstLine="709"/>
        <w:jc w:val="both"/>
        <w:rPr>
          <w:iCs/>
        </w:rPr>
      </w:pPr>
      <w:r w:rsidRPr="00875D5B">
        <w:rPr>
          <w:iCs/>
        </w:rPr>
        <w:t>12.1.1. Представленные заявителем документы содержат подчистки</w:t>
      </w:r>
      <w:r w:rsidR="00573150">
        <w:rPr>
          <w:iCs/>
        </w:rPr>
        <w:t xml:space="preserve">                         </w:t>
      </w:r>
      <w:r w:rsidRPr="00875D5B">
        <w:rPr>
          <w:iCs/>
        </w:rPr>
        <w:t xml:space="preserve"> и исправления текста, не заверенные в порядке, установленном законод</w:t>
      </w:r>
      <w:r w:rsidR="00573150">
        <w:rPr>
          <w:iCs/>
        </w:rPr>
        <w:t>ательством Российской Федерации.</w:t>
      </w:r>
    </w:p>
    <w:p w:rsidR="000020DA" w:rsidRPr="00875D5B" w:rsidRDefault="000020DA" w:rsidP="00875D5B">
      <w:pPr>
        <w:ind w:firstLine="709"/>
        <w:jc w:val="both"/>
        <w:rPr>
          <w:iCs/>
        </w:rPr>
      </w:pPr>
      <w:r w:rsidRPr="00875D5B">
        <w:rPr>
          <w:iCs/>
        </w:rPr>
        <w:t xml:space="preserve">12.1.2. Документы содержат повреждения, наличие которых не позволяет в полном объеме использовать информацию и сведения, содержащиеся </w:t>
      </w:r>
      <w:r w:rsidR="00573150">
        <w:rPr>
          <w:iCs/>
        </w:rPr>
        <w:t xml:space="preserve">                     </w:t>
      </w:r>
      <w:r w:rsidRPr="00875D5B">
        <w:rPr>
          <w:iCs/>
        </w:rPr>
        <w:t>в докум</w:t>
      </w:r>
      <w:r w:rsidR="00573150">
        <w:rPr>
          <w:iCs/>
        </w:rPr>
        <w:t>ентах для предоставления услуги.</w:t>
      </w:r>
    </w:p>
    <w:p w:rsidR="000020DA" w:rsidRPr="00875D5B" w:rsidRDefault="000020DA" w:rsidP="00875D5B">
      <w:pPr>
        <w:ind w:firstLine="709"/>
        <w:jc w:val="both"/>
        <w:rPr>
          <w:iCs/>
        </w:rPr>
      </w:pPr>
      <w:r w:rsidRPr="00875D5B">
        <w:rPr>
          <w:iCs/>
        </w:rPr>
        <w:t xml:space="preserve">12.1.3. Представленные документы или сведения утратили силу </w:t>
      </w:r>
      <w:r w:rsidR="00573150">
        <w:rPr>
          <w:iCs/>
        </w:rPr>
        <w:t xml:space="preserve">                        </w:t>
      </w:r>
      <w:r w:rsidRPr="00875D5B">
        <w:rPr>
          <w:iCs/>
        </w:rPr>
        <w:t>на момент обращения за услугой (сведения документа, удостоверяющего личность; документ, удостоверяющий полномочия представителя Заявителя,</w:t>
      </w:r>
      <w:r w:rsidR="00573150">
        <w:rPr>
          <w:iCs/>
        </w:rPr>
        <w:t xml:space="preserve">             </w:t>
      </w:r>
      <w:r w:rsidRPr="00875D5B">
        <w:rPr>
          <w:iCs/>
        </w:rPr>
        <w:t xml:space="preserve"> в случае обращения за предоста</w:t>
      </w:r>
      <w:r w:rsidR="00573150">
        <w:rPr>
          <w:iCs/>
        </w:rPr>
        <w:t>влением услуги указанным лицом).</w:t>
      </w:r>
    </w:p>
    <w:p w:rsidR="000020DA" w:rsidRPr="00875D5B" w:rsidRDefault="000020DA" w:rsidP="00875D5B">
      <w:pPr>
        <w:ind w:firstLine="709"/>
        <w:jc w:val="both"/>
        <w:rPr>
          <w:iCs/>
        </w:rPr>
      </w:pPr>
      <w:r w:rsidRPr="00875D5B">
        <w:rPr>
          <w:iCs/>
        </w:rPr>
        <w:t>12.1.4. Подача запроса о предоставлении услуги и документов, необходимых для предоставления услуги, в электронной форме с нару</w:t>
      </w:r>
      <w:r w:rsidR="00573150">
        <w:rPr>
          <w:iCs/>
        </w:rPr>
        <w:t>шением установленных требований.</w:t>
      </w:r>
    </w:p>
    <w:p w:rsidR="000020DA" w:rsidRPr="00875D5B" w:rsidRDefault="000020DA" w:rsidP="00875D5B">
      <w:pPr>
        <w:ind w:firstLine="709"/>
        <w:jc w:val="both"/>
        <w:rPr>
          <w:iCs/>
        </w:rPr>
      </w:pPr>
      <w:r w:rsidRPr="00875D5B">
        <w:rPr>
          <w:iCs/>
        </w:rPr>
        <w:t>12.1.5. Некорректное заполнение обязательных полей в форме запроса</w:t>
      </w:r>
      <w:r w:rsidR="00573150">
        <w:rPr>
          <w:iCs/>
        </w:rPr>
        <w:t xml:space="preserve">              </w:t>
      </w:r>
      <w:r w:rsidRPr="00875D5B">
        <w:rPr>
          <w:iCs/>
        </w:rPr>
        <w:t xml:space="preserve"> о предоставлении услуги (недостоверн</w:t>
      </w:r>
      <w:r w:rsidR="00573150">
        <w:rPr>
          <w:iCs/>
        </w:rPr>
        <w:t>ое, неправильное либо неполное).</w:t>
      </w:r>
    </w:p>
    <w:p w:rsidR="000020DA" w:rsidRPr="00875D5B" w:rsidRDefault="000020DA" w:rsidP="00875D5B">
      <w:pPr>
        <w:ind w:firstLine="709"/>
        <w:jc w:val="both"/>
        <w:rPr>
          <w:iCs/>
        </w:rPr>
      </w:pPr>
      <w:r w:rsidRPr="00875D5B">
        <w:rPr>
          <w:iCs/>
        </w:rPr>
        <w:t>12.1.6. Представление неполного комплекта документов, необхо</w:t>
      </w:r>
      <w:r w:rsidR="00573150">
        <w:rPr>
          <w:iCs/>
        </w:rPr>
        <w:t>димых для предоставления услуги.</w:t>
      </w:r>
    </w:p>
    <w:p w:rsidR="000020DA" w:rsidRPr="00875D5B" w:rsidRDefault="000020DA" w:rsidP="00875D5B">
      <w:pPr>
        <w:ind w:firstLine="709"/>
        <w:jc w:val="both"/>
        <w:rPr>
          <w:iCs/>
        </w:rPr>
      </w:pPr>
      <w:r w:rsidRPr="00875D5B">
        <w:rPr>
          <w:iCs/>
        </w:rPr>
        <w:t xml:space="preserve">12.1.7. Несоблюдение установленных </w:t>
      </w:r>
      <w:r w:rsidR="00573150">
        <w:rPr>
          <w:iCs/>
        </w:rPr>
        <w:t xml:space="preserve">статьей </w:t>
      </w:r>
      <w:r w:rsidRPr="00875D5B">
        <w:rPr>
          <w:iCs/>
        </w:rPr>
        <w:t xml:space="preserve">11 Федерального закона </w:t>
      </w:r>
      <w:r w:rsidR="00573150">
        <w:rPr>
          <w:iCs/>
        </w:rPr>
        <w:t xml:space="preserve">             от </w:t>
      </w:r>
      <w:r w:rsidRPr="00875D5B">
        <w:rPr>
          <w:iCs/>
        </w:rPr>
        <w:t xml:space="preserve">6 апреля 2011 </w:t>
      </w:r>
      <w:r w:rsidR="00573150">
        <w:rPr>
          <w:iCs/>
        </w:rPr>
        <w:t xml:space="preserve">года № </w:t>
      </w:r>
      <w:r w:rsidRPr="00875D5B">
        <w:rPr>
          <w:iCs/>
        </w:rPr>
        <w:t>63-ФЗ «Об электронной подписи» усл</w:t>
      </w:r>
      <w:r w:rsidR="00573150">
        <w:rPr>
          <w:iCs/>
        </w:rPr>
        <w:t>овий признания действительности</w:t>
      </w:r>
      <w:r w:rsidRPr="00875D5B">
        <w:rPr>
          <w:iCs/>
        </w:rPr>
        <w:t xml:space="preserve"> усиленной квалиф</w:t>
      </w:r>
      <w:r w:rsidR="00573150">
        <w:rPr>
          <w:iCs/>
        </w:rPr>
        <w:t>ицированной электронной подписи.</w:t>
      </w:r>
    </w:p>
    <w:p w:rsidR="000020DA" w:rsidRPr="00875D5B" w:rsidRDefault="000020DA" w:rsidP="00875D5B">
      <w:pPr>
        <w:ind w:firstLine="709"/>
        <w:jc w:val="both"/>
        <w:rPr>
          <w:iCs/>
        </w:rPr>
      </w:pPr>
      <w:r w:rsidRPr="00875D5B">
        <w:rPr>
          <w:iCs/>
        </w:rPr>
        <w:t>12.1.8. Заявление о предоставлении услуги подано в орган государственной власти, орган местного самоуправления или организацию,</w:t>
      </w:r>
      <w:r w:rsidR="00573150">
        <w:rPr>
          <w:iCs/>
        </w:rPr>
        <w:t xml:space="preserve">                 </w:t>
      </w:r>
      <w:r w:rsidRPr="00875D5B">
        <w:rPr>
          <w:iCs/>
        </w:rPr>
        <w:t xml:space="preserve"> в полномочия которых не входит предоставление услуги.</w:t>
      </w:r>
    </w:p>
    <w:p w:rsidR="000020DA" w:rsidRPr="00573150" w:rsidRDefault="000020DA" w:rsidP="00875D5B">
      <w:pPr>
        <w:ind w:firstLine="709"/>
        <w:jc w:val="both"/>
        <w:outlineLvl w:val="2"/>
        <w:rPr>
          <w:bCs/>
        </w:rPr>
      </w:pPr>
      <w:r w:rsidRPr="00573150">
        <w:rPr>
          <w:bCs/>
        </w:rPr>
        <w:t>13. Исчерпывающий перечень оснований для приостановления или отказа в предоставлении муниципальной услуги</w:t>
      </w:r>
      <w:r w:rsidR="00573150">
        <w:rPr>
          <w:bCs/>
        </w:rPr>
        <w:t>.</w:t>
      </w:r>
    </w:p>
    <w:p w:rsidR="000020DA" w:rsidRPr="00875D5B" w:rsidRDefault="000020DA" w:rsidP="00875D5B">
      <w:pPr>
        <w:ind w:firstLine="709"/>
        <w:jc w:val="both"/>
        <w:rPr>
          <w:iCs/>
        </w:rPr>
      </w:pPr>
      <w:r w:rsidRPr="00875D5B">
        <w:rPr>
          <w:iCs/>
        </w:rPr>
        <w:t>13.1. Оснований для приостановления предоставления муниципальной услуги законодательством Российской Федерации не предусмотрено.</w:t>
      </w:r>
    </w:p>
    <w:p w:rsidR="000020DA" w:rsidRPr="00875D5B" w:rsidRDefault="000020DA" w:rsidP="00875D5B">
      <w:pPr>
        <w:ind w:firstLine="709"/>
        <w:jc w:val="both"/>
        <w:rPr>
          <w:iCs/>
        </w:rPr>
      </w:pPr>
      <w:r w:rsidRPr="00875D5B">
        <w:rPr>
          <w:iCs/>
        </w:rPr>
        <w:t>13.2. Основания для отказа в предоставлении муниципальной услуги</w:t>
      </w:r>
      <w:r w:rsidR="00573150">
        <w:rPr>
          <w:iCs/>
        </w:rPr>
        <w:t xml:space="preserve">                 </w:t>
      </w:r>
      <w:r w:rsidRPr="00875D5B">
        <w:rPr>
          <w:iCs/>
        </w:rPr>
        <w:t xml:space="preserve"> в случае обращения заявителя за выдачей разрешения на установку</w:t>
      </w:r>
      <w:r w:rsidR="00573150">
        <w:rPr>
          <w:iCs/>
        </w:rPr>
        <w:t xml:space="preserve">                         </w:t>
      </w:r>
      <w:r w:rsidRPr="00875D5B">
        <w:rPr>
          <w:iCs/>
        </w:rPr>
        <w:t xml:space="preserve"> и эксплуатацию рекламной конструкции:</w:t>
      </w:r>
    </w:p>
    <w:p w:rsidR="000020DA" w:rsidRPr="00875D5B" w:rsidRDefault="000020DA" w:rsidP="00875D5B">
      <w:pPr>
        <w:ind w:firstLine="709"/>
        <w:jc w:val="both"/>
        <w:rPr>
          <w:iCs/>
        </w:rPr>
      </w:pPr>
      <w:r w:rsidRPr="00875D5B">
        <w:rPr>
          <w:iCs/>
        </w:rPr>
        <w:t xml:space="preserve">13.2.1. Поступление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w:t>
      </w:r>
      <w:r w:rsidR="00573150">
        <w:rPr>
          <w:iCs/>
        </w:rPr>
        <w:t xml:space="preserve">                                         </w:t>
      </w:r>
      <w:r w:rsidRPr="00875D5B">
        <w:rPr>
          <w:iCs/>
        </w:rPr>
        <w:t xml:space="preserve">на межведомственный запрос, свидетельствующего об отсутствии документа </w:t>
      </w:r>
      <w:r w:rsidR="00573150">
        <w:rPr>
          <w:iCs/>
        </w:rPr>
        <w:t xml:space="preserve">             </w:t>
      </w:r>
      <w:r w:rsidRPr="00875D5B">
        <w:rPr>
          <w:iCs/>
        </w:rPr>
        <w:t>и (или) информации, необхо</w:t>
      </w:r>
      <w:r w:rsidR="00573150">
        <w:rPr>
          <w:iCs/>
        </w:rPr>
        <w:t>димых для предоставления услуги.</w:t>
      </w:r>
    </w:p>
    <w:p w:rsidR="000020DA" w:rsidRPr="00875D5B" w:rsidRDefault="000020DA" w:rsidP="00875D5B">
      <w:pPr>
        <w:ind w:firstLine="709"/>
        <w:jc w:val="both"/>
        <w:rPr>
          <w:iCs/>
        </w:rPr>
      </w:pPr>
      <w:r w:rsidRPr="00875D5B">
        <w:rPr>
          <w:iCs/>
        </w:rPr>
        <w:t>13.2.2. Отсутствие согласия двух третей голосов от общего числа голосов собственников помещений в многоквартирном доме в случае, если для установки и эксплуатации рекламной конструкции предполагается использовать общее имущество собственников п</w:t>
      </w:r>
      <w:r w:rsidR="00573150">
        <w:rPr>
          <w:iCs/>
        </w:rPr>
        <w:t>омещений в многоквартирном доме.</w:t>
      </w:r>
    </w:p>
    <w:p w:rsidR="000020DA" w:rsidRPr="00875D5B" w:rsidRDefault="000020DA" w:rsidP="00875D5B">
      <w:pPr>
        <w:ind w:firstLine="709"/>
        <w:jc w:val="both"/>
        <w:rPr>
          <w:iCs/>
        </w:rPr>
      </w:pPr>
      <w:r w:rsidRPr="00875D5B">
        <w:rPr>
          <w:iCs/>
        </w:rPr>
        <w:t xml:space="preserve">13.2.3. Факт оплаты заявителем государственной пошлины </w:t>
      </w:r>
      <w:r w:rsidR="00573150">
        <w:rPr>
          <w:iCs/>
        </w:rPr>
        <w:t xml:space="preserve">                         </w:t>
      </w:r>
      <w:r w:rsidRPr="00875D5B">
        <w:rPr>
          <w:iCs/>
        </w:rPr>
        <w:t>за предо</w:t>
      </w:r>
      <w:r w:rsidR="00573150">
        <w:rPr>
          <w:iCs/>
        </w:rPr>
        <w:t>ставление услуги не подтвержден.</w:t>
      </w:r>
    </w:p>
    <w:p w:rsidR="000020DA" w:rsidRPr="00875D5B" w:rsidRDefault="000020DA" w:rsidP="00875D5B">
      <w:pPr>
        <w:ind w:firstLine="709"/>
        <w:jc w:val="both"/>
        <w:rPr>
          <w:iCs/>
        </w:rPr>
      </w:pPr>
      <w:r w:rsidRPr="00875D5B">
        <w:rPr>
          <w:iCs/>
        </w:rPr>
        <w:t xml:space="preserve">13.2.4. Несоответствие проекта рекламной конструкции </w:t>
      </w:r>
      <w:r w:rsidR="00573150">
        <w:rPr>
          <w:iCs/>
        </w:rPr>
        <w:t xml:space="preserve">                                     </w:t>
      </w:r>
      <w:r w:rsidRPr="00875D5B">
        <w:rPr>
          <w:iCs/>
        </w:rPr>
        <w:t>и ее территориального размещения требован</w:t>
      </w:r>
      <w:r w:rsidR="00573150">
        <w:rPr>
          <w:iCs/>
        </w:rPr>
        <w:t>иям технического регламента.</w:t>
      </w:r>
    </w:p>
    <w:p w:rsidR="000020DA" w:rsidRPr="00875D5B" w:rsidRDefault="000020DA" w:rsidP="00875D5B">
      <w:pPr>
        <w:ind w:firstLine="709"/>
        <w:jc w:val="both"/>
        <w:rPr>
          <w:iCs/>
        </w:rPr>
      </w:pPr>
      <w:r w:rsidRPr="00875D5B">
        <w:rPr>
          <w:iCs/>
        </w:rPr>
        <w:t>13.2.5. Несоответствие установки рекламной конструкции в заявленном месте схеме размещения рекламных конструкций (в случае, если место установки рекламной конструкции в с</w:t>
      </w:r>
      <w:r w:rsidR="00573150">
        <w:rPr>
          <w:iCs/>
        </w:rPr>
        <w:t xml:space="preserve">оответствии с частью 5.8 статьи </w:t>
      </w:r>
      <w:r w:rsidRPr="00875D5B">
        <w:rPr>
          <w:iCs/>
        </w:rPr>
        <w:t xml:space="preserve">19 Федерального закона от 13 марта 2006 </w:t>
      </w:r>
      <w:r w:rsidR="00573150">
        <w:rPr>
          <w:iCs/>
        </w:rPr>
        <w:t xml:space="preserve">года № </w:t>
      </w:r>
      <w:r w:rsidRPr="00875D5B">
        <w:rPr>
          <w:iCs/>
        </w:rPr>
        <w:t>38-ФЗ «О рекламе» определяется схемой ра</w:t>
      </w:r>
      <w:r w:rsidR="00573150">
        <w:rPr>
          <w:iCs/>
        </w:rPr>
        <w:t>змещения рекламных конструкций).</w:t>
      </w:r>
    </w:p>
    <w:p w:rsidR="000020DA" w:rsidRPr="00875D5B" w:rsidRDefault="000020DA" w:rsidP="00875D5B">
      <w:pPr>
        <w:ind w:firstLine="709"/>
        <w:jc w:val="both"/>
        <w:rPr>
          <w:iCs/>
        </w:rPr>
      </w:pPr>
      <w:r w:rsidRPr="00875D5B">
        <w:rPr>
          <w:iCs/>
        </w:rPr>
        <w:t>13.2.6. Нарушение требований, установленн</w:t>
      </w:r>
      <w:r w:rsidR="00573150">
        <w:rPr>
          <w:iCs/>
        </w:rPr>
        <w:t xml:space="preserve">ых частями 5.1, 5.6, 5.7 статьи </w:t>
      </w:r>
      <w:r w:rsidRPr="00875D5B">
        <w:rPr>
          <w:iCs/>
        </w:rPr>
        <w:t xml:space="preserve">19 Федерального закона от 13 марта 2006 </w:t>
      </w:r>
      <w:r w:rsidR="00573150">
        <w:rPr>
          <w:iCs/>
        </w:rPr>
        <w:t>года № 38-ФЗ «О рекламе».</w:t>
      </w:r>
    </w:p>
    <w:p w:rsidR="000020DA" w:rsidRPr="00875D5B" w:rsidRDefault="000020DA" w:rsidP="00875D5B">
      <w:pPr>
        <w:ind w:firstLine="709"/>
        <w:jc w:val="both"/>
        <w:rPr>
          <w:iCs/>
        </w:rPr>
      </w:pPr>
      <w:r w:rsidRPr="00875D5B">
        <w:rPr>
          <w:iCs/>
        </w:rPr>
        <w:t>13.2.7. Нарушение требований нормативных актов по б</w:t>
      </w:r>
      <w:r w:rsidR="00573150">
        <w:rPr>
          <w:iCs/>
        </w:rPr>
        <w:t>езопасности движения транспорта.</w:t>
      </w:r>
    </w:p>
    <w:p w:rsidR="000020DA" w:rsidRPr="00730025" w:rsidRDefault="000020DA" w:rsidP="00875D5B">
      <w:pPr>
        <w:ind w:firstLine="709"/>
        <w:jc w:val="both"/>
        <w:rPr>
          <w:iCs/>
        </w:rPr>
      </w:pPr>
      <w:r w:rsidRPr="00730025">
        <w:rPr>
          <w:iCs/>
        </w:rPr>
        <w:t xml:space="preserve">13.2.8. Нарушение внешнего архитектурного облика сложившейся застройки </w:t>
      </w:r>
      <w:r w:rsidR="00730025" w:rsidRPr="00730025">
        <w:rPr>
          <w:iCs/>
        </w:rPr>
        <w:t>поселения или городского округа</w:t>
      </w:r>
      <w:r w:rsidRPr="00730025">
        <w:rPr>
          <w:iCs/>
        </w:rPr>
        <w:t xml:space="preserve"> в соответствии с нормативными правовыми актами органа местного самоуправления, определяющими типы</w:t>
      </w:r>
      <w:r w:rsidR="00550831" w:rsidRPr="00730025">
        <w:rPr>
          <w:iCs/>
        </w:rPr>
        <w:t xml:space="preserve">                  </w:t>
      </w:r>
      <w:r w:rsidRPr="00730025">
        <w:rPr>
          <w:iCs/>
        </w:rPr>
        <w:t xml:space="preserve"> и виды рекламных конструкций, допустимых и недопустимых к установке</w:t>
      </w:r>
      <w:r w:rsidR="00550831" w:rsidRPr="00730025">
        <w:rPr>
          <w:iCs/>
        </w:rPr>
        <w:t xml:space="preserve">              </w:t>
      </w:r>
      <w:r w:rsidRPr="00730025">
        <w:rPr>
          <w:iCs/>
        </w:rPr>
        <w:t xml:space="preserve"> на территории соответствующего муниципального образования или части его территории, в том числе требования к таким рекламным конструкциям,</w:t>
      </w:r>
      <w:r w:rsidR="00550831" w:rsidRPr="00730025">
        <w:rPr>
          <w:iCs/>
        </w:rPr>
        <w:t xml:space="preserve">                   </w:t>
      </w:r>
      <w:r w:rsidRPr="00730025">
        <w:rPr>
          <w:iCs/>
        </w:rPr>
        <w:t xml:space="preserve"> с учетом необходимости сохранения внешнего архитектурного облика сложившейся застройки </w:t>
      </w:r>
      <w:r w:rsidR="00550831" w:rsidRPr="00730025">
        <w:rPr>
          <w:iCs/>
        </w:rPr>
        <w:t>поселений или городских округов.</w:t>
      </w:r>
    </w:p>
    <w:p w:rsidR="000020DA" w:rsidRPr="00875D5B" w:rsidRDefault="000020DA" w:rsidP="00875D5B">
      <w:pPr>
        <w:ind w:firstLine="709"/>
        <w:jc w:val="both"/>
        <w:rPr>
          <w:iCs/>
        </w:rPr>
      </w:pPr>
      <w:r w:rsidRPr="00875D5B">
        <w:rPr>
          <w:iCs/>
        </w:rPr>
        <w:t>13.2.9. Нарушение требований законодательства Российской Федерации об объектах культурного наследия (памятниках истории и культуры) народов Российской Федерации, их охране и использовании.</w:t>
      </w:r>
    </w:p>
    <w:p w:rsidR="000020DA" w:rsidRPr="00875D5B" w:rsidRDefault="000020DA" w:rsidP="00875D5B">
      <w:pPr>
        <w:ind w:firstLine="709"/>
        <w:jc w:val="both"/>
        <w:rPr>
          <w:iCs/>
        </w:rPr>
      </w:pPr>
      <w:r w:rsidRPr="00875D5B">
        <w:rPr>
          <w:iCs/>
        </w:rPr>
        <w:t xml:space="preserve">13.3. Основания для отказа в предоставлении муниципальной услуги </w:t>
      </w:r>
      <w:r w:rsidR="00550831">
        <w:rPr>
          <w:iCs/>
        </w:rPr>
        <w:t xml:space="preserve">               </w:t>
      </w:r>
      <w:r w:rsidRPr="00875D5B">
        <w:rPr>
          <w:iCs/>
        </w:rPr>
        <w:t>в случае обращения заявителя за решением об аннулировании разрешения</w:t>
      </w:r>
      <w:r w:rsidR="00550831">
        <w:rPr>
          <w:iCs/>
        </w:rPr>
        <w:t xml:space="preserve">                   </w:t>
      </w:r>
      <w:r w:rsidRPr="00875D5B">
        <w:rPr>
          <w:iCs/>
        </w:rPr>
        <w:t xml:space="preserve"> на установку и эксплуатацию рекламной конструкции:</w:t>
      </w:r>
    </w:p>
    <w:p w:rsidR="000020DA" w:rsidRPr="00875D5B" w:rsidRDefault="000020DA" w:rsidP="00875D5B">
      <w:pPr>
        <w:ind w:firstLine="709"/>
        <w:jc w:val="both"/>
        <w:rPr>
          <w:iCs/>
        </w:rPr>
      </w:pPr>
      <w:r w:rsidRPr="00875D5B">
        <w:rPr>
          <w:iCs/>
        </w:rPr>
        <w:t xml:space="preserve">13.3.1. Поступление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w:t>
      </w:r>
      <w:r w:rsidR="00550831">
        <w:rPr>
          <w:iCs/>
        </w:rPr>
        <w:t xml:space="preserve">                                           </w:t>
      </w:r>
      <w:r w:rsidRPr="00875D5B">
        <w:rPr>
          <w:iCs/>
        </w:rPr>
        <w:t>на межведомственный запрос, свидетельствующего об отсутствии документа</w:t>
      </w:r>
      <w:r w:rsidR="00550831">
        <w:rPr>
          <w:iCs/>
        </w:rPr>
        <w:t xml:space="preserve">             </w:t>
      </w:r>
      <w:r w:rsidRPr="00875D5B">
        <w:rPr>
          <w:iCs/>
        </w:rPr>
        <w:t xml:space="preserve"> и (или) информации, необходимых для предоставления услуги.</w:t>
      </w:r>
    </w:p>
    <w:p w:rsidR="000020DA" w:rsidRPr="00550831" w:rsidRDefault="000020DA" w:rsidP="00875D5B">
      <w:pPr>
        <w:ind w:firstLine="709"/>
        <w:jc w:val="both"/>
        <w:outlineLvl w:val="2"/>
        <w:rPr>
          <w:bCs/>
        </w:rPr>
      </w:pPr>
      <w:r w:rsidRPr="00550831">
        <w:rPr>
          <w:bCs/>
        </w:rPr>
        <w:t>14. Порядок, размер и основания взимания государственной пошлины или иной платы, взимаемой за предоставление муниципальной услуги</w:t>
      </w:r>
      <w:r w:rsidR="00550831">
        <w:rPr>
          <w:bCs/>
        </w:rPr>
        <w:t>.</w:t>
      </w:r>
    </w:p>
    <w:p w:rsidR="000020DA" w:rsidRPr="00875D5B" w:rsidRDefault="000020DA" w:rsidP="00875D5B">
      <w:pPr>
        <w:ind w:firstLine="709"/>
        <w:jc w:val="both"/>
        <w:rPr>
          <w:iCs/>
        </w:rPr>
      </w:pPr>
      <w:r w:rsidRPr="00875D5B">
        <w:rPr>
          <w:iCs/>
        </w:rPr>
        <w:t>14.1. За выдачу разрешения на установку и эксплуатацию рекламной конструкции взимается государственная пошлина в порядке и размере, которые устан</w:t>
      </w:r>
      <w:r w:rsidR="00550831">
        <w:rPr>
          <w:iCs/>
        </w:rPr>
        <w:t xml:space="preserve">овлены статьей 333.18 и пунктом 105 статьи </w:t>
      </w:r>
      <w:r w:rsidRPr="00875D5B">
        <w:rPr>
          <w:iCs/>
        </w:rPr>
        <w:t>333.33 Налогового кодекса Российской Федерации.</w:t>
      </w:r>
    </w:p>
    <w:p w:rsidR="000020DA" w:rsidRPr="00875D5B" w:rsidRDefault="000020DA" w:rsidP="00875D5B">
      <w:pPr>
        <w:ind w:firstLine="709"/>
        <w:jc w:val="both"/>
        <w:rPr>
          <w:iCs/>
        </w:rPr>
      </w:pPr>
      <w:r w:rsidRPr="00875D5B">
        <w:rPr>
          <w:iCs/>
        </w:rPr>
        <w:t>Размер государственной пошлины составляет 5 000 рублей.</w:t>
      </w:r>
    </w:p>
    <w:p w:rsidR="000020DA" w:rsidRPr="00875D5B" w:rsidRDefault="000020DA" w:rsidP="00875D5B">
      <w:pPr>
        <w:ind w:firstLine="709"/>
        <w:jc w:val="both"/>
        <w:rPr>
          <w:iCs/>
        </w:rPr>
      </w:pPr>
      <w:r w:rsidRPr="00875D5B">
        <w:rPr>
          <w:iCs/>
        </w:rPr>
        <w:t xml:space="preserve">14.2. Иная плата за предоставление муниципальной услуги </w:t>
      </w:r>
      <w:r w:rsidR="001D10B7">
        <w:rPr>
          <w:iCs/>
        </w:rPr>
        <w:t xml:space="preserve">                               </w:t>
      </w:r>
      <w:r w:rsidRPr="00875D5B">
        <w:rPr>
          <w:iCs/>
        </w:rPr>
        <w:t>не предусмотрена законодательством Российской Федерации.</w:t>
      </w:r>
    </w:p>
    <w:p w:rsidR="000020DA" w:rsidRPr="00875D5B" w:rsidRDefault="00730025" w:rsidP="00875D5B">
      <w:pPr>
        <w:ind w:firstLine="709"/>
        <w:jc w:val="both"/>
        <w:rPr>
          <w:iCs/>
        </w:rPr>
      </w:pPr>
      <w:r>
        <w:rPr>
          <w:iCs/>
        </w:rPr>
        <w:t>14.3. Заявителю в л</w:t>
      </w:r>
      <w:r w:rsidR="000020DA" w:rsidRPr="00875D5B">
        <w:rPr>
          <w:iCs/>
        </w:rPr>
        <w:t>ичном кабинете на ЕПГУ, РПГУ предоставлена возможность оплатить государственную пошлину за предоставление муниципальной услуги непо</w:t>
      </w:r>
      <w:r>
        <w:rPr>
          <w:iCs/>
        </w:rPr>
        <w:t>средственно при подаче з</w:t>
      </w:r>
      <w:r w:rsidR="000020DA" w:rsidRPr="00875D5B">
        <w:rPr>
          <w:iCs/>
        </w:rPr>
        <w:t xml:space="preserve">аявления </w:t>
      </w:r>
      <w:r w:rsidR="001D10B7">
        <w:rPr>
          <w:iCs/>
        </w:rPr>
        <w:t xml:space="preserve">                                   </w:t>
      </w:r>
      <w:r w:rsidR="000020DA" w:rsidRPr="00875D5B">
        <w:rPr>
          <w:iCs/>
        </w:rPr>
        <w:t>с использованием электронных сервисов оплаты предоставления муниципальных услуг.</w:t>
      </w:r>
    </w:p>
    <w:p w:rsidR="000020DA" w:rsidRPr="00875D5B" w:rsidRDefault="000020DA" w:rsidP="00875D5B">
      <w:pPr>
        <w:ind w:firstLine="709"/>
        <w:jc w:val="both"/>
        <w:rPr>
          <w:iCs/>
        </w:rPr>
      </w:pPr>
      <w:r w:rsidRPr="00875D5B">
        <w:rPr>
          <w:iCs/>
        </w:rPr>
        <w:t>14.4. В случае оплаты государствен</w:t>
      </w:r>
      <w:r w:rsidR="00730025">
        <w:rPr>
          <w:iCs/>
        </w:rPr>
        <w:t>ной пошлины до подачи з</w:t>
      </w:r>
      <w:r w:rsidR="001D10B7">
        <w:rPr>
          <w:iCs/>
        </w:rPr>
        <w:t>аявления</w:t>
      </w:r>
      <w:r w:rsidRPr="00875D5B">
        <w:rPr>
          <w:iCs/>
        </w:rPr>
        <w:t xml:space="preserve"> Заявителю при подаче Заявления на ЕПГУ, РПГУ представлена возможность прикрепить электронный образ документа, подтверждающего оплату государственной пошлины за предоставление муниципальной услуги.</w:t>
      </w:r>
    </w:p>
    <w:p w:rsidR="000020DA" w:rsidRPr="00875D5B" w:rsidRDefault="000020DA" w:rsidP="00875D5B">
      <w:pPr>
        <w:ind w:firstLine="709"/>
        <w:jc w:val="both"/>
        <w:rPr>
          <w:iCs/>
        </w:rPr>
      </w:pPr>
      <w:r w:rsidRPr="00875D5B">
        <w:rPr>
          <w:iCs/>
        </w:rPr>
        <w:t>14.5. Получение информации об уплате государственной пошлины</w:t>
      </w:r>
      <w:r w:rsidR="001D10B7">
        <w:rPr>
          <w:iCs/>
        </w:rPr>
        <w:t xml:space="preserve">                     </w:t>
      </w:r>
      <w:r w:rsidRPr="00875D5B">
        <w:rPr>
          <w:iCs/>
        </w:rPr>
        <w:t xml:space="preserve"> за предоставление муниципальной услуги осуществляется Администрацией</w:t>
      </w:r>
      <w:r w:rsidR="001D10B7">
        <w:rPr>
          <w:iCs/>
        </w:rPr>
        <w:t xml:space="preserve">             </w:t>
      </w:r>
      <w:r w:rsidRPr="00875D5B">
        <w:rPr>
          <w:iCs/>
        </w:rPr>
        <w:t xml:space="preserve"> с использованием сведений, содержащихся в государственной информационной системе о государственных и муниципальных платежах (ГИС ГМП).</w:t>
      </w:r>
    </w:p>
    <w:p w:rsidR="000020DA" w:rsidRPr="00875D5B" w:rsidRDefault="000020DA" w:rsidP="00875D5B">
      <w:pPr>
        <w:ind w:firstLine="709"/>
        <w:jc w:val="both"/>
        <w:rPr>
          <w:iCs/>
        </w:rPr>
      </w:pPr>
      <w:r w:rsidRPr="00875D5B">
        <w:rPr>
          <w:iCs/>
        </w:rPr>
        <w:t>14.6. В случае отказа Заявителя от получения муниципальной услуги плата за предоставление муниципальной услуги возвращается в порядке, установленном законодательством Российской Федерации.</w:t>
      </w:r>
    </w:p>
    <w:p w:rsidR="000020DA" w:rsidRPr="00730025" w:rsidRDefault="000020DA" w:rsidP="00875D5B">
      <w:pPr>
        <w:ind w:firstLine="709"/>
        <w:jc w:val="both"/>
        <w:outlineLvl w:val="2"/>
        <w:rPr>
          <w:bCs/>
        </w:rPr>
      </w:pPr>
      <w:r w:rsidRPr="00730025">
        <w:rPr>
          <w:bCs/>
        </w:rPr>
        <w:t>15. 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p>
    <w:p w:rsidR="000020DA" w:rsidRPr="00730025" w:rsidRDefault="000020DA" w:rsidP="00875D5B">
      <w:pPr>
        <w:ind w:firstLine="709"/>
        <w:jc w:val="both"/>
        <w:rPr>
          <w:iCs/>
        </w:rPr>
      </w:pPr>
      <w:r w:rsidRPr="00730025">
        <w:rPr>
          <w:iCs/>
        </w:rPr>
        <w:t>15.1. Услуги, необходимые и обязательные для предоставления муниципальной услуги, отсутствуют.</w:t>
      </w:r>
    </w:p>
    <w:p w:rsidR="000020DA" w:rsidRPr="00730025" w:rsidRDefault="000020DA" w:rsidP="00875D5B">
      <w:pPr>
        <w:ind w:firstLine="709"/>
        <w:jc w:val="both"/>
        <w:rPr>
          <w:lang w:eastAsia="ar-SA"/>
        </w:rPr>
      </w:pPr>
      <w:r w:rsidRPr="00730025">
        <w:rPr>
          <w:lang w:eastAsia="ar-SA"/>
        </w:rPr>
        <w:t>16. Способы предоставления Заявителем документов, необходимых для получения муниципальной услуги</w:t>
      </w:r>
    </w:p>
    <w:p w:rsidR="000020DA" w:rsidRPr="00875D5B" w:rsidRDefault="000020DA" w:rsidP="00875D5B">
      <w:pPr>
        <w:ind w:firstLine="709"/>
        <w:jc w:val="both"/>
        <w:rPr>
          <w:iCs/>
        </w:rPr>
      </w:pPr>
      <w:r w:rsidRPr="00730025">
        <w:rPr>
          <w:iCs/>
        </w:rPr>
        <w:t>16.1. Администрация обеспечивает предоставление муниципальной услуги в электронной форме</w:t>
      </w:r>
      <w:r w:rsidRPr="00875D5B">
        <w:rPr>
          <w:iCs/>
        </w:rPr>
        <w:t xml:space="preserve"> посредством ЕПГУ, РПГУ, а также лично при обращении в </w:t>
      </w:r>
      <w:r w:rsidR="000954D9">
        <w:rPr>
          <w:iCs/>
        </w:rPr>
        <w:t>Администрацию</w:t>
      </w:r>
      <w:r w:rsidRPr="00875D5B">
        <w:rPr>
          <w:iCs/>
        </w:rPr>
        <w:t>, посредством почтового отправления, через многофункциональный центр.</w:t>
      </w:r>
    </w:p>
    <w:p w:rsidR="000020DA" w:rsidRPr="00875D5B" w:rsidRDefault="000020DA" w:rsidP="00875D5B">
      <w:pPr>
        <w:ind w:firstLine="709"/>
        <w:jc w:val="both"/>
        <w:rPr>
          <w:iCs/>
        </w:rPr>
      </w:pPr>
      <w:r w:rsidRPr="00875D5B">
        <w:rPr>
          <w:iCs/>
        </w:rPr>
        <w:t xml:space="preserve">16.2. Для получения муниципальной услуги посредством ЕПГУ, РПГУ Заявитель авторизуется на ЕПГУ, РПГУ посредством подтвержденной учетной </w:t>
      </w:r>
      <w:r w:rsidR="00730025">
        <w:rPr>
          <w:iCs/>
        </w:rPr>
        <w:t>записи в ЕСИА, затем заполняет з</w:t>
      </w:r>
      <w:r w:rsidRPr="00875D5B">
        <w:rPr>
          <w:iCs/>
        </w:rPr>
        <w:t xml:space="preserve">аявление в электронном виде </w:t>
      </w:r>
      <w:r w:rsidR="00730025">
        <w:rPr>
          <w:iCs/>
        </w:rPr>
        <w:t xml:space="preserve">                                        </w:t>
      </w:r>
      <w:r w:rsidRPr="00875D5B">
        <w:rPr>
          <w:iCs/>
        </w:rPr>
        <w:t>с использованием специальной интерактивной формы. При авторизации посредством подтве</w:t>
      </w:r>
      <w:r w:rsidR="00730025">
        <w:rPr>
          <w:iCs/>
        </w:rPr>
        <w:t>ржденной учетной записи в ЕСИА з</w:t>
      </w:r>
      <w:r w:rsidRPr="00875D5B">
        <w:rPr>
          <w:iCs/>
        </w:rPr>
        <w:t>апрос считается подписанным простой ЭП Заявителя, представителя Заявителя,</w:t>
      </w:r>
      <w:r w:rsidR="00730025">
        <w:rPr>
          <w:iCs/>
        </w:rPr>
        <w:t xml:space="preserve"> уполномоченного на подписание з</w:t>
      </w:r>
      <w:r w:rsidRPr="00875D5B">
        <w:rPr>
          <w:iCs/>
        </w:rPr>
        <w:t>аявления.</w:t>
      </w:r>
    </w:p>
    <w:p w:rsidR="000020DA" w:rsidRPr="00875D5B" w:rsidRDefault="000020DA" w:rsidP="00875D5B">
      <w:pPr>
        <w:ind w:firstLine="709"/>
        <w:jc w:val="both"/>
        <w:rPr>
          <w:iCs/>
        </w:rPr>
      </w:pPr>
      <w:r w:rsidRPr="00875D5B">
        <w:rPr>
          <w:iCs/>
        </w:rPr>
        <w:t>При заполнении заявителем интерактивной формы обеспечивается автозаполнение формы из профиля гражданина ЕСИА, цифрового профиля посредством СМЭВ или витрин данных. В случае невозможности получения указанных сведений из цифрового профиля посредством СМЭВ или витрин данных заявитель вносит необходимые сведения в интерактивную форму вручную.</w:t>
      </w:r>
    </w:p>
    <w:p w:rsidR="000020DA" w:rsidRPr="00875D5B" w:rsidRDefault="000020DA" w:rsidP="00875D5B">
      <w:pPr>
        <w:ind w:firstLine="709"/>
        <w:jc w:val="both"/>
        <w:rPr>
          <w:iCs/>
        </w:rPr>
      </w:pPr>
      <w:r w:rsidRPr="00875D5B">
        <w:rPr>
          <w:iCs/>
        </w:rPr>
        <w:t>При этом интерактивная форма содержит опросную систему для определения индивидуального набора документов и сведений, обязательных для предоставления Заявителем в целях получения муниципальной услуги.</w:t>
      </w:r>
    </w:p>
    <w:p w:rsidR="000020DA" w:rsidRPr="00875D5B" w:rsidRDefault="00730025" w:rsidP="00875D5B">
      <w:pPr>
        <w:ind w:firstLine="709"/>
        <w:jc w:val="both"/>
        <w:rPr>
          <w:iCs/>
        </w:rPr>
      </w:pPr>
      <w:r>
        <w:rPr>
          <w:iCs/>
        </w:rPr>
        <w:t>16.3. Заполненное з</w:t>
      </w:r>
      <w:r w:rsidR="000020DA" w:rsidRPr="00875D5B">
        <w:rPr>
          <w:iCs/>
        </w:rPr>
        <w:t xml:space="preserve">аявление отправляется Заявителем вместе </w:t>
      </w:r>
      <w:r>
        <w:rPr>
          <w:iCs/>
        </w:rPr>
        <w:t xml:space="preserve">                                      </w:t>
      </w:r>
      <w:r w:rsidR="000020DA" w:rsidRPr="00875D5B">
        <w:rPr>
          <w:iCs/>
        </w:rPr>
        <w:t>с прикрепленными электронными образами документов, необходимых для предоставления муниципальной услуги</w:t>
      </w:r>
      <w:r>
        <w:rPr>
          <w:iCs/>
        </w:rPr>
        <w:t>,</w:t>
      </w:r>
      <w:r w:rsidR="000020DA" w:rsidRPr="00875D5B">
        <w:rPr>
          <w:iCs/>
        </w:rPr>
        <w:t xml:space="preserve"> в Администрацию.</w:t>
      </w:r>
    </w:p>
    <w:p w:rsidR="000020DA" w:rsidRPr="00875D5B" w:rsidRDefault="000020DA" w:rsidP="00875D5B">
      <w:pPr>
        <w:ind w:firstLine="709"/>
        <w:jc w:val="both"/>
        <w:rPr>
          <w:iCs/>
        </w:rPr>
      </w:pPr>
      <w:r w:rsidRPr="00875D5B">
        <w:rPr>
          <w:iCs/>
        </w:rPr>
        <w:t>16.4. Заявитель уведомляе</w:t>
      </w:r>
      <w:r w:rsidR="00730025">
        <w:rPr>
          <w:iCs/>
        </w:rPr>
        <w:t>тся о получении Администрацией з</w:t>
      </w:r>
      <w:r w:rsidRPr="00875D5B">
        <w:rPr>
          <w:iCs/>
        </w:rPr>
        <w:t xml:space="preserve">аявления </w:t>
      </w:r>
      <w:r w:rsidR="00730025">
        <w:rPr>
          <w:iCs/>
        </w:rPr>
        <w:t xml:space="preserve">                      </w:t>
      </w:r>
      <w:r w:rsidRPr="00875D5B">
        <w:rPr>
          <w:iCs/>
        </w:rPr>
        <w:t xml:space="preserve">и документов, необходимых для предоставления муниципальной </w:t>
      </w:r>
      <w:r w:rsidR="00730025">
        <w:rPr>
          <w:iCs/>
        </w:rPr>
        <w:t>услуги, в день подачи з</w:t>
      </w:r>
      <w:r w:rsidRPr="00875D5B">
        <w:rPr>
          <w:iCs/>
        </w:rPr>
        <w:t>аявления посредством</w:t>
      </w:r>
      <w:r w:rsidR="00730025">
        <w:rPr>
          <w:iCs/>
        </w:rPr>
        <w:t xml:space="preserve"> изменения статуса заявления в л</w:t>
      </w:r>
      <w:r w:rsidRPr="00875D5B">
        <w:rPr>
          <w:iCs/>
        </w:rPr>
        <w:t xml:space="preserve">ичном кабинете Заявителя на ЕПГУ, РПГУ. </w:t>
      </w:r>
    </w:p>
    <w:p w:rsidR="000020DA" w:rsidRPr="00875D5B" w:rsidRDefault="000020DA" w:rsidP="00875D5B">
      <w:pPr>
        <w:ind w:firstLine="709"/>
        <w:jc w:val="both"/>
        <w:rPr>
          <w:iCs/>
        </w:rPr>
      </w:pPr>
      <w:r w:rsidRPr="00875D5B">
        <w:rPr>
          <w:iCs/>
        </w:rPr>
        <w:t>16.5.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w:t>
      </w:r>
      <w:r w:rsidR="00730025">
        <w:rPr>
          <w:iCs/>
        </w:rPr>
        <w:t xml:space="preserve">                                   </w:t>
      </w:r>
      <w:r w:rsidRPr="00875D5B">
        <w:rPr>
          <w:iCs/>
        </w:rPr>
        <w:t xml:space="preserve"> в многофункциональном центре.</w:t>
      </w:r>
    </w:p>
    <w:p w:rsidR="000020DA" w:rsidRPr="00875D5B" w:rsidRDefault="000020DA" w:rsidP="00875D5B">
      <w:pPr>
        <w:ind w:firstLine="709"/>
        <w:jc w:val="both"/>
        <w:rPr>
          <w:iCs/>
        </w:rPr>
      </w:pPr>
      <w:r w:rsidRPr="00875D5B">
        <w:rPr>
          <w:iCs/>
        </w:rPr>
        <w:t xml:space="preserve">16.6. Заявителям обеспечивается возможность представления заявления </w:t>
      </w:r>
      <w:r w:rsidR="00730025">
        <w:rPr>
          <w:iCs/>
        </w:rPr>
        <w:t xml:space="preserve">                    </w:t>
      </w:r>
      <w:r w:rsidRPr="00875D5B">
        <w:rPr>
          <w:iCs/>
        </w:rPr>
        <w:t>и прилагаемых документов в форме электронных документов посредством ЕПГУ.</w:t>
      </w:r>
    </w:p>
    <w:p w:rsidR="000020DA" w:rsidRPr="00875D5B" w:rsidRDefault="000020DA" w:rsidP="00875D5B">
      <w:pPr>
        <w:ind w:firstLine="709"/>
        <w:jc w:val="both"/>
        <w:rPr>
          <w:iCs/>
        </w:rPr>
      </w:pPr>
      <w:r w:rsidRPr="00875D5B">
        <w:rPr>
          <w:iCs/>
        </w:rPr>
        <w:t xml:space="preserve">В этом случае заявитель или его представитель авторизуется на ЕПГУ посредством подтвержденной учетной записи в ЕСИА, заполняет заявление </w:t>
      </w:r>
      <w:r w:rsidR="00730025">
        <w:rPr>
          <w:iCs/>
        </w:rPr>
        <w:t xml:space="preserve">                        </w:t>
      </w:r>
      <w:r w:rsidRPr="00875D5B">
        <w:rPr>
          <w:iCs/>
        </w:rPr>
        <w:t>о предоставлении муниципальной услуги с использованием интерактивной формы в электронном виде.</w:t>
      </w:r>
    </w:p>
    <w:p w:rsidR="000020DA" w:rsidRPr="00875D5B" w:rsidRDefault="000020DA" w:rsidP="00875D5B">
      <w:pPr>
        <w:ind w:firstLine="709"/>
        <w:jc w:val="both"/>
        <w:rPr>
          <w:iCs/>
        </w:rPr>
      </w:pPr>
      <w:r w:rsidRPr="00875D5B">
        <w:rPr>
          <w:iCs/>
        </w:rPr>
        <w:t xml:space="preserve">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w:t>
      </w:r>
      <w:r w:rsidR="00730025">
        <w:rPr>
          <w:iCs/>
        </w:rPr>
        <w:t xml:space="preserve">                        в </w:t>
      </w:r>
      <w:r w:rsidR="000954D9">
        <w:rPr>
          <w:iCs/>
        </w:rPr>
        <w:t>Администрацию</w:t>
      </w:r>
      <w:r w:rsidRPr="00875D5B">
        <w:rPr>
          <w:iCs/>
        </w:rPr>
        <w:t>. При авторизации в ЕСИА заявление</w:t>
      </w:r>
      <w:r w:rsidR="00730025">
        <w:rPr>
          <w:iCs/>
        </w:rPr>
        <w:t xml:space="preserve">                                              </w:t>
      </w:r>
      <w:r w:rsidRPr="00875D5B">
        <w:rPr>
          <w:iCs/>
        </w:rPr>
        <w:t xml:space="preserve"> о предоставлении муниципальной услуги считается подписанным простой электронной подписью заявителя, представителя, уполномоченного</w:t>
      </w:r>
      <w:r w:rsidR="00730025">
        <w:rPr>
          <w:iCs/>
        </w:rPr>
        <w:t xml:space="preserve">                                 </w:t>
      </w:r>
      <w:r w:rsidRPr="00875D5B">
        <w:rPr>
          <w:iCs/>
        </w:rPr>
        <w:t xml:space="preserve"> на подписание заявления.</w:t>
      </w:r>
    </w:p>
    <w:p w:rsidR="000020DA" w:rsidRPr="00875D5B" w:rsidRDefault="000020DA" w:rsidP="00875D5B">
      <w:pPr>
        <w:ind w:firstLine="709"/>
        <w:jc w:val="both"/>
        <w:rPr>
          <w:iCs/>
        </w:rPr>
      </w:pPr>
      <w:r w:rsidRPr="00875D5B">
        <w:rPr>
          <w:iCs/>
        </w:rPr>
        <w:t xml:space="preserve">16.7. В случае направления заявления посредством ЕПГУ формирование заявления осуществляется посредством заполнения интерактивной формы </w:t>
      </w:r>
      <w:r w:rsidR="00730025">
        <w:rPr>
          <w:iCs/>
        </w:rPr>
        <w:t xml:space="preserve">                           </w:t>
      </w:r>
      <w:r w:rsidRPr="00875D5B">
        <w:rPr>
          <w:iCs/>
        </w:rPr>
        <w:t>на ЕПГУ без необходимости дополнительной подачи заявления в какой-либо иной форме.</w:t>
      </w:r>
    </w:p>
    <w:p w:rsidR="000020DA" w:rsidRPr="00875D5B" w:rsidRDefault="000020DA" w:rsidP="00875D5B">
      <w:pPr>
        <w:ind w:firstLine="709"/>
        <w:jc w:val="both"/>
        <w:rPr>
          <w:iCs/>
        </w:rPr>
      </w:pPr>
      <w:r w:rsidRPr="00875D5B">
        <w:rPr>
          <w:iCs/>
        </w:rPr>
        <w:t>16.8. В заявлении также указывается один из следующих способов направления результата предоставления муниципальной услуги:</w:t>
      </w:r>
    </w:p>
    <w:p w:rsidR="000020DA" w:rsidRPr="00875D5B" w:rsidRDefault="000020DA" w:rsidP="00875D5B">
      <w:pPr>
        <w:ind w:firstLine="709"/>
        <w:jc w:val="both"/>
        <w:rPr>
          <w:iCs/>
        </w:rPr>
      </w:pPr>
      <w:r w:rsidRPr="00875D5B">
        <w:rPr>
          <w:iCs/>
        </w:rPr>
        <w:t>в форме электронного документа в личном кабинете на ЕПГУ;</w:t>
      </w:r>
    </w:p>
    <w:p w:rsidR="000020DA" w:rsidRPr="00875D5B" w:rsidRDefault="000020DA" w:rsidP="00875D5B">
      <w:pPr>
        <w:ind w:firstLine="709"/>
        <w:jc w:val="both"/>
        <w:rPr>
          <w:iCs/>
        </w:rPr>
      </w:pPr>
      <w:r w:rsidRPr="00875D5B">
        <w:rPr>
          <w:iCs/>
        </w:rPr>
        <w:t>на бумажном носителе в виде распечатанного экзем</w:t>
      </w:r>
      <w:r w:rsidR="00730025">
        <w:rPr>
          <w:iCs/>
        </w:rPr>
        <w:t xml:space="preserve">пляра электронного документа в </w:t>
      </w:r>
      <w:r w:rsidR="000954D9">
        <w:rPr>
          <w:iCs/>
        </w:rPr>
        <w:t>Администрации</w:t>
      </w:r>
      <w:r w:rsidRPr="00875D5B">
        <w:rPr>
          <w:iCs/>
        </w:rPr>
        <w:t>, многофункциональном центре;</w:t>
      </w:r>
    </w:p>
    <w:p w:rsidR="000020DA" w:rsidRPr="00875D5B" w:rsidRDefault="00730025" w:rsidP="00875D5B">
      <w:pPr>
        <w:ind w:firstLine="709"/>
        <w:jc w:val="both"/>
        <w:rPr>
          <w:iCs/>
        </w:rPr>
      </w:pPr>
      <w:r>
        <w:rPr>
          <w:iCs/>
        </w:rPr>
        <w:t xml:space="preserve">на бумажном носителе в </w:t>
      </w:r>
      <w:r w:rsidR="000954D9">
        <w:rPr>
          <w:iCs/>
        </w:rPr>
        <w:t>Администрации</w:t>
      </w:r>
      <w:r w:rsidR="000020DA" w:rsidRPr="00875D5B">
        <w:rPr>
          <w:iCs/>
        </w:rPr>
        <w:t>, многофункциональном центре;</w:t>
      </w:r>
    </w:p>
    <w:p w:rsidR="000020DA" w:rsidRPr="00875D5B" w:rsidRDefault="000020DA" w:rsidP="00875D5B">
      <w:pPr>
        <w:ind w:firstLine="709"/>
        <w:jc w:val="both"/>
        <w:rPr>
          <w:iCs/>
        </w:rPr>
      </w:pPr>
      <w:r w:rsidRPr="00875D5B">
        <w:rPr>
          <w:iCs/>
        </w:rPr>
        <w:t xml:space="preserve">16.9. Документ, удостоверяющий личность Заявителя или представителя Заявителя (предоставляется в случае личного обращения в </w:t>
      </w:r>
      <w:r w:rsidR="000954D9">
        <w:rPr>
          <w:iCs/>
        </w:rPr>
        <w:t>Администрацию</w:t>
      </w:r>
      <w:r w:rsidRPr="00875D5B">
        <w:rPr>
          <w:iCs/>
        </w:rPr>
        <w:t xml:space="preserve">). </w:t>
      </w:r>
      <w:r w:rsidR="000954D9">
        <w:rPr>
          <w:iCs/>
        </w:rPr>
        <w:t xml:space="preserve">             </w:t>
      </w:r>
      <w:r w:rsidRPr="00875D5B">
        <w:rPr>
          <w:iCs/>
        </w:rPr>
        <w:t>В случае направления заявления посредством ЕПГУ сведения из докум</w:t>
      </w:r>
      <w:r w:rsidR="00730025">
        <w:rPr>
          <w:iCs/>
        </w:rPr>
        <w:t>ента, удостоверяющего личность З</w:t>
      </w:r>
      <w:r w:rsidRPr="00875D5B">
        <w:rPr>
          <w:iCs/>
        </w:rPr>
        <w:t xml:space="preserve">аявителя, представителя формируются при подтверждении учетной записи в Единой системе идентификации: </w:t>
      </w:r>
      <w:r w:rsidR="000954D9">
        <w:rPr>
          <w:iCs/>
        </w:rPr>
        <w:t xml:space="preserve">                              </w:t>
      </w:r>
      <w:r w:rsidRPr="00875D5B">
        <w:rPr>
          <w:iCs/>
        </w:rPr>
        <w:t>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0020DA" w:rsidRPr="00875D5B" w:rsidRDefault="000020DA" w:rsidP="00875D5B">
      <w:pPr>
        <w:ind w:firstLine="709"/>
        <w:jc w:val="both"/>
        <w:rPr>
          <w:iCs/>
        </w:rPr>
      </w:pPr>
      <w:r w:rsidRPr="00875D5B">
        <w:rPr>
          <w:iCs/>
        </w:rPr>
        <w:t xml:space="preserve">16.10. Результаты предоставления муниципальной услуги, указанные </w:t>
      </w:r>
      <w:r w:rsidR="00730025">
        <w:rPr>
          <w:iCs/>
        </w:rPr>
        <w:t xml:space="preserve">                   </w:t>
      </w:r>
      <w:r w:rsidRPr="00875D5B">
        <w:rPr>
          <w:iCs/>
        </w:rPr>
        <w:t xml:space="preserve">в </w:t>
      </w:r>
      <w:hyperlink r:id="rId20" w:anchor="60" w:history="1">
        <w:r w:rsidR="00730025">
          <w:rPr>
            <w:iCs/>
          </w:rPr>
          <w:t xml:space="preserve">пункте </w:t>
        </w:r>
        <w:r w:rsidRPr="00875D5B">
          <w:rPr>
            <w:iCs/>
          </w:rPr>
          <w:t>6</w:t>
        </w:r>
      </w:hyperlink>
      <w:r w:rsidRPr="00875D5B">
        <w:rPr>
          <w:iCs/>
        </w:rPr>
        <w:t xml:space="preserve"> настоящего Администрати</w:t>
      </w:r>
      <w:r w:rsidR="00730025">
        <w:rPr>
          <w:iCs/>
        </w:rPr>
        <w:t>вного регламента, направляются Заявителю, представителю З</w:t>
      </w:r>
      <w:r w:rsidRPr="00875D5B">
        <w:rPr>
          <w:iCs/>
        </w:rPr>
        <w:t>аявителя в личный кабинет на ЕПГУ в форме электронного документа, подписанного усиленной квалифицированной электронной подписью упо</w:t>
      </w:r>
      <w:r w:rsidR="00730025">
        <w:rPr>
          <w:iCs/>
        </w:rPr>
        <w:t xml:space="preserve">лномоченного должностного лица </w:t>
      </w:r>
      <w:r w:rsidR="008861BB">
        <w:rPr>
          <w:iCs/>
        </w:rPr>
        <w:t xml:space="preserve">Администрации               </w:t>
      </w:r>
      <w:r w:rsidRPr="00875D5B">
        <w:rPr>
          <w:iCs/>
        </w:rPr>
        <w:t xml:space="preserve"> в случае направления заявления посредством ЕПГУ.</w:t>
      </w:r>
    </w:p>
    <w:p w:rsidR="000020DA" w:rsidRPr="00875D5B" w:rsidRDefault="000020DA" w:rsidP="00875D5B">
      <w:pPr>
        <w:ind w:firstLine="709"/>
        <w:jc w:val="both"/>
        <w:rPr>
          <w:iCs/>
        </w:rPr>
      </w:pPr>
      <w:r w:rsidRPr="00875D5B">
        <w:rPr>
          <w:iCs/>
        </w:rPr>
        <w:t xml:space="preserve">16.11. В случае направления заявления посредством ЕПГУ результат предоставления муниципальной услуги также может быть выдан заявителю </w:t>
      </w:r>
      <w:r w:rsidR="00730025">
        <w:rPr>
          <w:iCs/>
        </w:rPr>
        <w:t xml:space="preserve">                   </w:t>
      </w:r>
      <w:r w:rsidRPr="00875D5B">
        <w:rPr>
          <w:iCs/>
        </w:rPr>
        <w:t>на бумажном носителе в Администрации, в многофункциональном центре, указанном в заявлении, почтой заказным письмом с уведомлением</w:t>
      </w:r>
      <w:r w:rsidR="00C76C3B">
        <w:rPr>
          <w:iCs/>
        </w:rPr>
        <w:t xml:space="preserve">                                 </w:t>
      </w:r>
      <w:r w:rsidRPr="00875D5B">
        <w:rPr>
          <w:iCs/>
        </w:rPr>
        <w:t xml:space="preserve"> по почтовому адресу, указанному заявителем для этой цели в заявлении, </w:t>
      </w:r>
      <w:r w:rsidR="00C76C3B">
        <w:rPr>
          <w:iCs/>
        </w:rPr>
        <w:t xml:space="preserve">                          </w:t>
      </w:r>
      <w:r w:rsidRPr="00875D5B">
        <w:rPr>
          <w:iCs/>
        </w:rPr>
        <w:t>в порядке, предусмотренным пунктом 29 настоящего Административного регламента.</w:t>
      </w:r>
    </w:p>
    <w:p w:rsidR="000020DA" w:rsidRPr="00875D5B" w:rsidRDefault="000020DA" w:rsidP="00875D5B">
      <w:pPr>
        <w:ind w:firstLine="709"/>
        <w:jc w:val="both"/>
        <w:rPr>
          <w:iCs/>
        </w:rPr>
      </w:pPr>
      <w:r w:rsidRPr="00875D5B">
        <w:rPr>
          <w:iCs/>
        </w:rPr>
        <w:t>16.12. Решение о предоставлении муниципальной услуги принимается Администрацией на основании электронных образов документов, представленных Заявителем, а также сведений</w:t>
      </w:r>
      <w:r w:rsidR="00C76C3B">
        <w:rPr>
          <w:iCs/>
        </w:rPr>
        <w:t>,</w:t>
      </w:r>
      <w:r w:rsidRPr="00875D5B">
        <w:rPr>
          <w:iCs/>
        </w:rPr>
        <w:t xml:space="preserve"> находящихся в распоряжении иных органов государственной власти, органов местного самоуправления </w:t>
      </w:r>
      <w:r w:rsidR="00C76C3B">
        <w:rPr>
          <w:iCs/>
        </w:rPr>
        <w:t xml:space="preserve">                         </w:t>
      </w:r>
      <w:r w:rsidRPr="00875D5B">
        <w:rPr>
          <w:iCs/>
        </w:rPr>
        <w:t>и полученных Администрацией посредством межведомственного электронного взаимодействия.</w:t>
      </w:r>
    </w:p>
    <w:p w:rsidR="000020DA" w:rsidRPr="00875D5B" w:rsidRDefault="000020DA" w:rsidP="00875D5B">
      <w:pPr>
        <w:ind w:firstLine="709"/>
        <w:jc w:val="both"/>
        <w:rPr>
          <w:iCs/>
        </w:rPr>
      </w:pPr>
      <w:r w:rsidRPr="00875D5B">
        <w:rPr>
          <w:iCs/>
        </w:rPr>
        <w:t>16.13. Прием и регистрация документов, необходимых для предоставления муниципальной услуги, под</w:t>
      </w:r>
      <w:r w:rsidR="00C76C3B">
        <w:rPr>
          <w:iCs/>
        </w:rPr>
        <w:t>анных Заявителем лично или посредство</w:t>
      </w:r>
      <w:r w:rsidRPr="00875D5B">
        <w:rPr>
          <w:iCs/>
        </w:rPr>
        <w:t>м почтового отправления</w:t>
      </w:r>
      <w:r w:rsidR="00C76C3B">
        <w:rPr>
          <w:iCs/>
        </w:rPr>
        <w:t>,</w:t>
      </w:r>
      <w:r w:rsidRPr="00875D5B">
        <w:rPr>
          <w:iCs/>
        </w:rPr>
        <w:t xml:space="preserve"> осуществляется в порядке и в ср</w:t>
      </w:r>
      <w:r w:rsidR="00C76C3B">
        <w:rPr>
          <w:iCs/>
        </w:rPr>
        <w:t>оки, установленные пунктами 7.2 и 7.3</w:t>
      </w:r>
      <w:r w:rsidRPr="00875D5B">
        <w:rPr>
          <w:iCs/>
        </w:rPr>
        <w:t xml:space="preserve"> настоящего Административного регламента. </w:t>
      </w:r>
    </w:p>
    <w:p w:rsidR="000020DA" w:rsidRPr="00875D5B" w:rsidRDefault="000020DA" w:rsidP="00875D5B">
      <w:pPr>
        <w:ind w:firstLine="709"/>
        <w:jc w:val="both"/>
        <w:rPr>
          <w:iCs/>
        </w:rPr>
      </w:pPr>
      <w:r w:rsidRPr="00875D5B">
        <w:rPr>
          <w:iCs/>
        </w:rPr>
        <w:t>16.14. В</w:t>
      </w:r>
      <w:r w:rsidR="00C76C3B">
        <w:rPr>
          <w:iCs/>
        </w:rPr>
        <w:t>ыбор Заявителем способа подачи з</w:t>
      </w:r>
      <w:r w:rsidRPr="00875D5B">
        <w:rPr>
          <w:iCs/>
        </w:rPr>
        <w:t xml:space="preserve">аявления и документов, необходимых для получения муниципальной услуги, осуществляется </w:t>
      </w:r>
      <w:r w:rsidR="00C76C3B">
        <w:rPr>
          <w:iCs/>
        </w:rPr>
        <w:t xml:space="preserve">                                   </w:t>
      </w:r>
      <w:r w:rsidRPr="00875D5B">
        <w:rPr>
          <w:iCs/>
        </w:rPr>
        <w:t>в соответствии с законодательством Российский Федерации.</w:t>
      </w:r>
    </w:p>
    <w:p w:rsidR="000020DA" w:rsidRPr="00C76C3B" w:rsidRDefault="000020DA" w:rsidP="00875D5B">
      <w:pPr>
        <w:ind w:firstLine="709"/>
        <w:jc w:val="both"/>
        <w:outlineLvl w:val="2"/>
        <w:rPr>
          <w:bCs/>
        </w:rPr>
      </w:pPr>
      <w:r w:rsidRPr="00C76C3B">
        <w:rPr>
          <w:bCs/>
        </w:rPr>
        <w:t>17. Способы получения Заявителем результатов предоставления муниципальной услуги</w:t>
      </w:r>
      <w:r w:rsidR="00C76C3B">
        <w:rPr>
          <w:bCs/>
        </w:rPr>
        <w:t>.</w:t>
      </w:r>
    </w:p>
    <w:p w:rsidR="000020DA" w:rsidRPr="00C76C3B" w:rsidRDefault="000020DA" w:rsidP="00875D5B">
      <w:pPr>
        <w:ind w:firstLine="709"/>
        <w:jc w:val="both"/>
        <w:rPr>
          <w:iCs/>
        </w:rPr>
      </w:pPr>
      <w:r w:rsidRPr="00C76C3B">
        <w:rPr>
          <w:iCs/>
        </w:rPr>
        <w:t>17.1. Заявитель уведомляется о ходе рассмотрения и готовности результата предоставления муниципальной услуги следующими способами:</w:t>
      </w:r>
    </w:p>
    <w:p w:rsidR="000020DA" w:rsidRPr="00C76C3B" w:rsidRDefault="000020DA" w:rsidP="00875D5B">
      <w:pPr>
        <w:ind w:firstLine="709"/>
        <w:jc w:val="both"/>
        <w:rPr>
          <w:iCs/>
        </w:rPr>
      </w:pPr>
      <w:r w:rsidRPr="00C76C3B">
        <w:rPr>
          <w:iCs/>
        </w:rPr>
        <w:t>17.1.1. Через Личный кабинет на ЕПГУ, РПГУ.</w:t>
      </w:r>
    </w:p>
    <w:p w:rsidR="000020DA" w:rsidRPr="00C76C3B" w:rsidRDefault="000020DA" w:rsidP="00875D5B">
      <w:pPr>
        <w:ind w:firstLine="709"/>
        <w:jc w:val="both"/>
        <w:rPr>
          <w:iCs/>
        </w:rPr>
      </w:pPr>
      <w:r w:rsidRPr="00C76C3B">
        <w:rPr>
          <w:iCs/>
        </w:rPr>
        <w:t xml:space="preserve">17.2. Заявитель (его представитель) может получить информацию </w:t>
      </w:r>
      <w:r w:rsidR="00C76C3B">
        <w:rPr>
          <w:iCs/>
        </w:rPr>
        <w:t xml:space="preserve">                              </w:t>
      </w:r>
      <w:r w:rsidRPr="00C76C3B">
        <w:rPr>
          <w:iCs/>
        </w:rPr>
        <w:t xml:space="preserve">о готовности результата предоставления муниципальной услуги посредством сервиса ЕПГУ, РПГУ «Узнать статус заявления», а также в соответствующем структурном подразделении </w:t>
      </w:r>
      <w:r w:rsidR="008861BB">
        <w:rPr>
          <w:iCs/>
        </w:rPr>
        <w:t>Администрации</w:t>
      </w:r>
      <w:r w:rsidRPr="00C76C3B">
        <w:rPr>
          <w:iCs/>
        </w:rPr>
        <w:t xml:space="preserve"> при обращении лично,</w:t>
      </w:r>
      <w:r w:rsidR="008861BB">
        <w:rPr>
          <w:iCs/>
        </w:rPr>
        <w:t xml:space="preserve">                    </w:t>
      </w:r>
      <w:r w:rsidRPr="00C76C3B">
        <w:rPr>
          <w:iCs/>
        </w:rPr>
        <w:t xml:space="preserve"> по телефону, посредством электронной почты.</w:t>
      </w:r>
    </w:p>
    <w:p w:rsidR="000020DA" w:rsidRPr="00C76C3B" w:rsidRDefault="000020DA" w:rsidP="00875D5B">
      <w:pPr>
        <w:ind w:firstLine="709"/>
        <w:jc w:val="both"/>
        <w:rPr>
          <w:iCs/>
        </w:rPr>
      </w:pPr>
      <w:r w:rsidRPr="00C76C3B">
        <w:rPr>
          <w:iCs/>
        </w:rPr>
        <w:t>17.3. Способы получения результата муниципальной услуги:</w:t>
      </w:r>
    </w:p>
    <w:p w:rsidR="000020DA" w:rsidRPr="00875D5B" w:rsidRDefault="000020DA" w:rsidP="00875D5B">
      <w:pPr>
        <w:ind w:firstLine="709"/>
        <w:jc w:val="both"/>
        <w:rPr>
          <w:iCs/>
        </w:rPr>
      </w:pPr>
      <w:r w:rsidRPr="00875D5B">
        <w:rPr>
          <w:iCs/>
        </w:rPr>
        <w:t>17.3.1. В форме электронного докум</w:t>
      </w:r>
      <w:r w:rsidR="00C76C3B">
        <w:rPr>
          <w:iCs/>
        </w:rPr>
        <w:t>ента в л</w:t>
      </w:r>
      <w:r w:rsidRPr="00875D5B">
        <w:rPr>
          <w:iCs/>
        </w:rPr>
        <w:t>ичный кабинет на ЕПГУ, РПГУ.</w:t>
      </w:r>
    </w:p>
    <w:p w:rsidR="000020DA" w:rsidRPr="00875D5B" w:rsidRDefault="000020DA" w:rsidP="00875D5B">
      <w:pPr>
        <w:ind w:firstLine="709"/>
        <w:jc w:val="both"/>
        <w:rPr>
          <w:iCs/>
        </w:rPr>
      </w:pPr>
      <w:r w:rsidRPr="00875D5B">
        <w:rPr>
          <w:iCs/>
        </w:rPr>
        <w:t>Результат предоставления муниципальной услуги в электронной форме независимо от принятого решения автоматически формируе</w:t>
      </w:r>
      <w:r w:rsidR="00C76C3B">
        <w:rPr>
          <w:iCs/>
        </w:rPr>
        <w:t>тся и направляется Заявителю в л</w:t>
      </w:r>
      <w:r w:rsidRPr="00875D5B">
        <w:rPr>
          <w:iCs/>
        </w:rPr>
        <w:t xml:space="preserve">ичный кабинет на ЕПГУ, РПГУ в форме электронного документа, подписанного усиленной квалифицированной ЭП уполномоченного </w:t>
      </w:r>
      <w:r w:rsidR="00C76C3B">
        <w:rPr>
          <w:iCs/>
        </w:rPr>
        <w:t>должностного лица Администрации.</w:t>
      </w:r>
    </w:p>
    <w:p w:rsidR="000020DA" w:rsidRPr="00C76C3B" w:rsidRDefault="000020DA" w:rsidP="00875D5B">
      <w:pPr>
        <w:ind w:firstLine="709"/>
        <w:jc w:val="both"/>
        <w:rPr>
          <w:iCs/>
        </w:rPr>
      </w:pPr>
      <w:r w:rsidRPr="00875D5B">
        <w:rPr>
          <w:iCs/>
        </w:rPr>
        <w:t>17.3.2. На бумажном носителе в виде распечатанного экзем</w:t>
      </w:r>
      <w:r w:rsidR="00C76C3B">
        <w:rPr>
          <w:iCs/>
        </w:rPr>
        <w:t xml:space="preserve">пляра электронного документа в </w:t>
      </w:r>
      <w:r w:rsidR="008861BB">
        <w:rPr>
          <w:iCs/>
        </w:rPr>
        <w:t>Администрации</w:t>
      </w:r>
      <w:r w:rsidR="00C76C3B">
        <w:rPr>
          <w:iCs/>
        </w:rPr>
        <w:t>, многофункциональном центре.</w:t>
      </w:r>
    </w:p>
    <w:p w:rsidR="000020DA" w:rsidRPr="00C76C3B" w:rsidRDefault="000020DA" w:rsidP="00875D5B">
      <w:pPr>
        <w:ind w:firstLine="709"/>
        <w:jc w:val="both"/>
        <w:rPr>
          <w:iCs/>
        </w:rPr>
      </w:pPr>
      <w:r w:rsidRPr="00C76C3B">
        <w:rPr>
          <w:iCs/>
        </w:rPr>
        <w:t xml:space="preserve">17.3.3. На бумажном носителе в </w:t>
      </w:r>
      <w:r w:rsidR="000954D9">
        <w:rPr>
          <w:iCs/>
        </w:rPr>
        <w:t>Администрации</w:t>
      </w:r>
      <w:r w:rsidR="00C76C3B" w:rsidRPr="00C76C3B">
        <w:rPr>
          <w:iCs/>
        </w:rPr>
        <w:t>, многофункциональном центре.</w:t>
      </w:r>
      <w:r w:rsidRPr="00C76C3B">
        <w:rPr>
          <w:iCs/>
        </w:rPr>
        <w:t xml:space="preserve"> </w:t>
      </w:r>
    </w:p>
    <w:p w:rsidR="000020DA" w:rsidRPr="00C76C3B" w:rsidRDefault="000020DA" w:rsidP="00875D5B">
      <w:pPr>
        <w:ind w:firstLine="709"/>
        <w:jc w:val="both"/>
        <w:rPr>
          <w:iCs/>
        </w:rPr>
      </w:pPr>
      <w:r w:rsidRPr="00C76C3B">
        <w:rPr>
          <w:rFonts w:eastAsia="Calibri"/>
          <w:color w:val="000000"/>
          <w:lang w:eastAsia="ar-SA"/>
        </w:rPr>
        <w:t xml:space="preserve">17.3.4. </w:t>
      </w:r>
      <w:r w:rsidRPr="00C76C3B">
        <w:rPr>
          <w:iCs/>
        </w:rPr>
        <w:t xml:space="preserve">На бумажном носителе </w:t>
      </w:r>
      <w:r w:rsidRPr="00C76C3B">
        <w:rPr>
          <w:rFonts w:eastAsia="Calibri"/>
          <w:lang w:eastAsia="en-US"/>
        </w:rPr>
        <w:t>почтой заказным письмом с уведомлением по почтовому адресу, указанному заявителем для этой цели в заявлении.</w:t>
      </w:r>
    </w:p>
    <w:p w:rsidR="000020DA" w:rsidRPr="00C76C3B" w:rsidRDefault="000020DA" w:rsidP="00875D5B">
      <w:pPr>
        <w:ind w:firstLine="709"/>
        <w:jc w:val="both"/>
        <w:outlineLvl w:val="2"/>
        <w:rPr>
          <w:bCs/>
        </w:rPr>
      </w:pPr>
      <w:r w:rsidRPr="00C76C3B">
        <w:rPr>
          <w:bCs/>
        </w:rPr>
        <w:t>18. Показатели доступности и качества муниципальной услуги</w:t>
      </w:r>
      <w:r w:rsidR="00C76C3B">
        <w:rPr>
          <w:bCs/>
        </w:rPr>
        <w:t>.</w:t>
      </w:r>
    </w:p>
    <w:p w:rsidR="000020DA" w:rsidRPr="00C76C3B" w:rsidRDefault="000020DA" w:rsidP="00875D5B">
      <w:pPr>
        <w:ind w:firstLine="709"/>
        <w:jc w:val="both"/>
        <w:rPr>
          <w:iCs/>
        </w:rPr>
      </w:pPr>
      <w:r w:rsidRPr="00C76C3B">
        <w:rPr>
          <w:iCs/>
        </w:rPr>
        <w:t xml:space="preserve">18.1. Оценка доступности и качества предоставления муниципальной услуги должна осуществляться </w:t>
      </w:r>
      <w:r w:rsidR="00C76C3B">
        <w:rPr>
          <w:iCs/>
        </w:rPr>
        <w:t xml:space="preserve">по указанным в настоящем пункте </w:t>
      </w:r>
      <w:r w:rsidR="00A93702">
        <w:rPr>
          <w:iCs/>
        </w:rPr>
        <w:t>показателям</w:t>
      </w:r>
      <w:r w:rsidRPr="00C76C3B">
        <w:rPr>
          <w:iCs/>
        </w:rPr>
        <w:t xml:space="preserve"> и рассчитывается как среднее арифметическое итоговых значений всех показателей доступности </w:t>
      </w:r>
      <w:r w:rsidR="00A93702">
        <w:rPr>
          <w:iCs/>
        </w:rPr>
        <w:t>и качества муниципальной услуги</w:t>
      </w:r>
      <w:r w:rsidRPr="00C76C3B">
        <w:rPr>
          <w:iCs/>
        </w:rPr>
        <w:t xml:space="preserve"> по результатам опроса получателей муниципальной услуги:</w:t>
      </w:r>
    </w:p>
    <w:p w:rsidR="000020DA" w:rsidRPr="00C76C3B" w:rsidRDefault="000020DA" w:rsidP="00875D5B">
      <w:pPr>
        <w:ind w:firstLine="709"/>
        <w:jc w:val="both"/>
        <w:rPr>
          <w:iCs/>
        </w:rPr>
      </w:pPr>
      <w:r w:rsidRPr="00C76C3B">
        <w:rPr>
          <w:iCs/>
        </w:rPr>
        <w:t>а) степень информированности граждан о порядке предоставления муниципальной услуги (доступность информации о муниципальной услуге, возможность выбора способа получения информации) (в % от общего числа опрошенных получателей муниципальной услуги);</w:t>
      </w:r>
    </w:p>
    <w:p w:rsidR="000020DA" w:rsidRPr="00C76C3B" w:rsidRDefault="000020DA" w:rsidP="00875D5B">
      <w:pPr>
        <w:ind w:firstLine="709"/>
        <w:jc w:val="both"/>
        <w:rPr>
          <w:iCs/>
        </w:rPr>
      </w:pPr>
      <w:r w:rsidRPr="00C76C3B">
        <w:rPr>
          <w:iCs/>
        </w:rPr>
        <w:t>б) возможность выбора Заявителем форм предоставления муниципальной услуги, в том числе с использованием ЕПГУ, РПГУ (в % от общего числа опрошенных получателей муниципальной услуги);</w:t>
      </w:r>
    </w:p>
    <w:p w:rsidR="000020DA" w:rsidRPr="00C76C3B" w:rsidRDefault="000020DA" w:rsidP="00875D5B">
      <w:pPr>
        <w:ind w:firstLine="709"/>
        <w:jc w:val="both"/>
        <w:rPr>
          <w:iCs/>
        </w:rPr>
      </w:pPr>
      <w:r w:rsidRPr="00C76C3B">
        <w:rPr>
          <w:iCs/>
        </w:rPr>
        <w:t>в) возможность обращения за получением муниципальной услуги</w:t>
      </w:r>
      <w:r w:rsidR="00A93702">
        <w:rPr>
          <w:iCs/>
        </w:rPr>
        <w:t xml:space="preserve">                                      </w:t>
      </w:r>
      <w:r w:rsidRPr="00C76C3B">
        <w:rPr>
          <w:iCs/>
        </w:rPr>
        <w:t xml:space="preserve"> в электронной форме посредством ЕПГУ, РПГУ (в % от общего числа опрошенных получателей муниципальной услуги);</w:t>
      </w:r>
    </w:p>
    <w:p w:rsidR="000020DA" w:rsidRPr="00875D5B" w:rsidRDefault="000020DA" w:rsidP="00875D5B">
      <w:pPr>
        <w:ind w:firstLine="709"/>
        <w:jc w:val="both"/>
        <w:rPr>
          <w:iCs/>
        </w:rPr>
      </w:pPr>
      <w:r w:rsidRPr="00C76C3B">
        <w:rPr>
          <w:iCs/>
        </w:rPr>
        <w:t>г) обеспечение бесплатного доступа к ЕПГУ, РПГУ для подачи запросов,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виде распечатанного на</w:t>
      </w:r>
      <w:r w:rsidRPr="00875D5B">
        <w:rPr>
          <w:iCs/>
        </w:rPr>
        <w:t xml:space="preserve"> бумажном носителе экземпляра электронного документа в любом МФЦ в пределах территории муниципального образования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(в % от общего числа опрошенных получателей муниципальной услуги);</w:t>
      </w:r>
    </w:p>
    <w:p w:rsidR="000020DA" w:rsidRPr="00875D5B" w:rsidRDefault="000020DA" w:rsidP="00875D5B">
      <w:pPr>
        <w:ind w:firstLine="709"/>
        <w:jc w:val="both"/>
        <w:rPr>
          <w:iCs/>
        </w:rPr>
      </w:pPr>
      <w:r w:rsidRPr="00875D5B">
        <w:rPr>
          <w:iCs/>
        </w:rPr>
        <w:t>д) соблюдение сроков предоставления муниципальной услуги и сроков выполнения административных процедур при предоставлении муниципальной услуги (в % от общего числа опрошенных получателей муниципальной услуги);</w:t>
      </w:r>
    </w:p>
    <w:p w:rsidR="000020DA" w:rsidRPr="00875D5B" w:rsidRDefault="000020DA" w:rsidP="00875D5B">
      <w:pPr>
        <w:ind w:firstLine="709"/>
        <w:jc w:val="both"/>
        <w:rPr>
          <w:iCs/>
        </w:rPr>
      </w:pPr>
      <w:r w:rsidRPr="00875D5B">
        <w:rPr>
          <w:iCs/>
        </w:rPr>
        <w:t>е) доля получателей муниципальной услуги, удовлетворенных в целом условиями оказания услуги в Администрации (в % от общего числа опрошенных получателей муниципальной услуги);</w:t>
      </w:r>
    </w:p>
    <w:p w:rsidR="000020DA" w:rsidRPr="00875D5B" w:rsidRDefault="000020DA" w:rsidP="00875D5B">
      <w:pPr>
        <w:ind w:firstLine="709"/>
        <w:jc w:val="both"/>
        <w:rPr>
          <w:iCs/>
        </w:rPr>
      </w:pPr>
      <w:r w:rsidRPr="00875D5B">
        <w:rPr>
          <w:iCs/>
        </w:rPr>
        <w:t>ж) предоставление возможности получения информации о ходе предоставления му</w:t>
      </w:r>
      <w:r w:rsidR="00A93702">
        <w:rPr>
          <w:iCs/>
        </w:rPr>
        <w:t>ниципальной услуги, в том числе</w:t>
      </w:r>
      <w:r w:rsidRPr="00875D5B">
        <w:rPr>
          <w:iCs/>
        </w:rPr>
        <w:t xml:space="preserve"> с использованием ЕПГУ, РПГУ (в % от общего числа опрошенных получателей муниципальной услуги).</w:t>
      </w:r>
    </w:p>
    <w:p w:rsidR="000020DA" w:rsidRPr="00875D5B" w:rsidRDefault="000020DA" w:rsidP="00875D5B">
      <w:pPr>
        <w:ind w:firstLine="709"/>
        <w:jc w:val="both"/>
        <w:rPr>
          <w:iCs/>
        </w:rPr>
      </w:pPr>
      <w:r w:rsidRPr="00875D5B">
        <w:rPr>
          <w:iCs/>
        </w:rPr>
        <w:t xml:space="preserve">18.2. Итоговая оценка доступности и качества предоставления муниципальной услуги рассчитывается как среднее арифметическое итоговых значений всех показателей доступности и качества муниципальной услуги </w:t>
      </w:r>
      <w:r w:rsidR="00A93702">
        <w:rPr>
          <w:iCs/>
        </w:rPr>
        <w:t xml:space="preserve">               </w:t>
      </w:r>
      <w:r w:rsidRPr="00875D5B">
        <w:rPr>
          <w:iCs/>
        </w:rPr>
        <w:t xml:space="preserve">по результатам опроса получателей муниципальной услуги, указанных </w:t>
      </w:r>
      <w:r w:rsidR="00A93702">
        <w:rPr>
          <w:iCs/>
        </w:rPr>
        <w:t xml:space="preserve">                      </w:t>
      </w:r>
      <w:r w:rsidRPr="00875D5B">
        <w:rPr>
          <w:iCs/>
        </w:rPr>
        <w:t xml:space="preserve">в </w:t>
      </w:r>
      <w:hyperlink r:id="rId21" w:anchor="181" w:history="1">
        <w:r w:rsidR="00A93702">
          <w:rPr>
            <w:iCs/>
          </w:rPr>
          <w:t xml:space="preserve">пункте </w:t>
        </w:r>
        <w:r w:rsidRPr="00875D5B">
          <w:rPr>
            <w:iCs/>
          </w:rPr>
          <w:t>18.1</w:t>
        </w:r>
      </w:hyperlink>
      <w:r w:rsidR="00A93702">
        <w:rPr>
          <w:iCs/>
        </w:rPr>
        <w:t xml:space="preserve"> настоящего А</w:t>
      </w:r>
      <w:r w:rsidRPr="00875D5B">
        <w:rPr>
          <w:iCs/>
        </w:rPr>
        <w:t xml:space="preserve">дминистративного регламента, и передается </w:t>
      </w:r>
      <w:r w:rsidR="00A93702">
        <w:rPr>
          <w:iCs/>
        </w:rPr>
        <w:t xml:space="preserve">                                 </w:t>
      </w:r>
      <w:r w:rsidRPr="00875D5B">
        <w:rPr>
          <w:iCs/>
        </w:rPr>
        <w:t>в автоматизированную информационную систему мониторинга качества государственных услуг.</w:t>
      </w:r>
    </w:p>
    <w:p w:rsidR="000020DA" w:rsidRPr="00875D5B" w:rsidRDefault="000020DA" w:rsidP="00875D5B">
      <w:pPr>
        <w:ind w:firstLine="709"/>
        <w:jc w:val="both"/>
        <w:rPr>
          <w:iCs/>
        </w:rPr>
      </w:pPr>
      <w:r w:rsidRPr="00875D5B">
        <w:rPr>
          <w:iCs/>
        </w:rPr>
        <w:t xml:space="preserve">18.3. В целях предоставления муниципальной услуги, консультаций </w:t>
      </w:r>
      <w:r w:rsidR="00A93702">
        <w:rPr>
          <w:iCs/>
        </w:rPr>
        <w:t xml:space="preserve">                      </w:t>
      </w:r>
      <w:r w:rsidRPr="00875D5B">
        <w:rPr>
          <w:iCs/>
        </w:rPr>
        <w:t>и информирования о ходе предоставления муниципальной услуги осуществляется прием Заявителей по предварительной записи. Запись на прием проводится при личном обращении гражданина или с использованием средств телефонной связи, а также через сеть Интернет, в том числе через сайт Администрации.</w:t>
      </w:r>
    </w:p>
    <w:p w:rsidR="000020DA" w:rsidRPr="00875D5B" w:rsidRDefault="000020DA" w:rsidP="00875D5B">
      <w:pPr>
        <w:ind w:firstLine="709"/>
        <w:jc w:val="both"/>
        <w:rPr>
          <w:iCs/>
        </w:rPr>
      </w:pPr>
      <w:r w:rsidRPr="00875D5B">
        <w:rPr>
          <w:iCs/>
        </w:rPr>
        <w:t xml:space="preserve">18.4. Предоставление муниципальной услуги осуществляется </w:t>
      </w:r>
      <w:r w:rsidR="00A93702">
        <w:rPr>
          <w:iCs/>
        </w:rPr>
        <w:t xml:space="preserve">                                     </w:t>
      </w:r>
      <w:r w:rsidRPr="00875D5B">
        <w:rPr>
          <w:iCs/>
        </w:rPr>
        <w:t>в электронной форме без взаимодействия Заявителя с должностными лицами Администрации.</w:t>
      </w:r>
    </w:p>
    <w:p w:rsidR="000020DA" w:rsidRPr="00A93702" w:rsidRDefault="000020DA" w:rsidP="00875D5B">
      <w:pPr>
        <w:ind w:firstLine="709"/>
        <w:jc w:val="both"/>
        <w:outlineLvl w:val="2"/>
        <w:rPr>
          <w:bCs/>
        </w:rPr>
      </w:pPr>
      <w:r w:rsidRPr="00A93702">
        <w:rPr>
          <w:bCs/>
        </w:rPr>
        <w:t>19. Требования к организации предоставления муниципальной услуги</w:t>
      </w:r>
      <w:r w:rsidR="00A93702">
        <w:rPr>
          <w:bCs/>
        </w:rPr>
        <w:t xml:space="preserve">                   </w:t>
      </w:r>
      <w:r w:rsidRPr="00A93702">
        <w:rPr>
          <w:bCs/>
        </w:rPr>
        <w:t xml:space="preserve"> в электронной форме</w:t>
      </w:r>
      <w:r w:rsidR="00A93702">
        <w:rPr>
          <w:bCs/>
        </w:rPr>
        <w:t>.</w:t>
      </w:r>
    </w:p>
    <w:p w:rsidR="000020DA" w:rsidRPr="00A93702" w:rsidRDefault="000020DA" w:rsidP="00875D5B">
      <w:pPr>
        <w:ind w:firstLine="709"/>
        <w:jc w:val="both"/>
        <w:rPr>
          <w:iCs/>
        </w:rPr>
      </w:pPr>
      <w:r w:rsidRPr="00A93702">
        <w:rPr>
          <w:iCs/>
        </w:rPr>
        <w:t xml:space="preserve">19.1. В целях предоставления муниципальной услуги в электронной форме с использованием ЕПГУ, РПГУ Заявителем заполняется интерактивная электронная форма Заявления в карточке муниципальной услуги на ЕПГУ, РПГУ с приложением электронных образов документов и (или) указанием сведений из документов, необходимых для предоставления муниципальной услуги и указанных в </w:t>
      </w:r>
      <w:hyperlink r:id="rId22" w:anchor="100" w:history="1">
        <w:r w:rsidR="00A93702">
          <w:rPr>
            <w:iCs/>
          </w:rPr>
          <w:t>пункте</w:t>
        </w:r>
        <w:r w:rsidRPr="00A93702">
          <w:rPr>
            <w:iCs/>
          </w:rPr>
          <w:t xml:space="preserve"> 10</w:t>
        </w:r>
      </w:hyperlink>
      <w:r w:rsidRPr="00A93702">
        <w:rPr>
          <w:iCs/>
        </w:rPr>
        <w:t xml:space="preserve"> настоящего Административного регламента.</w:t>
      </w:r>
    </w:p>
    <w:p w:rsidR="000020DA" w:rsidRPr="00875D5B" w:rsidRDefault="000020DA" w:rsidP="00875D5B">
      <w:pPr>
        <w:ind w:firstLine="709"/>
        <w:jc w:val="both"/>
        <w:rPr>
          <w:iCs/>
        </w:rPr>
      </w:pPr>
      <w:r w:rsidRPr="00A93702">
        <w:rPr>
          <w:iCs/>
        </w:rPr>
        <w:t>При заполнении заявителем интерактивной формы обеспечивается автозаполнение формы из профиля гражданина ЕСИА, цифрового профиля посредством СМЭВ или витрин данных. В случае невозможности получения указанных сведений из цифрового</w:t>
      </w:r>
      <w:r w:rsidRPr="00875D5B">
        <w:rPr>
          <w:iCs/>
        </w:rPr>
        <w:t xml:space="preserve"> профиля посредством СМЭВ или витрин данных заявитель вносит необходимые сведения в интерактивную форму вручную. При этом интерактивная форма содержит опросную систему для определения индивидуального набора документов и сведений, обязательных для предоставления Заявителем в целях</w:t>
      </w:r>
      <w:r w:rsidR="00A93702">
        <w:rPr>
          <w:iCs/>
        </w:rPr>
        <w:t xml:space="preserve"> получения муниципальной услуги.</w:t>
      </w:r>
    </w:p>
    <w:p w:rsidR="000020DA" w:rsidRPr="00875D5B" w:rsidRDefault="000020DA" w:rsidP="00875D5B">
      <w:pPr>
        <w:ind w:firstLine="709"/>
        <w:jc w:val="both"/>
        <w:rPr>
          <w:iCs/>
        </w:rPr>
      </w:pPr>
      <w:r w:rsidRPr="00875D5B">
        <w:rPr>
          <w:iCs/>
        </w:rPr>
        <w:t>19.2. При предоставлении муниципальной услуги в электронной форме осуществляются:</w:t>
      </w:r>
    </w:p>
    <w:p w:rsidR="000020DA" w:rsidRPr="00875D5B" w:rsidRDefault="00A93702" w:rsidP="00875D5B">
      <w:pPr>
        <w:ind w:firstLine="709"/>
        <w:jc w:val="both"/>
        <w:rPr>
          <w:iCs/>
        </w:rPr>
      </w:pPr>
      <w:r>
        <w:rPr>
          <w:iCs/>
        </w:rPr>
        <w:t>1) пред</w:t>
      </w:r>
      <w:r w:rsidR="000020DA" w:rsidRPr="00875D5B">
        <w:rPr>
          <w:iCs/>
        </w:rPr>
        <w:t>ставление в порядке, установленном настоящим Административным регламентом</w:t>
      </w:r>
      <w:r>
        <w:rPr>
          <w:iCs/>
        </w:rPr>
        <w:t>,</w:t>
      </w:r>
      <w:r w:rsidR="000020DA" w:rsidRPr="00875D5B">
        <w:rPr>
          <w:iCs/>
        </w:rPr>
        <w:t xml:space="preserve"> информации Заявителям и обеспечение доступа Заявителей к сведениям о муниципальной услуге;</w:t>
      </w:r>
    </w:p>
    <w:p w:rsidR="000020DA" w:rsidRPr="00875D5B" w:rsidRDefault="000020DA" w:rsidP="00875D5B">
      <w:pPr>
        <w:ind w:firstLine="709"/>
        <w:jc w:val="both"/>
        <w:rPr>
          <w:iCs/>
        </w:rPr>
      </w:pPr>
      <w:r w:rsidRPr="00875D5B">
        <w:rPr>
          <w:iCs/>
        </w:rPr>
        <w:t>2) подача заявления о предоставлении муниципальной услуги и иных документов, необходимых для предоставления муниципальной услуги,</w:t>
      </w:r>
      <w:r w:rsidR="00A93702">
        <w:rPr>
          <w:iCs/>
        </w:rPr>
        <w:t xml:space="preserve">                                 </w:t>
      </w:r>
      <w:r w:rsidRPr="00875D5B">
        <w:rPr>
          <w:iCs/>
        </w:rPr>
        <w:t xml:space="preserve"> в Администрацию с использованием ЕПГУ, РПГУ;</w:t>
      </w:r>
    </w:p>
    <w:p w:rsidR="000020DA" w:rsidRPr="00875D5B" w:rsidRDefault="00A93702" w:rsidP="00875D5B">
      <w:pPr>
        <w:ind w:firstLine="709"/>
        <w:jc w:val="both"/>
        <w:rPr>
          <w:iCs/>
        </w:rPr>
      </w:pPr>
      <w:r>
        <w:rPr>
          <w:iCs/>
        </w:rPr>
        <w:t>3) поступление з</w:t>
      </w:r>
      <w:r w:rsidR="000020DA" w:rsidRPr="00875D5B">
        <w:rPr>
          <w:iCs/>
        </w:rPr>
        <w:t xml:space="preserve">аявления и документов, необходимых для предоставления муниципальной услуги, </w:t>
      </w:r>
      <w:r>
        <w:rPr>
          <w:iCs/>
        </w:rPr>
        <w:t>в интегрированную с ЕПГУ, РПГУ в</w:t>
      </w:r>
      <w:r w:rsidR="000020DA" w:rsidRPr="00875D5B">
        <w:rPr>
          <w:iCs/>
        </w:rPr>
        <w:t>едомственную информационную систему;</w:t>
      </w:r>
    </w:p>
    <w:p w:rsidR="000020DA" w:rsidRPr="00875D5B" w:rsidRDefault="00A93702" w:rsidP="00875D5B">
      <w:pPr>
        <w:ind w:firstLine="709"/>
        <w:jc w:val="both"/>
        <w:rPr>
          <w:iCs/>
        </w:rPr>
      </w:pPr>
      <w:r>
        <w:rPr>
          <w:iCs/>
        </w:rPr>
        <w:t>4) обработка и регистрация з</w:t>
      </w:r>
      <w:r w:rsidR="000020DA" w:rsidRPr="00875D5B">
        <w:rPr>
          <w:iCs/>
        </w:rPr>
        <w:t>аявления и документов, необходимых для предост</w:t>
      </w:r>
      <w:r>
        <w:rPr>
          <w:iCs/>
        </w:rPr>
        <w:t>авления муниципальной услуги в в</w:t>
      </w:r>
      <w:r w:rsidR="000020DA" w:rsidRPr="00875D5B">
        <w:rPr>
          <w:iCs/>
        </w:rPr>
        <w:t>едомственной информационной системе;</w:t>
      </w:r>
    </w:p>
    <w:p w:rsidR="000020DA" w:rsidRPr="00875D5B" w:rsidRDefault="000020DA" w:rsidP="00875D5B">
      <w:pPr>
        <w:ind w:firstLine="709"/>
        <w:jc w:val="both"/>
        <w:rPr>
          <w:iCs/>
        </w:rPr>
      </w:pPr>
      <w:r w:rsidRPr="00875D5B">
        <w:rPr>
          <w:iCs/>
        </w:rPr>
        <w:t>5) получение Заявителем уведомлений о ходе предоставления муниципальной услуги в личный кабинет на ЕПГУ, РПГУ;</w:t>
      </w:r>
    </w:p>
    <w:p w:rsidR="000020DA" w:rsidRPr="00875D5B" w:rsidRDefault="000020DA" w:rsidP="00875D5B">
      <w:pPr>
        <w:ind w:firstLine="709"/>
        <w:jc w:val="both"/>
        <w:rPr>
          <w:iCs/>
        </w:rPr>
      </w:pPr>
      <w:r w:rsidRPr="00875D5B">
        <w:rPr>
          <w:iCs/>
        </w:rPr>
        <w:t xml:space="preserve">6) взаимодействие Администрации и иных органов, предоставляющих государственные и муниципальные услуги, участвующих в предоставлении муниципальной услуги и указанных в </w:t>
      </w:r>
      <w:hyperlink r:id="rId23" w:anchor="110" w:history="1">
        <w:r w:rsidR="00A93702">
          <w:rPr>
            <w:iCs/>
          </w:rPr>
          <w:t>пункте</w:t>
        </w:r>
        <w:r w:rsidRPr="00875D5B">
          <w:rPr>
            <w:iCs/>
          </w:rPr>
          <w:t xml:space="preserve"> 11</w:t>
        </w:r>
      </w:hyperlink>
      <w:r w:rsidRPr="00875D5B">
        <w:rPr>
          <w:iCs/>
        </w:rPr>
        <w:t xml:space="preserve"> настоящего Административного регламента</w:t>
      </w:r>
      <w:r w:rsidR="00A93702">
        <w:rPr>
          <w:iCs/>
        </w:rPr>
        <w:t>,</w:t>
      </w:r>
      <w:r w:rsidRPr="00875D5B">
        <w:rPr>
          <w:iCs/>
        </w:rPr>
        <w:t xml:space="preserve"> посредством системы электронного межведомственного информационного взаимодействия;</w:t>
      </w:r>
    </w:p>
    <w:p w:rsidR="000020DA" w:rsidRPr="00875D5B" w:rsidRDefault="000020DA" w:rsidP="00875D5B">
      <w:pPr>
        <w:ind w:firstLine="709"/>
        <w:jc w:val="both"/>
        <w:rPr>
          <w:iCs/>
        </w:rPr>
      </w:pPr>
      <w:r w:rsidRPr="00875D5B">
        <w:rPr>
          <w:iCs/>
        </w:rPr>
        <w:t>7) возможность оплаты государственной пошлины, иной платы</w:t>
      </w:r>
      <w:r w:rsidR="00A93702">
        <w:rPr>
          <w:iCs/>
        </w:rPr>
        <w:t xml:space="preserve">                         </w:t>
      </w:r>
      <w:r w:rsidRPr="00875D5B">
        <w:rPr>
          <w:iCs/>
        </w:rPr>
        <w:t xml:space="preserve"> за предоставление муниципальной услуги посредством электронных сервисов на ЕПГУ, РПГУ;</w:t>
      </w:r>
    </w:p>
    <w:p w:rsidR="000020DA" w:rsidRPr="00875D5B" w:rsidRDefault="000020DA" w:rsidP="00875D5B">
      <w:pPr>
        <w:ind w:firstLine="709"/>
        <w:jc w:val="both"/>
        <w:rPr>
          <w:iCs/>
        </w:rPr>
      </w:pPr>
      <w:r w:rsidRPr="00875D5B">
        <w:rPr>
          <w:iCs/>
        </w:rPr>
        <w:t>8) получение Заявителем сведений о ходе предоставления муниципальной услуги посредством информационного сервиса «Узнать статус заявления»;</w:t>
      </w:r>
    </w:p>
    <w:p w:rsidR="000020DA" w:rsidRPr="00875D5B" w:rsidRDefault="000020DA" w:rsidP="00875D5B">
      <w:pPr>
        <w:ind w:firstLine="709"/>
        <w:jc w:val="both"/>
        <w:rPr>
          <w:iCs/>
        </w:rPr>
      </w:pPr>
      <w:r w:rsidRPr="00875D5B">
        <w:rPr>
          <w:iCs/>
        </w:rPr>
        <w:t>9) получение Заявителем результата предост</w:t>
      </w:r>
      <w:r w:rsidR="00A93702">
        <w:rPr>
          <w:iCs/>
        </w:rPr>
        <w:t>авления муниципальной услуги в л</w:t>
      </w:r>
      <w:r w:rsidRPr="00875D5B">
        <w:rPr>
          <w:iCs/>
        </w:rPr>
        <w:t>ичный кабинет на ЕПГУ, РПГУ в форме автоматически формируемого электронного документа, подписанного усиленной квалифицированной ЭП уполномоченного должностного лица Администрации;</w:t>
      </w:r>
    </w:p>
    <w:p w:rsidR="000020DA" w:rsidRPr="00875D5B" w:rsidRDefault="000020DA" w:rsidP="00875D5B">
      <w:pPr>
        <w:ind w:firstLine="709"/>
        <w:jc w:val="both"/>
        <w:rPr>
          <w:iCs/>
        </w:rPr>
      </w:pPr>
      <w:r w:rsidRPr="00875D5B">
        <w:rPr>
          <w:iCs/>
        </w:rPr>
        <w:t>10) направление жалобы на решения, действия (бездействия) Администрации</w:t>
      </w:r>
      <w:r w:rsidR="00A93702">
        <w:rPr>
          <w:iCs/>
        </w:rPr>
        <w:t>, должностных лиц Администрации</w:t>
      </w:r>
      <w:r w:rsidRPr="00875D5B">
        <w:rPr>
          <w:iCs/>
        </w:rPr>
        <w:t xml:space="preserve"> в порядке, установленном </w:t>
      </w:r>
      <w:r w:rsidR="00A93702">
        <w:rPr>
          <w:iCs/>
        </w:rPr>
        <w:t xml:space="preserve">         </w:t>
      </w:r>
      <w:r w:rsidRPr="00875D5B">
        <w:rPr>
          <w:iCs/>
        </w:rPr>
        <w:t xml:space="preserve">в </w:t>
      </w:r>
      <w:hyperlink r:id="rId24" w:anchor="1600" w:history="1">
        <w:r w:rsidRPr="00875D5B">
          <w:rPr>
            <w:iCs/>
          </w:rPr>
          <w:t>разделе VI</w:t>
        </w:r>
      </w:hyperlink>
      <w:r w:rsidRPr="00875D5B">
        <w:rPr>
          <w:iCs/>
        </w:rPr>
        <w:t xml:space="preserve"> настоящего Административного регламента.</w:t>
      </w:r>
    </w:p>
    <w:p w:rsidR="000020DA" w:rsidRPr="00875D5B" w:rsidRDefault="00A93702" w:rsidP="00875D5B">
      <w:pPr>
        <w:ind w:firstLine="709"/>
        <w:jc w:val="both"/>
        <w:rPr>
          <w:iCs/>
        </w:rPr>
      </w:pPr>
      <w:r>
        <w:rPr>
          <w:iCs/>
        </w:rPr>
        <w:t>19.3. Требования к форматам з</w:t>
      </w:r>
      <w:r w:rsidR="000020DA" w:rsidRPr="00875D5B">
        <w:rPr>
          <w:iCs/>
        </w:rPr>
        <w:t>аявлений и иных документов, представляемых в форме электронных документов, необходимых для предоставления муниципальной услуги:</w:t>
      </w:r>
    </w:p>
    <w:p w:rsidR="000020DA" w:rsidRPr="00875D5B" w:rsidRDefault="000020DA" w:rsidP="00875D5B">
      <w:pPr>
        <w:ind w:firstLine="709"/>
        <w:jc w:val="both"/>
        <w:rPr>
          <w:iCs/>
        </w:rPr>
      </w:pPr>
      <w:r w:rsidRPr="00875D5B">
        <w:rPr>
          <w:iCs/>
        </w:rPr>
        <w:t>19.3.1. Электронные документы представляются в следующих форматах:</w:t>
      </w:r>
    </w:p>
    <w:p w:rsidR="000020DA" w:rsidRPr="00875D5B" w:rsidRDefault="00A93702" w:rsidP="00875D5B">
      <w:pPr>
        <w:ind w:firstLine="709"/>
        <w:jc w:val="both"/>
        <w:rPr>
          <w:iCs/>
        </w:rPr>
      </w:pPr>
      <w:r>
        <w:rPr>
          <w:iCs/>
        </w:rPr>
        <w:t>а) xml –</w:t>
      </w:r>
      <w:r w:rsidR="000020DA" w:rsidRPr="00875D5B">
        <w:rPr>
          <w:iCs/>
        </w:rPr>
        <w:t xml:space="preserve"> для формализованных документов;</w:t>
      </w:r>
    </w:p>
    <w:p w:rsidR="000020DA" w:rsidRPr="00875D5B" w:rsidRDefault="00A93702" w:rsidP="00875D5B">
      <w:pPr>
        <w:ind w:firstLine="709"/>
        <w:jc w:val="both"/>
        <w:rPr>
          <w:iCs/>
        </w:rPr>
      </w:pPr>
      <w:r>
        <w:rPr>
          <w:iCs/>
        </w:rPr>
        <w:t>б) doc, docx, odt –</w:t>
      </w:r>
      <w:r w:rsidR="000020DA" w:rsidRPr="00875D5B">
        <w:rPr>
          <w:iCs/>
        </w:rPr>
        <w:t xml:space="preserve"> для документов с текстовым содержанием, </w:t>
      </w:r>
      <w:r>
        <w:rPr>
          <w:iCs/>
        </w:rPr>
        <w:t xml:space="preserve">                               </w:t>
      </w:r>
      <w:r w:rsidR="000020DA" w:rsidRPr="00875D5B">
        <w:rPr>
          <w:iCs/>
        </w:rPr>
        <w:t xml:space="preserve">не включающим формулы (за исключением документов, указанных </w:t>
      </w:r>
      <w:r>
        <w:rPr>
          <w:iCs/>
        </w:rPr>
        <w:t xml:space="preserve">                                </w:t>
      </w:r>
      <w:r w:rsidR="000020DA" w:rsidRPr="00875D5B">
        <w:rPr>
          <w:iCs/>
        </w:rPr>
        <w:t xml:space="preserve">в </w:t>
      </w:r>
      <w:hyperlink r:id="rId25" w:anchor="19313" w:history="1">
        <w:r>
          <w:rPr>
            <w:iCs/>
          </w:rPr>
          <w:t xml:space="preserve">подпункте </w:t>
        </w:r>
        <w:r w:rsidR="000020DA" w:rsidRPr="00875D5B">
          <w:rPr>
            <w:iCs/>
          </w:rPr>
          <w:t>«в»</w:t>
        </w:r>
      </w:hyperlink>
      <w:r w:rsidR="000020DA" w:rsidRPr="00875D5B">
        <w:rPr>
          <w:iCs/>
        </w:rPr>
        <w:t xml:space="preserve"> настоящего пункта);</w:t>
      </w:r>
    </w:p>
    <w:p w:rsidR="000020DA" w:rsidRPr="00875D5B" w:rsidRDefault="00A93702" w:rsidP="00875D5B">
      <w:pPr>
        <w:ind w:firstLine="709"/>
        <w:jc w:val="both"/>
        <w:rPr>
          <w:iCs/>
        </w:rPr>
      </w:pPr>
      <w:r>
        <w:rPr>
          <w:iCs/>
        </w:rPr>
        <w:t>в) xls, xlsx, ods –</w:t>
      </w:r>
      <w:r w:rsidR="000020DA" w:rsidRPr="00875D5B">
        <w:rPr>
          <w:iCs/>
        </w:rPr>
        <w:t xml:space="preserve"> для документов, содержащих расчеты;</w:t>
      </w:r>
    </w:p>
    <w:p w:rsidR="000020DA" w:rsidRPr="00875D5B" w:rsidRDefault="00A93702" w:rsidP="00875D5B">
      <w:pPr>
        <w:ind w:firstLine="709"/>
        <w:jc w:val="both"/>
        <w:rPr>
          <w:iCs/>
        </w:rPr>
      </w:pPr>
      <w:r>
        <w:rPr>
          <w:iCs/>
        </w:rPr>
        <w:t>г) pdf, jpg, jpeg –</w:t>
      </w:r>
      <w:r w:rsidR="000020DA" w:rsidRPr="00875D5B">
        <w:rPr>
          <w:iCs/>
        </w:rPr>
        <w:t xml:space="preserve"> для документов с текстовым содержанием, в том числе включ</w:t>
      </w:r>
      <w:r>
        <w:rPr>
          <w:iCs/>
        </w:rPr>
        <w:t>ающим</w:t>
      </w:r>
      <w:r w:rsidR="000020DA" w:rsidRPr="00875D5B">
        <w:rPr>
          <w:iCs/>
        </w:rPr>
        <w:t xml:space="preserve"> формулы и (или) графические изображения (за исключением документов, указанных в </w:t>
      </w:r>
      <w:hyperlink r:id="rId26" w:anchor="19313" w:history="1">
        <w:r w:rsidR="00676481">
          <w:rPr>
            <w:iCs/>
          </w:rPr>
          <w:t xml:space="preserve">подпункте </w:t>
        </w:r>
        <w:r w:rsidR="000020DA" w:rsidRPr="00875D5B">
          <w:rPr>
            <w:iCs/>
          </w:rPr>
          <w:t>«в»</w:t>
        </w:r>
      </w:hyperlink>
      <w:r w:rsidR="000020DA" w:rsidRPr="00875D5B">
        <w:rPr>
          <w:iCs/>
        </w:rPr>
        <w:t xml:space="preserve"> настоящего пункта), а также докум</w:t>
      </w:r>
      <w:r w:rsidR="00676481">
        <w:rPr>
          <w:iCs/>
        </w:rPr>
        <w:t>ентов с графическим содержанием.</w:t>
      </w:r>
    </w:p>
    <w:p w:rsidR="000020DA" w:rsidRPr="00875D5B" w:rsidRDefault="000020DA" w:rsidP="00875D5B">
      <w:pPr>
        <w:ind w:firstLine="709"/>
        <w:jc w:val="both"/>
        <w:rPr>
          <w:iCs/>
        </w:rPr>
      </w:pPr>
      <w:r w:rsidRPr="00875D5B">
        <w:rPr>
          <w:iCs/>
        </w:rPr>
        <w:t>19.3.2. Допускается формирование электронного документа путем сканирования непосредственно с оригинала</w:t>
      </w:r>
      <w:r w:rsidR="00676481">
        <w:rPr>
          <w:iCs/>
        </w:rPr>
        <w:t xml:space="preserve"> документа (использование копий</w:t>
      </w:r>
      <w:r w:rsidRPr="00875D5B">
        <w:rPr>
          <w:iCs/>
        </w:rPr>
        <w:t xml:space="preserve"> не допускается), которое осуществляется с сохранением ориентации ориги</w:t>
      </w:r>
      <w:r w:rsidR="00676481">
        <w:rPr>
          <w:iCs/>
        </w:rPr>
        <w:t>нала документа в разрешении 300–</w:t>
      </w:r>
      <w:r w:rsidRPr="00875D5B">
        <w:rPr>
          <w:iCs/>
        </w:rPr>
        <w:t>500 dpi (масштаб 1:1) с использованием следующих режимов:</w:t>
      </w:r>
    </w:p>
    <w:p w:rsidR="000020DA" w:rsidRPr="00875D5B" w:rsidRDefault="000020DA" w:rsidP="00875D5B">
      <w:pPr>
        <w:ind w:firstLine="709"/>
        <w:jc w:val="both"/>
        <w:rPr>
          <w:iCs/>
        </w:rPr>
      </w:pPr>
      <w:r w:rsidRPr="00875D5B">
        <w:rPr>
          <w:iCs/>
        </w:rPr>
        <w:t>«черно-белый» (при отсутствии в документе графических изображений</w:t>
      </w:r>
      <w:r w:rsidR="00676481">
        <w:rPr>
          <w:iCs/>
        </w:rPr>
        <w:t xml:space="preserve">                     </w:t>
      </w:r>
      <w:r w:rsidRPr="00875D5B">
        <w:rPr>
          <w:iCs/>
        </w:rPr>
        <w:t xml:space="preserve"> и (или) цветного текста);</w:t>
      </w:r>
    </w:p>
    <w:p w:rsidR="000020DA" w:rsidRPr="00875D5B" w:rsidRDefault="000020DA" w:rsidP="00875D5B">
      <w:pPr>
        <w:ind w:firstLine="709"/>
        <w:jc w:val="both"/>
        <w:rPr>
          <w:iCs/>
        </w:rPr>
      </w:pPr>
      <w:r w:rsidRPr="00875D5B">
        <w:rPr>
          <w:iCs/>
        </w:rPr>
        <w:t>«оттенки серого» (при наличии в документе графических изображений, отличных от цветного графического изображения);</w:t>
      </w:r>
    </w:p>
    <w:p w:rsidR="000020DA" w:rsidRPr="00875D5B" w:rsidRDefault="000020DA" w:rsidP="00875D5B">
      <w:pPr>
        <w:ind w:firstLine="709"/>
        <w:jc w:val="both"/>
        <w:rPr>
          <w:iCs/>
        </w:rPr>
      </w:pPr>
      <w:r w:rsidRPr="00875D5B">
        <w:rPr>
          <w:iCs/>
        </w:rPr>
        <w:t>«цветной» или «режим полной цветопередачи» (при наличии в документе цветных графических изображений либо цветного текста);</w:t>
      </w:r>
    </w:p>
    <w:p w:rsidR="000020DA" w:rsidRPr="00875D5B" w:rsidRDefault="000020DA" w:rsidP="00875D5B">
      <w:pPr>
        <w:ind w:firstLine="709"/>
        <w:jc w:val="both"/>
        <w:rPr>
          <w:iCs/>
        </w:rPr>
      </w:pPr>
      <w:r w:rsidRPr="00875D5B">
        <w:rPr>
          <w:iCs/>
        </w:rPr>
        <w:t>сохранением всех аутентичных признаков подлинности, а именно: графической подписи лица, печати, углового штампа бланка;</w:t>
      </w:r>
    </w:p>
    <w:p w:rsidR="000020DA" w:rsidRPr="00875D5B" w:rsidRDefault="000020DA" w:rsidP="00875D5B">
      <w:pPr>
        <w:ind w:firstLine="709"/>
        <w:jc w:val="both"/>
        <w:rPr>
          <w:iCs/>
        </w:rPr>
      </w:pPr>
      <w:r w:rsidRPr="00875D5B">
        <w:rPr>
          <w:iCs/>
        </w:rPr>
        <w:t>количество файлов должно соответствовать количеству документов, каждый из которых содержит текстовую и (или) графическую информацию.</w:t>
      </w:r>
    </w:p>
    <w:p w:rsidR="000020DA" w:rsidRPr="00875D5B" w:rsidRDefault="000020DA" w:rsidP="00875D5B">
      <w:pPr>
        <w:ind w:firstLine="709"/>
        <w:jc w:val="both"/>
        <w:rPr>
          <w:iCs/>
        </w:rPr>
      </w:pPr>
      <w:r w:rsidRPr="00875D5B">
        <w:rPr>
          <w:iCs/>
        </w:rPr>
        <w:t>19.3.3. Электронные документы должны обеспечивать:</w:t>
      </w:r>
    </w:p>
    <w:p w:rsidR="000020DA" w:rsidRPr="00875D5B" w:rsidRDefault="000020DA" w:rsidP="00875D5B">
      <w:pPr>
        <w:ind w:firstLine="709"/>
        <w:jc w:val="both"/>
        <w:rPr>
          <w:iCs/>
        </w:rPr>
      </w:pPr>
      <w:r w:rsidRPr="00875D5B">
        <w:rPr>
          <w:iCs/>
        </w:rPr>
        <w:t>возможность идентифицировать документ и количество листов</w:t>
      </w:r>
      <w:r w:rsidR="00676481">
        <w:rPr>
          <w:iCs/>
        </w:rPr>
        <w:t xml:space="preserve">                                </w:t>
      </w:r>
      <w:r w:rsidRPr="00875D5B">
        <w:rPr>
          <w:iCs/>
        </w:rPr>
        <w:t xml:space="preserve"> в документе;</w:t>
      </w:r>
    </w:p>
    <w:p w:rsidR="000020DA" w:rsidRPr="00875D5B" w:rsidRDefault="000020DA" w:rsidP="00875D5B">
      <w:pPr>
        <w:ind w:firstLine="709"/>
        <w:jc w:val="both"/>
        <w:rPr>
          <w:iCs/>
        </w:rPr>
      </w:pPr>
      <w:r w:rsidRPr="00875D5B">
        <w:rPr>
          <w:iCs/>
        </w:rPr>
        <w:t xml:space="preserve">возможность поиска по текстовому содержанию документа </w:t>
      </w:r>
      <w:r w:rsidR="00676481">
        <w:rPr>
          <w:iCs/>
        </w:rPr>
        <w:t xml:space="preserve">                                     </w:t>
      </w:r>
      <w:r w:rsidRPr="00875D5B">
        <w:rPr>
          <w:iCs/>
        </w:rPr>
        <w:t>и возможность копирования текста (за исключением случаев, когда текст является частью графического изображения);</w:t>
      </w:r>
    </w:p>
    <w:p w:rsidR="000020DA" w:rsidRPr="00875D5B" w:rsidRDefault="000020DA" w:rsidP="00875D5B">
      <w:pPr>
        <w:ind w:firstLine="709"/>
        <w:jc w:val="both"/>
        <w:rPr>
          <w:iCs/>
        </w:rPr>
      </w:pPr>
      <w:r w:rsidRPr="00875D5B">
        <w:rPr>
          <w:iCs/>
        </w:rPr>
        <w:t>содержать оглавление, соответствующее их смыслу и содержанию;</w:t>
      </w:r>
    </w:p>
    <w:p w:rsidR="000020DA" w:rsidRPr="00875D5B" w:rsidRDefault="000020DA" w:rsidP="00875D5B">
      <w:pPr>
        <w:ind w:firstLine="709"/>
        <w:jc w:val="both"/>
        <w:rPr>
          <w:iCs/>
        </w:rPr>
      </w:pPr>
      <w:r w:rsidRPr="00875D5B">
        <w:rPr>
          <w:iCs/>
        </w:rPr>
        <w:t xml:space="preserve">для документов, содержащих структурированные по частям, главам, разделам (подразделам) данные и закладки, обеспечивающие переходы </w:t>
      </w:r>
      <w:r w:rsidR="00676481">
        <w:rPr>
          <w:iCs/>
        </w:rPr>
        <w:t xml:space="preserve">                           </w:t>
      </w:r>
      <w:r w:rsidRPr="00875D5B">
        <w:rPr>
          <w:iCs/>
        </w:rPr>
        <w:t>по оглавлению и (или) к содержащимся в тексте рисункам и таблицам.</w:t>
      </w:r>
    </w:p>
    <w:p w:rsidR="000020DA" w:rsidRPr="00875D5B" w:rsidRDefault="000020DA" w:rsidP="00875D5B">
      <w:pPr>
        <w:ind w:firstLine="709"/>
        <w:jc w:val="both"/>
        <w:rPr>
          <w:iCs/>
        </w:rPr>
      </w:pPr>
      <w:r w:rsidRPr="00875D5B">
        <w:rPr>
          <w:iCs/>
        </w:rPr>
        <w:t>19.3.4. Документы, подлежащие представлению в форматах xls, xlsx или ods, формируются в виде отдельного электронного документа.</w:t>
      </w:r>
    </w:p>
    <w:p w:rsidR="000020DA" w:rsidRPr="00875D5B" w:rsidRDefault="000020DA" w:rsidP="00875D5B">
      <w:pPr>
        <w:ind w:firstLine="709"/>
        <w:jc w:val="both"/>
        <w:rPr>
          <w:iCs/>
        </w:rPr>
      </w:pPr>
      <w:r w:rsidRPr="00875D5B">
        <w:rPr>
          <w:iCs/>
        </w:rPr>
        <w:t>19.3.5. Максимально допустимый размер прикрепленного пакета документов не должен превышать 10 ГБ.</w:t>
      </w:r>
    </w:p>
    <w:p w:rsidR="000020DA" w:rsidRPr="00676481" w:rsidRDefault="000020DA" w:rsidP="00875D5B">
      <w:pPr>
        <w:ind w:firstLine="709"/>
        <w:jc w:val="both"/>
        <w:outlineLvl w:val="2"/>
        <w:rPr>
          <w:bCs/>
        </w:rPr>
      </w:pPr>
      <w:r w:rsidRPr="00676481">
        <w:rPr>
          <w:bCs/>
        </w:rPr>
        <w:t>20. Требования к помещениям, в которых предоставляется муниципальная услуга, к залу ожидания, местам для заполнения запросов</w:t>
      </w:r>
      <w:r w:rsidR="00676481">
        <w:rPr>
          <w:bCs/>
        </w:rPr>
        <w:t xml:space="preserve">                        </w:t>
      </w:r>
      <w:r w:rsidRPr="00676481">
        <w:rPr>
          <w:bCs/>
        </w:rPr>
        <w:t xml:space="preserve"> о предоставлении муниципальной услуги, к местам ожидания и приема заявителей, размещению и оформлению визуальной, текстовой </w:t>
      </w:r>
      <w:r w:rsidR="00676481">
        <w:rPr>
          <w:bCs/>
        </w:rPr>
        <w:t xml:space="preserve">                                       </w:t>
      </w:r>
      <w:r w:rsidRPr="00676481">
        <w:rPr>
          <w:bCs/>
        </w:rPr>
        <w:t xml:space="preserve">и мультимедийной информации о порядке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w:t>
      </w:r>
      <w:r w:rsidR="00553369">
        <w:rPr>
          <w:bCs/>
        </w:rPr>
        <w:t xml:space="preserve">                                </w:t>
      </w:r>
      <w:r w:rsidRPr="00676481">
        <w:rPr>
          <w:bCs/>
        </w:rPr>
        <w:t>о социальной защите инвалидов</w:t>
      </w:r>
      <w:r w:rsidR="00676481">
        <w:rPr>
          <w:bCs/>
        </w:rPr>
        <w:t>.</w:t>
      </w:r>
    </w:p>
    <w:p w:rsidR="000020DA" w:rsidRPr="00875D5B" w:rsidRDefault="000020DA" w:rsidP="00875D5B">
      <w:pPr>
        <w:ind w:firstLine="709"/>
        <w:jc w:val="both"/>
        <w:rPr>
          <w:iCs/>
        </w:rPr>
      </w:pPr>
      <w:r w:rsidRPr="00875D5B">
        <w:rPr>
          <w:iCs/>
        </w:rPr>
        <w:t>20.1. 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0020DA" w:rsidRPr="00875D5B" w:rsidRDefault="000020DA" w:rsidP="00875D5B">
      <w:pPr>
        <w:ind w:firstLine="709"/>
        <w:jc w:val="both"/>
        <w:rPr>
          <w:iCs/>
        </w:rPr>
      </w:pPr>
      <w:r w:rsidRPr="00875D5B">
        <w:rPr>
          <w:iCs/>
        </w:rPr>
        <w:t xml:space="preserve">20.2. В случае, если имеется возможность организации стоянки (парковки) возле здания (строения), в котором размещено помещение приема </w:t>
      </w:r>
      <w:r w:rsidR="00DB00BD">
        <w:rPr>
          <w:iCs/>
        </w:rPr>
        <w:t xml:space="preserve">                         </w:t>
      </w:r>
      <w:r w:rsidRPr="00875D5B">
        <w:rPr>
          <w:iCs/>
        </w:rPr>
        <w:t>и выдачи документов, организовывается стоянка (парковка) для лич</w:t>
      </w:r>
      <w:r w:rsidR="00DB00BD">
        <w:rPr>
          <w:iCs/>
        </w:rPr>
        <w:t>ного автомобильного транспорта З</w:t>
      </w:r>
      <w:r w:rsidRPr="00875D5B">
        <w:rPr>
          <w:iCs/>
        </w:rPr>
        <w:t>аявителей. За пользование стоянкой (парковкой)</w:t>
      </w:r>
      <w:r w:rsidR="00DB00BD">
        <w:rPr>
          <w:iCs/>
        </w:rPr>
        <w:t xml:space="preserve">          с З</w:t>
      </w:r>
      <w:r w:rsidRPr="00875D5B">
        <w:rPr>
          <w:iCs/>
        </w:rPr>
        <w:t>аявителей плата не взимается.</w:t>
      </w:r>
    </w:p>
    <w:p w:rsidR="000020DA" w:rsidRPr="00875D5B" w:rsidRDefault="000020DA" w:rsidP="00875D5B">
      <w:pPr>
        <w:ind w:firstLine="709"/>
        <w:jc w:val="both"/>
        <w:rPr>
          <w:iCs/>
        </w:rPr>
      </w:pPr>
      <w:r w:rsidRPr="00875D5B">
        <w:rPr>
          <w:iCs/>
        </w:rPr>
        <w:t>20.3. Для парковки специальных автотранспортных средств инвалидов</w:t>
      </w:r>
      <w:r w:rsidR="00DB00BD">
        <w:rPr>
          <w:iCs/>
        </w:rPr>
        <w:t xml:space="preserve">                 </w:t>
      </w:r>
      <w:r w:rsidRPr="00875D5B">
        <w:rPr>
          <w:iCs/>
        </w:rPr>
        <w:t xml:space="preserve">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0020DA" w:rsidRPr="00875D5B" w:rsidRDefault="000020DA" w:rsidP="00875D5B">
      <w:pPr>
        <w:ind w:firstLine="709"/>
        <w:jc w:val="both"/>
        <w:rPr>
          <w:iCs/>
        </w:rPr>
      </w:pPr>
      <w:r w:rsidRPr="00875D5B">
        <w:rPr>
          <w:iCs/>
        </w:rPr>
        <w:t>20.4. В целях обеспечения беспрепятственного доступа заявителей, в том числе передвигающихся на инвалидных колясках, вход в здание и помещения,</w:t>
      </w:r>
      <w:r w:rsidR="00DB00BD">
        <w:rPr>
          <w:iCs/>
        </w:rPr>
        <w:t xml:space="preserve">         </w:t>
      </w:r>
      <w:r w:rsidRPr="00875D5B">
        <w:rPr>
          <w:iCs/>
        </w:rPr>
        <w:t xml:space="preserve"> в которых предоставляетс</w:t>
      </w:r>
      <w:r w:rsidR="00DB00BD">
        <w:rPr>
          <w:iCs/>
        </w:rPr>
        <w:t>я муниципальная услуга, оборудуе</w:t>
      </w:r>
      <w:r w:rsidRPr="00875D5B">
        <w:rPr>
          <w:iCs/>
        </w:rPr>
        <w:t>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w:t>
      </w:r>
      <w:r w:rsidR="00DB00BD">
        <w:rPr>
          <w:iCs/>
        </w:rPr>
        <w:t xml:space="preserve">                               </w:t>
      </w:r>
      <w:r w:rsidRPr="00875D5B">
        <w:rPr>
          <w:iCs/>
        </w:rPr>
        <w:t xml:space="preserve"> с законодательством Российской Федерации о социальной защите инвалидов.</w:t>
      </w:r>
    </w:p>
    <w:p w:rsidR="000020DA" w:rsidRPr="00875D5B" w:rsidRDefault="000020DA" w:rsidP="00875D5B">
      <w:pPr>
        <w:ind w:firstLine="709"/>
        <w:jc w:val="both"/>
        <w:rPr>
          <w:iCs/>
        </w:rPr>
      </w:pPr>
      <w:r w:rsidRPr="00875D5B">
        <w:rPr>
          <w:iCs/>
        </w:rPr>
        <w:t>2</w:t>
      </w:r>
      <w:r w:rsidR="00730025">
        <w:rPr>
          <w:iCs/>
        </w:rPr>
        <w:t xml:space="preserve">0.5. Центральный вход в здание </w:t>
      </w:r>
      <w:r w:rsidR="008861BB" w:rsidRPr="008861BB">
        <w:rPr>
          <w:iCs/>
        </w:rPr>
        <w:t>Администрации</w:t>
      </w:r>
      <w:r w:rsidRPr="008861BB">
        <w:rPr>
          <w:iCs/>
        </w:rPr>
        <w:t xml:space="preserve"> </w:t>
      </w:r>
      <w:r w:rsidRPr="00875D5B">
        <w:rPr>
          <w:iCs/>
        </w:rPr>
        <w:t>должен быть оборудован информационной табличкой (вывеской), содержащей информацию:</w:t>
      </w:r>
    </w:p>
    <w:p w:rsidR="000020DA" w:rsidRPr="00875D5B" w:rsidRDefault="000020DA" w:rsidP="00875D5B">
      <w:pPr>
        <w:ind w:firstLine="709"/>
        <w:jc w:val="both"/>
        <w:rPr>
          <w:iCs/>
        </w:rPr>
      </w:pPr>
      <w:r w:rsidRPr="00875D5B">
        <w:rPr>
          <w:iCs/>
        </w:rPr>
        <w:t>наименование;</w:t>
      </w:r>
    </w:p>
    <w:p w:rsidR="000020DA" w:rsidRPr="00875D5B" w:rsidRDefault="000020DA" w:rsidP="00875D5B">
      <w:pPr>
        <w:ind w:firstLine="709"/>
        <w:jc w:val="both"/>
        <w:rPr>
          <w:iCs/>
        </w:rPr>
      </w:pPr>
      <w:r w:rsidRPr="00875D5B">
        <w:rPr>
          <w:iCs/>
        </w:rPr>
        <w:t>местонахождение и юридический адрес;</w:t>
      </w:r>
    </w:p>
    <w:p w:rsidR="000020DA" w:rsidRPr="00875D5B" w:rsidRDefault="000020DA" w:rsidP="00875D5B">
      <w:pPr>
        <w:ind w:firstLine="709"/>
        <w:jc w:val="both"/>
        <w:rPr>
          <w:iCs/>
        </w:rPr>
      </w:pPr>
      <w:r w:rsidRPr="00875D5B">
        <w:rPr>
          <w:iCs/>
        </w:rPr>
        <w:t>режим работы;</w:t>
      </w:r>
    </w:p>
    <w:p w:rsidR="000020DA" w:rsidRPr="00875D5B" w:rsidRDefault="000020DA" w:rsidP="00875D5B">
      <w:pPr>
        <w:ind w:firstLine="709"/>
        <w:jc w:val="both"/>
        <w:rPr>
          <w:iCs/>
        </w:rPr>
      </w:pPr>
      <w:r w:rsidRPr="00875D5B">
        <w:rPr>
          <w:iCs/>
        </w:rPr>
        <w:t>график приема;</w:t>
      </w:r>
    </w:p>
    <w:p w:rsidR="000020DA" w:rsidRPr="00875D5B" w:rsidRDefault="000020DA" w:rsidP="00875D5B">
      <w:pPr>
        <w:ind w:firstLine="709"/>
        <w:jc w:val="both"/>
        <w:rPr>
          <w:iCs/>
        </w:rPr>
      </w:pPr>
      <w:r w:rsidRPr="00875D5B">
        <w:rPr>
          <w:iCs/>
        </w:rPr>
        <w:t>номера телефонов для справок.</w:t>
      </w:r>
    </w:p>
    <w:p w:rsidR="000020DA" w:rsidRPr="00875D5B" w:rsidRDefault="000020DA" w:rsidP="00875D5B">
      <w:pPr>
        <w:ind w:firstLine="709"/>
        <w:jc w:val="both"/>
        <w:rPr>
          <w:iCs/>
        </w:rPr>
      </w:pPr>
      <w:r w:rsidRPr="00875D5B">
        <w:rPr>
          <w:iCs/>
        </w:rPr>
        <w:t>20.6. Помещения, в которых предоставляется муниципальная услуга, должны соответствовать санитарно-эпидемиологическим правилам</w:t>
      </w:r>
      <w:r w:rsidR="00DB00BD">
        <w:rPr>
          <w:iCs/>
        </w:rPr>
        <w:t xml:space="preserve">                                  </w:t>
      </w:r>
      <w:r w:rsidRPr="00875D5B">
        <w:rPr>
          <w:iCs/>
        </w:rPr>
        <w:t xml:space="preserve"> и нормативам.</w:t>
      </w:r>
    </w:p>
    <w:p w:rsidR="000020DA" w:rsidRPr="00875D5B" w:rsidRDefault="000020DA" w:rsidP="00875D5B">
      <w:pPr>
        <w:ind w:firstLine="709"/>
        <w:jc w:val="both"/>
        <w:rPr>
          <w:iCs/>
        </w:rPr>
      </w:pPr>
      <w:r w:rsidRPr="00875D5B">
        <w:rPr>
          <w:iCs/>
        </w:rPr>
        <w:t>20.7. Помещения, в которых предоставляется муниципальная услуга, оснащаются:</w:t>
      </w:r>
    </w:p>
    <w:p w:rsidR="000020DA" w:rsidRPr="00875D5B" w:rsidRDefault="000020DA" w:rsidP="00875D5B">
      <w:pPr>
        <w:ind w:firstLine="709"/>
        <w:jc w:val="both"/>
        <w:rPr>
          <w:iCs/>
        </w:rPr>
      </w:pPr>
      <w:r w:rsidRPr="00875D5B">
        <w:rPr>
          <w:iCs/>
        </w:rPr>
        <w:t>противопожарной системой и средствами пожаротушения;</w:t>
      </w:r>
    </w:p>
    <w:p w:rsidR="000020DA" w:rsidRPr="00875D5B" w:rsidRDefault="000020DA" w:rsidP="00875D5B">
      <w:pPr>
        <w:ind w:firstLine="709"/>
        <w:jc w:val="both"/>
        <w:rPr>
          <w:iCs/>
        </w:rPr>
      </w:pPr>
      <w:r w:rsidRPr="00875D5B">
        <w:rPr>
          <w:iCs/>
        </w:rPr>
        <w:t>системой оповещения о возникновении чрезвычайной ситуации;</w:t>
      </w:r>
    </w:p>
    <w:p w:rsidR="000020DA" w:rsidRPr="00875D5B" w:rsidRDefault="000020DA" w:rsidP="00875D5B">
      <w:pPr>
        <w:ind w:firstLine="709"/>
        <w:jc w:val="both"/>
        <w:rPr>
          <w:iCs/>
        </w:rPr>
      </w:pPr>
      <w:r w:rsidRPr="00875D5B">
        <w:rPr>
          <w:iCs/>
        </w:rPr>
        <w:t>средствами оказания первой медицинской помощи;</w:t>
      </w:r>
    </w:p>
    <w:p w:rsidR="000020DA" w:rsidRPr="00875D5B" w:rsidRDefault="000020DA" w:rsidP="00875D5B">
      <w:pPr>
        <w:ind w:firstLine="709"/>
        <w:jc w:val="both"/>
        <w:rPr>
          <w:iCs/>
        </w:rPr>
      </w:pPr>
      <w:r w:rsidRPr="00875D5B">
        <w:rPr>
          <w:iCs/>
        </w:rPr>
        <w:t>туалетными комнатами для посетителей.</w:t>
      </w:r>
    </w:p>
    <w:p w:rsidR="000020DA" w:rsidRPr="00875D5B" w:rsidRDefault="000020DA" w:rsidP="00875D5B">
      <w:pPr>
        <w:ind w:firstLine="709"/>
        <w:jc w:val="both"/>
        <w:rPr>
          <w:iCs/>
        </w:rPr>
      </w:pPr>
      <w:r w:rsidRPr="00875D5B">
        <w:rPr>
          <w:iCs/>
        </w:rPr>
        <w:t>20.8. Зал ожидания Заявителей оборудуется стульями, скамьями, количество которых определяется исходя из фактической нагрузки</w:t>
      </w:r>
      <w:r w:rsidR="00DB00BD">
        <w:rPr>
          <w:iCs/>
        </w:rPr>
        <w:t xml:space="preserve">                                      </w:t>
      </w:r>
      <w:r w:rsidRPr="00875D5B">
        <w:rPr>
          <w:iCs/>
        </w:rPr>
        <w:t xml:space="preserve"> и возможностей для их размещения в помещении, а также информационными стендами.</w:t>
      </w:r>
    </w:p>
    <w:p w:rsidR="000020DA" w:rsidRPr="00875D5B" w:rsidRDefault="000020DA" w:rsidP="00875D5B">
      <w:pPr>
        <w:ind w:firstLine="709"/>
        <w:jc w:val="both"/>
        <w:rPr>
          <w:iCs/>
        </w:rPr>
      </w:pPr>
      <w:r w:rsidRPr="00875D5B">
        <w:rPr>
          <w:iCs/>
        </w:rPr>
        <w:t>20.9. 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0020DA" w:rsidRPr="00875D5B" w:rsidRDefault="000020DA" w:rsidP="00875D5B">
      <w:pPr>
        <w:ind w:firstLine="709"/>
        <w:jc w:val="both"/>
        <w:rPr>
          <w:iCs/>
        </w:rPr>
      </w:pPr>
      <w:r w:rsidRPr="00875D5B">
        <w:rPr>
          <w:iCs/>
        </w:rPr>
        <w:t>20.10. Места для заполнения заявлений оборудуются стульями, столами (стойками), бланками заявлений, письменными принадлежностями.</w:t>
      </w:r>
    </w:p>
    <w:p w:rsidR="000020DA" w:rsidRPr="00875D5B" w:rsidRDefault="000020DA" w:rsidP="00875D5B">
      <w:pPr>
        <w:ind w:firstLine="709"/>
        <w:jc w:val="both"/>
        <w:rPr>
          <w:iCs/>
        </w:rPr>
      </w:pPr>
      <w:r w:rsidRPr="00875D5B">
        <w:rPr>
          <w:iCs/>
        </w:rPr>
        <w:t>20.11. Места приема Заявителей оборудуются информационными табличками (вывесками) с указанием:</w:t>
      </w:r>
    </w:p>
    <w:p w:rsidR="000020DA" w:rsidRPr="00875D5B" w:rsidRDefault="000020DA" w:rsidP="00875D5B">
      <w:pPr>
        <w:ind w:firstLine="709"/>
        <w:jc w:val="both"/>
        <w:rPr>
          <w:iCs/>
        </w:rPr>
      </w:pPr>
      <w:r w:rsidRPr="00875D5B">
        <w:rPr>
          <w:iCs/>
        </w:rPr>
        <w:t>номера кабинета и наименования отдела;</w:t>
      </w:r>
    </w:p>
    <w:p w:rsidR="000020DA" w:rsidRPr="00875D5B" w:rsidRDefault="000020DA" w:rsidP="00875D5B">
      <w:pPr>
        <w:ind w:firstLine="709"/>
        <w:jc w:val="both"/>
        <w:rPr>
          <w:iCs/>
        </w:rPr>
      </w:pPr>
      <w:r w:rsidRPr="00875D5B">
        <w:rPr>
          <w:iCs/>
        </w:rPr>
        <w:t>фамили</w:t>
      </w:r>
      <w:r w:rsidR="00DB00BD">
        <w:rPr>
          <w:iCs/>
        </w:rPr>
        <w:t>и, имени и отчества (последнее –</w:t>
      </w:r>
      <w:r w:rsidRPr="00875D5B">
        <w:rPr>
          <w:iCs/>
        </w:rPr>
        <w:t xml:space="preserve"> при наличии), должности ответственного лица за прием документов;</w:t>
      </w:r>
    </w:p>
    <w:p w:rsidR="000020DA" w:rsidRPr="00875D5B" w:rsidRDefault="000020DA" w:rsidP="00875D5B">
      <w:pPr>
        <w:ind w:firstLine="709"/>
        <w:jc w:val="both"/>
        <w:rPr>
          <w:iCs/>
        </w:rPr>
      </w:pPr>
      <w:r w:rsidRPr="00875D5B">
        <w:rPr>
          <w:iCs/>
        </w:rPr>
        <w:t>графика приема Заявителей.</w:t>
      </w:r>
    </w:p>
    <w:p w:rsidR="000020DA" w:rsidRPr="00875D5B" w:rsidRDefault="000020DA" w:rsidP="00875D5B">
      <w:pPr>
        <w:ind w:firstLine="709"/>
        <w:jc w:val="both"/>
        <w:rPr>
          <w:iCs/>
        </w:rPr>
      </w:pPr>
      <w:r w:rsidRPr="00875D5B">
        <w:rPr>
          <w:iCs/>
        </w:rPr>
        <w:t>20.12. Рабочее место каждого ответств</w:t>
      </w:r>
      <w:r w:rsidR="00DB00BD">
        <w:rPr>
          <w:iCs/>
        </w:rPr>
        <w:t>енного лица за прием документов</w:t>
      </w:r>
      <w:r w:rsidRPr="00875D5B">
        <w:rPr>
          <w:iCs/>
        </w:rPr>
        <w:t xml:space="preserve">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0020DA" w:rsidRPr="00875D5B" w:rsidRDefault="000020DA" w:rsidP="00875D5B">
      <w:pPr>
        <w:ind w:firstLine="709"/>
        <w:jc w:val="both"/>
        <w:rPr>
          <w:iCs/>
        </w:rPr>
      </w:pPr>
      <w:r w:rsidRPr="00875D5B">
        <w:rPr>
          <w:iCs/>
        </w:rPr>
        <w:t>20.13. Лицо, ответственное за прием документов, должно иметь настольную табличку с указанием фамил</w:t>
      </w:r>
      <w:r w:rsidR="00DB00BD">
        <w:rPr>
          <w:iCs/>
        </w:rPr>
        <w:t>ии, имени, отчества (последнее –</w:t>
      </w:r>
      <w:r w:rsidRPr="00875D5B">
        <w:rPr>
          <w:iCs/>
        </w:rPr>
        <w:t xml:space="preserve"> при наличии) и должности.</w:t>
      </w:r>
    </w:p>
    <w:p w:rsidR="000020DA" w:rsidRPr="00875D5B" w:rsidRDefault="000020DA" w:rsidP="00875D5B">
      <w:pPr>
        <w:ind w:firstLine="709"/>
        <w:jc w:val="both"/>
        <w:rPr>
          <w:iCs/>
        </w:rPr>
      </w:pPr>
      <w:r w:rsidRPr="00875D5B">
        <w:rPr>
          <w:iCs/>
        </w:rPr>
        <w:t>20.14. При предоставлении муниципальной услуги инвалидам обеспечиваются:</w:t>
      </w:r>
    </w:p>
    <w:p w:rsidR="000020DA" w:rsidRPr="00875D5B" w:rsidRDefault="000020DA" w:rsidP="00875D5B">
      <w:pPr>
        <w:ind w:firstLine="709"/>
        <w:jc w:val="both"/>
        <w:rPr>
          <w:iCs/>
        </w:rPr>
      </w:pPr>
      <w:r w:rsidRPr="00875D5B">
        <w:rPr>
          <w:iCs/>
        </w:rPr>
        <w:t>а) возможность беспрепятственного доступа к объекту (зданию, помещению), в котором предоставляется муниципальная услуга;</w:t>
      </w:r>
    </w:p>
    <w:p w:rsidR="000020DA" w:rsidRPr="00875D5B" w:rsidRDefault="000020DA" w:rsidP="00875D5B">
      <w:pPr>
        <w:ind w:firstLine="709"/>
        <w:jc w:val="both"/>
        <w:rPr>
          <w:iCs/>
        </w:rPr>
      </w:pPr>
      <w:r w:rsidRPr="00875D5B">
        <w:rPr>
          <w:iCs/>
        </w:rPr>
        <w:t xml:space="preserve">б) возможность самостоятельного передвижения по территории, </w:t>
      </w:r>
      <w:r w:rsidR="00DB00BD">
        <w:rPr>
          <w:iCs/>
        </w:rPr>
        <w:t xml:space="preserve">                            </w:t>
      </w:r>
      <w:r w:rsidRPr="00875D5B">
        <w:rPr>
          <w:iCs/>
        </w:rPr>
        <w:t>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w:t>
      </w:r>
      <w:r w:rsidR="00DB00BD">
        <w:rPr>
          <w:iCs/>
        </w:rPr>
        <w:t>м</w:t>
      </w:r>
      <w:r w:rsidRPr="00875D5B">
        <w:rPr>
          <w:iCs/>
        </w:rPr>
        <w:t xml:space="preserve"> кресла-коляски;</w:t>
      </w:r>
    </w:p>
    <w:p w:rsidR="000020DA" w:rsidRPr="00875D5B" w:rsidRDefault="000020DA" w:rsidP="00875D5B">
      <w:pPr>
        <w:ind w:firstLine="709"/>
        <w:jc w:val="both"/>
        <w:rPr>
          <w:iCs/>
        </w:rPr>
      </w:pPr>
      <w:r w:rsidRPr="00875D5B">
        <w:rPr>
          <w:iCs/>
        </w:rPr>
        <w:t>в) сопровождение инвалидов, имеющих стойкие расстройства функции зрения и самостоятельного передвижения;</w:t>
      </w:r>
    </w:p>
    <w:p w:rsidR="000020DA" w:rsidRPr="00875D5B" w:rsidRDefault="000020DA" w:rsidP="00875D5B">
      <w:pPr>
        <w:ind w:firstLine="709"/>
        <w:jc w:val="both"/>
        <w:rPr>
          <w:iCs/>
        </w:rPr>
      </w:pPr>
      <w:r w:rsidRPr="00875D5B">
        <w:rPr>
          <w:iCs/>
        </w:rPr>
        <w:t xml:space="preserve">г) надлежащее размещение оборудования и носителей информации, необходимых для обеспечения беспрепятственного доступа инвалидов </w:t>
      </w:r>
      <w:r w:rsidR="00DB00BD">
        <w:rPr>
          <w:iCs/>
        </w:rPr>
        <w:t xml:space="preserve">                                        </w:t>
      </w:r>
      <w:r w:rsidRPr="00875D5B">
        <w:rPr>
          <w:iCs/>
        </w:rPr>
        <w:t xml:space="preserve">к зданиям и помещениям, в которых предоставляется муниципальная услуга, </w:t>
      </w:r>
      <w:r w:rsidR="00DB00BD">
        <w:rPr>
          <w:iCs/>
        </w:rPr>
        <w:t xml:space="preserve">                      </w:t>
      </w:r>
      <w:r w:rsidRPr="00875D5B">
        <w:rPr>
          <w:iCs/>
        </w:rPr>
        <w:t>и к муниципальной услуге с учетом ограничений их жизнедеятельности;</w:t>
      </w:r>
    </w:p>
    <w:p w:rsidR="000020DA" w:rsidRPr="00875D5B" w:rsidRDefault="000020DA" w:rsidP="00875D5B">
      <w:pPr>
        <w:ind w:firstLine="709"/>
        <w:jc w:val="both"/>
        <w:rPr>
          <w:iCs/>
        </w:rPr>
      </w:pPr>
      <w:r w:rsidRPr="00875D5B">
        <w:rPr>
          <w:iCs/>
        </w:rP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0020DA" w:rsidRPr="00875D5B" w:rsidRDefault="000020DA" w:rsidP="00875D5B">
      <w:pPr>
        <w:ind w:firstLine="709"/>
        <w:jc w:val="both"/>
        <w:rPr>
          <w:iCs/>
        </w:rPr>
      </w:pPr>
      <w:r w:rsidRPr="00875D5B">
        <w:rPr>
          <w:iCs/>
        </w:rPr>
        <w:t>е) допуск сурдопереводчика и тифлосурдопереводчика;</w:t>
      </w:r>
    </w:p>
    <w:p w:rsidR="000020DA" w:rsidRPr="00875D5B" w:rsidRDefault="00DB00BD" w:rsidP="00875D5B">
      <w:pPr>
        <w:ind w:firstLine="709"/>
        <w:jc w:val="both"/>
        <w:rPr>
          <w:iCs/>
        </w:rPr>
      </w:pPr>
      <w:r>
        <w:rPr>
          <w:iCs/>
        </w:rPr>
        <w:t>ж) допуск собаки-поводыря</w:t>
      </w:r>
      <w:r w:rsidR="000020DA" w:rsidRPr="00875D5B">
        <w:rPr>
          <w:iCs/>
        </w:rPr>
        <w:t xml:space="preserve"> при наличии документа, подтверждающего </w:t>
      </w:r>
      <w:r>
        <w:rPr>
          <w:iCs/>
        </w:rPr>
        <w:t xml:space="preserve">        </w:t>
      </w:r>
      <w:r w:rsidR="000020DA" w:rsidRPr="00875D5B">
        <w:rPr>
          <w:iCs/>
        </w:rPr>
        <w:t>ее специальное обучение, на объекты (здания, помещения), в которых предоставляются государственные (муниципальные) услуги;</w:t>
      </w:r>
    </w:p>
    <w:p w:rsidR="000020DA" w:rsidRDefault="000020DA" w:rsidP="00875D5B">
      <w:pPr>
        <w:ind w:firstLine="709"/>
        <w:jc w:val="both"/>
        <w:rPr>
          <w:iCs/>
        </w:rPr>
      </w:pPr>
      <w:r w:rsidRPr="00875D5B">
        <w:rPr>
          <w:iCs/>
        </w:rPr>
        <w:t>з) оказание инвалидам помощи в преодолении барьеров, мешающих получению ими государственных и муниципальных услуг наравне с другими лицами.</w:t>
      </w:r>
    </w:p>
    <w:p w:rsidR="00DB00BD" w:rsidRDefault="00DB00BD" w:rsidP="00875D5B">
      <w:pPr>
        <w:ind w:firstLine="709"/>
        <w:jc w:val="both"/>
        <w:rPr>
          <w:iCs/>
        </w:rPr>
      </w:pPr>
    </w:p>
    <w:p w:rsidR="000020DA" w:rsidRPr="000020DA" w:rsidRDefault="000020DA" w:rsidP="00DB00BD">
      <w:pPr>
        <w:jc w:val="center"/>
        <w:outlineLvl w:val="2"/>
        <w:rPr>
          <w:b/>
          <w:bCs/>
          <w:szCs w:val="26"/>
        </w:rPr>
      </w:pPr>
      <w:r w:rsidRPr="000020DA">
        <w:rPr>
          <w:b/>
          <w:bCs/>
          <w:szCs w:val="26"/>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DB00BD" w:rsidRDefault="00DB00BD" w:rsidP="00DB00BD">
      <w:pPr>
        <w:ind w:firstLine="709"/>
        <w:jc w:val="both"/>
        <w:outlineLvl w:val="2"/>
        <w:rPr>
          <w:bCs/>
        </w:rPr>
      </w:pPr>
    </w:p>
    <w:p w:rsidR="000020DA" w:rsidRPr="00DB00BD" w:rsidRDefault="000020DA" w:rsidP="00DB00BD">
      <w:pPr>
        <w:ind w:firstLine="709"/>
        <w:jc w:val="both"/>
        <w:outlineLvl w:val="2"/>
        <w:rPr>
          <w:bCs/>
        </w:rPr>
      </w:pPr>
      <w:r w:rsidRPr="00DB00BD">
        <w:rPr>
          <w:bCs/>
        </w:rPr>
        <w:t>21. Исчерпывающий перечень административных процедур</w:t>
      </w:r>
      <w:r w:rsidR="00DB00BD">
        <w:rPr>
          <w:bCs/>
        </w:rPr>
        <w:t>.</w:t>
      </w:r>
    </w:p>
    <w:p w:rsidR="000020DA" w:rsidRPr="00DB00BD" w:rsidRDefault="000020DA" w:rsidP="00DB00BD">
      <w:pPr>
        <w:ind w:firstLine="709"/>
        <w:jc w:val="both"/>
        <w:rPr>
          <w:iCs/>
        </w:rPr>
      </w:pPr>
      <w:r w:rsidRPr="00DB00BD">
        <w:rPr>
          <w:iCs/>
        </w:rPr>
        <w:t>21.1. Описание административных процедур и административных действий подуслуги «Выдача разрешения на установку и эксплуатацию рекламной конструкции»:</w:t>
      </w:r>
    </w:p>
    <w:p w:rsidR="000020DA" w:rsidRPr="00DB00BD" w:rsidRDefault="000020DA" w:rsidP="00DB00BD">
      <w:pPr>
        <w:ind w:firstLine="709"/>
        <w:jc w:val="both"/>
        <w:rPr>
          <w:iCs/>
        </w:rPr>
      </w:pPr>
      <w:r w:rsidRPr="00DB00BD">
        <w:rPr>
          <w:iCs/>
        </w:rPr>
        <w:t>проверка документов и регистрация заявления, формирование начисления для оплаты госпошлины;</w:t>
      </w:r>
    </w:p>
    <w:p w:rsidR="000020DA" w:rsidRPr="00DB00BD" w:rsidRDefault="000020DA" w:rsidP="00DB00BD">
      <w:pPr>
        <w:ind w:firstLine="709"/>
        <w:jc w:val="both"/>
        <w:rPr>
          <w:iCs/>
        </w:rPr>
      </w:pPr>
      <w:r w:rsidRPr="00DB00BD">
        <w:rPr>
          <w:iCs/>
        </w:rPr>
        <w:t>проверка сведений об оплате в ГИС ГМП;</w:t>
      </w:r>
    </w:p>
    <w:p w:rsidR="000020DA" w:rsidRPr="00DB00BD" w:rsidRDefault="000020DA" w:rsidP="00DB00BD">
      <w:pPr>
        <w:ind w:firstLine="709"/>
        <w:jc w:val="both"/>
        <w:rPr>
          <w:iCs/>
        </w:rPr>
      </w:pPr>
      <w:r w:rsidRPr="00DB00BD">
        <w:rPr>
          <w:iCs/>
        </w:rPr>
        <w:t>получение сведений посредством СМЭВ;</w:t>
      </w:r>
    </w:p>
    <w:p w:rsidR="000020DA" w:rsidRPr="00DB00BD" w:rsidRDefault="000020DA" w:rsidP="00DB00BD">
      <w:pPr>
        <w:ind w:firstLine="709"/>
        <w:jc w:val="both"/>
        <w:rPr>
          <w:iCs/>
        </w:rPr>
      </w:pPr>
      <w:r w:rsidRPr="00DB00BD">
        <w:rPr>
          <w:iCs/>
        </w:rPr>
        <w:t>рассмотрение документов и сведений;</w:t>
      </w:r>
    </w:p>
    <w:p w:rsidR="000020DA" w:rsidRPr="00DB00BD" w:rsidRDefault="000020DA" w:rsidP="00DB00BD">
      <w:pPr>
        <w:ind w:firstLine="709"/>
        <w:jc w:val="both"/>
        <w:rPr>
          <w:iCs/>
        </w:rPr>
      </w:pPr>
      <w:r w:rsidRPr="00DB00BD">
        <w:rPr>
          <w:iCs/>
        </w:rPr>
        <w:t>принятие решения о предоставлении услуги;</w:t>
      </w:r>
    </w:p>
    <w:p w:rsidR="000020DA" w:rsidRPr="00DB00BD" w:rsidRDefault="000020DA" w:rsidP="00DB00BD">
      <w:pPr>
        <w:ind w:firstLine="709"/>
        <w:jc w:val="both"/>
        <w:rPr>
          <w:iCs/>
        </w:rPr>
      </w:pPr>
      <w:r w:rsidRPr="00DB00BD">
        <w:rPr>
          <w:iCs/>
        </w:rPr>
        <w:t>выдача результата (независимости от выбора заявителя).</w:t>
      </w:r>
    </w:p>
    <w:p w:rsidR="000020DA" w:rsidRPr="00DB00BD" w:rsidRDefault="000020DA" w:rsidP="00DB00BD">
      <w:pPr>
        <w:ind w:firstLine="709"/>
        <w:jc w:val="both"/>
        <w:rPr>
          <w:iCs/>
        </w:rPr>
      </w:pPr>
      <w:r w:rsidRPr="00DB00BD">
        <w:rPr>
          <w:iCs/>
        </w:rPr>
        <w:t>21.2. Описание административных процедур и административных действий подуслуги «Аннулирование разрешения на установку и эксплуатацию рекламной конструкции»:</w:t>
      </w:r>
    </w:p>
    <w:p w:rsidR="000020DA" w:rsidRPr="00DB00BD" w:rsidRDefault="000020DA" w:rsidP="00DB00BD">
      <w:pPr>
        <w:ind w:firstLine="709"/>
        <w:jc w:val="both"/>
        <w:rPr>
          <w:iCs/>
        </w:rPr>
      </w:pPr>
      <w:r w:rsidRPr="00DB00BD">
        <w:rPr>
          <w:iCs/>
        </w:rPr>
        <w:t>проверка документов и регистрация заявления;</w:t>
      </w:r>
    </w:p>
    <w:p w:rsidR="000020DA" w:rsidRPr="00DB00BD" w:rsidRDefault="000020DA" w:rsidP="00DB00BD">
      <w:pPr>
        <w:ind w:firstLine="709"/>
        <w:jc w:val="both"/>
        <w:rPr>
          <w:iCs/>
        </w:rPr>
      </w:pPr>
      <w:r w:rsidRPr="00DB00BD">
        <w:rPr>
          <w:iCs/>
        </w:rPr>
        <w:t>получение сведений посредством СМЭВ;</w:t>
      </w:r>
    </w:p>
    <w:p w:rsidR="000020DA" w:rsidRPr="00DB00BD" w:rsidRDefault="000020DA" w:rsidP="00DB00BD">
      <w:pPr>
        <w:ind w:firstLine="709"/>
        <w:jc w:val="both"/>
        <w:rPr>
          <w:iCs/>
        </w:rPr>
      </w:pPr>
      <w:r w:rsidRPr="00DB00BD">
        <w:rPr>
          <w:iCs/>
        </w:rPr>
        <w:t>рассмотрение документов и сведений;</w:t>
      </w:r>
    </w:p>
    <w:p w:rsidR="000020DA" w:rsidRPr="00DB00BD" w:rsidRDefault="000020DA" w:rsidP="00DB00BD">
      <w:pPr>
        <w:ind w:firstLine="709"/>
        <w:jc w:val="both"/>
        <w:rPr>
          <w:iCs/>
        </w:rPr>
      </w:pPr>
      <w:r w:rsidRPr="00DB00BD">
        <w:rPr>
          <w:iCs/>
        </w:rPr>
        <w:t>принятие решения;</w:t>
      </w:r>
    </w:p>
    <w:p w:rsidR="000020DA" w:rsidRPr="00DB00BD" w:rsidRDefault="000020DA" w:rsidP="00DB00BD">
      <w:pPr>
        <w:ind w:firstLine="709"/>
        <w:jc w:val="both"/>
        <w:rPr>
          <w:iCs/>
        </w:rPr>
      </w:pPr>
      <w:r w:rsidRPr="00DB00BD">
        <w:rPr>
          <w:iCs/>
        </w:rPr>
        <w:t>выдача результата (независимо от выбора заявителя).</w:t>
      </w:r>
    </w:p>
    <w:p w:rsidR="000020DA" w:rsidRPr="00DB00BD" w:rsidRDefault="000020DA" w:rsidP="00DB00BD">
      <w:pPr>
        <w:ind w:firstLine="709"/>
        <w:jc w:val="both"/>
        <w:rPr>
          <w:iCs/>
        </w:rPr>
      </w:pPr>
      <w:r w:rsidRPr="00DB00BD">
        <w:rPr>
          <w:iCs/>
        </w:rPr>
        <w:t xml:space="preserve">21.3. Описание административных процедур представлено в </w:t>
      </w:r>
      <w:hyperlink r:id="rId27" w:anchor="15000" w:history="1">
        <w:r w:rsidR="00DB00BD">
          <w:rPr>
            <w:iCs/>
          </w:rPr>
          <w:t xml:space="preserve">приложении </w:t>
        </w:r>
        <w:r w:rsidRPr="00DB00BD">
          <w:rPr>
            <w:iCs/>
          </w:rPr>
          <w:t>5</w:t>
        </w:r>
      </w:hyperlink>
      <w:r w:rsidRPr="00DB00BD">
        <w:rPr>
          <w:iCs/>
        </w:rPr>
        <w:t xml:space="preserve"> к Административному регламенту.</w:t>
      </w:r>
    </w:p>
    <w:p w:rsidR="000020DA" w:rsidRPr="00DB00BD" w:rsidRDefault="000020DA" w:rsidP="00DB00BD">
      <w:pPr>
        <w:ind w:firstLine="709"/>
        <w:jc w:val="both"/>
        <w:outlineLvl w:val="2"/>
        <w:rPr>
          <w:bCs/>
        </w:rPr>
      </w:pPr>
      <w:r w:rsidRPr="00DB00BD">
        <w:rPr>
          <w:bCs/>
        </w:rPr>
        <w:t>22. Описание административных процедур (действий) при предоставлении муниципальной услуги в электронной форме</w:t>
      </w:r>
      <w:r w:rsidR="00DB00BD">
        <w:rPr>
          <w:bCs/>
        </w:rPr>
        <w:t>.</w:t>
      </w:r>
    </w:p>
    <w:p w:rsidR="000020DA" w:rsidRPr="00DB00BD" w:rsidRDefault="000020DA" w:rsidP="00DB00BD">
      <w:pPr>
        <w:ind w:firstLine="709"/>
        <w:jc w:val="both"/>
        <w:rPr>
          <w:iCs/>
        </w:rPr>
      </w:pPr>
      <w:r w:rsidRPr="00DB00BD">
        <w:rPr>
          <w:iCs/>
        </w:rPr>
        <w:t>22.1. При предоставлении муниципальной услуги в электронной форме заявителю обеспечиваются:</w:t>
      </w:r>
    </w:p>
    <w:p w:rsidR="000020DA" w:rsidRPr="00DB00BD" w:rsidRDefault="007E170A" w:rsidP="00DB00BD">
      <w:pPr>
        <w:ind w:firstLine="709"/>
        <w:jc w:val="both"/>
        <w:rPr>
          <w:iCs/>
        </w:rPr>
      </w:pPr>
      <w:r>
        <w:rPr>
          <w:iCs/>
        </w:rPr>
        <w:t>22.1.1. П</w:t>
      </w:r>
      <w:r w:rsidR="000020DA" w:rsidRPr="00DB00BD">
        <w:rPr>
          <w:iCs/>
        </w:rPr>
        <w:t>олучение информации о порядке и сроках пред</w:t>
      </w:r>
      <w:r>
        <w:rPr>
          <w:iCs/>
        </w:rPr>
        <w:t>оставления муниципальной услуги, формирование заявления.</w:t>
      </w:r>
    </w:p>
    <w:p w:rsidR="000020DA" w:rsidRPr="00DB00BD" w:rsidRDefault="007E170A" w:rsidP="00DB00BD">
      <w:pPr>
        <w:ind w:firstLine="709"/>
        <w:jc w:val="both"/>
        <w:rPr>
          <w:iCs/>
        </w:rPr>
      </w:pPr>
      <w:r>
        <w:rPr>
          <w:iCs/>
        </w:rPr>
        <w:t xml:space="preserve">22.1.2. Прием и регистрация </w:t>
      </w:r>
      <w:r w:rsidR="008861BB">
        <w:rPr>
          <w:iCs/>
        </w:rPr>
        <w:t>Администрацией</w:t>
      </w:r>
      <w:r w:rsidR="000020DA" w:rsidRPr="00DB00BD">
        <w:rPr>
          <w:iCs/>
        </w:rPr>
        <w:t xml:space="preserve"> заявления и иных документов, необходимых для пред</w:t>
      </w:r>
      <w:r>
        <w:rPr>
          <w:iCs/>
        </w:rPr>
        <w:t>оставления муниципальной услуги.</w:t>
      </w:r>
    </w:p>
    <w:p w:rsidR="000020DA" w:rsidRPr="00DB00BD" w:rsidRDefault="000020DA" w:rsidP="00DB00BD">
      <w:pPr>
        <w:ind w:firstLine="709"/>
        <w:jc w:val="both"/>
        <w:rPr>
          <w:iCs/>
        </w:rPr>
      </w:pPr>
      <w:r w:rsidRPr="00DB00BD">
        <w:rPr>
          <w:iCs/>
        </w:rPr>
        <w:t>22.1.3.</w:t>
      </w:r>
      <w:r w:rsidR="007E170A">
        <w:rPr>
          <w:iCs/>
        </w:rPr>
        <w:t xml:space="preserve"> П</w:t>
      </w:r>
      <w:r w:rsidRPr="00DB00BD">
        <w:rPr>
          <w:iCs/>
        </w:rPr>
        <w:t>олучение результата пред</w:t>
      </w:r>
      <w:r w:rsidR="007E170A">
        <w:rPr>
          <w:iCs/>
        </w:rPr>
        <w:t>оставления муниципальной услуги.</w:t>
      </w:r>
    </w:p>
    <w:p w:rsidR="000020DA" w:rsidRPr="00DB00BD" w:rsidRDefault="007E170A" w:rsidP="00DB00BD">
      <w:pPr>
        <w:ind w:firstLine="709"/>
        <w:jc w:val="both"/>
        <w:rPr>
          <w:iCs/>
        </w:rPr>
      </w:pPr>
      <w:r>
        <w:rPr>
          <w:iCs/>
        </w:rPr>
        <w:t>22.1.4. П</w:t>
      </w:r>
      <w:r w:rsidR="000020DA" w:rsidRPr="00DB00BD">
        <w:rPr>
          <w:iCs/>
        </w:rPr>
        <w:t>олучение сведени</w:t>
      </w:r>
      <w:r>
        <w:rPr>
          <w:iCs/>
        </w:rPr>
        <w:t>й о ходе рассмотрения заявления.</w:t>
      </w:r>
    </w:p>
    <w:p w:rsidR="000020DA" w:rsidRPr="00DB00BD" w:rsidRDefault="000020DA" w:rsidP="00DB00BD">
      <w:pPr>
        <w:ind w:firstLine="709"/>
        <w:jc w:val="both"/>
        <w:rPr>
          <w:iCs/>
        </w:rPr>
      </w:pPr>
      <w:r w:rsidRPr="00DB00BD">
        <w:rPr>
          <w:iCs/>
        </w:rPr>
        <w:t xml:space="preserve">22.1.5. </w:t>
      </w:r>
      <w:r w:rsidR="007E170A">
        <w:rPr>
          <w:iCs/>
        </w:rPr>
        <w:t>О</w:t>
      </w:r>
      <w:r w:rsidRPr="00DB00BD">
        <w:rPr>
          <w:iCs/>
        </w:rPr>
        <w:t>существление оценки качества пред</w:t>
      </w:r>
      <w:r w:rsidR="007E170A">
        <w:rPr>
          <w:iCs/>
        </w:rPr>
        <w:t>оставления муниципальной услуги.</w:t>
      </w:r>
    </w:p>
    <w:p w:rsidR="000020DA" w:rsidRPr="00DB00BD" w:rsidRDefault="007E170A" w:rsidP="00DB00BD">
      <w:pPr>
        <w:ind w:firstLine="709"/>
        <w:jc w:val="both"/>
        <w:rPr>
          <w:iCs/>
        </w:rPr>
      </w:pPr>
      <w:r>
        <w:rPr>
          <w:iCs/>
        </w:rPr>
        <w:t>22.1.6. Д</w:t>
      </w:r>
      <w:r w:rsidR="000020DA" w:rsidRPr="00DB00BD">
        <w:rPr>
          <w:iCs/>
        </w:rPr>
        <w:t xml:space="preserve">осудебное (внесудебное) обжалование решений и действий </w:t>
      </w:r>
      <w:r>
        <w:rPr>
          <w:iCs/>
        </w:rPr>
        <w:t xml:space="preserve">(бездействия) </w:t>
      </w:r>
      <w:r w:rsidR="008861BB">
        <w:rPr>
          <w:iCs/>
        </w:rPr>
        <w:t>Администрации</w:t>
      </w:r>
      <w:r w:rsidR="000020DA" w:rsidRPr="00DB00BD">
        <w:rPr>
          <w:iCs/>
        </w:rPr>
        <w:t xml:space="preserve"> либо действия</w:t>
      </w:r>
      <w:r>
        <w:rPr>
          <w:iCs/>
        </w:rPr>
        <w:t xml:space="preserve"> (бездействие) должностных лиц </w:t>
      </w:r>
      <w:r w:rsidR="008861BB">
        <w:rPr>
          <w:iCs/>
        </w:rPr>
        <w:t>Администрации</w:t>
      </w:r>
      <w:r w:rsidR="000020DA" w:rsidRPr="00DB00BD">
        <w:rPr>
          <w:iCs/>
        </w:rPr>
        <w:t>, предоставляющего муниципальную услугу, либо муниципального служащего.</w:t>
      </w:r>
    </w:p>
    <w:p w:rsidR="000020DA" w:rsidRPr="00DB00BD" w:rsidRDefault="000020DA" w:rsidP="00DB00BD">
      <w:pPr>
        <w:ind w:firstLine="709"/>
        <w:jc w:val="both"/>
        <w:outlineLvl w:val="2"/>
        <w:rPr>
          <w:bCs/>
        </w:rPr>
      </w:pPr>
      <w:r w:rsidRPr="00DB00BD">
        <w:rPr>
          <w:bCs/>
        </w:rPr>
        <w:t xml:space="preserve">23. Порядок осуществления административных процедур (действий) </w:t>
      </w:r>
      <w:r w:rsidR="007E170A">
        <w:rPr>
          <w:bCs/>
        </w:rPr>
        <w:t xml:space="preserve">                      </w:t>
      </w:r>
      <w:r w:rsidRPr="00DB00BD">
        <w:rPr>
          <w:bCs/>
        </w:rPr>
        <w:t>в электронной форме</w:t>
      </w:r>
      <w:r w:rsidR="007E170A">
        <w:rPr>
          <w:bCs/>
        </w:rPr>
        <w:t>.</w:t>
      </w:r>
    </w:p>
    <w:p w:rsidR="000020DA" w:rsidRPr="00DB00BD" w:rsidRDefault="000020DA" w:rsidP="00DB00BD">
      <w:pPr>
        <w:ind w:firstLine="709"/>
        <w:jc w:val="both"/>
        <w:rPr>
          <w:iCs/>
        </w:rPr>
      </w:pPr>
      <w:r w:rsidRPr="00DB00BD">
        <w:rPr>
          <w:iCs/>
        </w:rPr>
        <w:t>23.1. Формирование заявления.</w:t>
      </w:r>
    </w:p>
    <w:p w:rsidR="000020DA" w:rsidRPr="00DB00BD" w:rsidRDefault="000020DA" w:rsidP="00DB00BD">
      <w:pPr>
        <w:ind w:firstLine="709"/>
        <w:jc w:val="both"/>
        <w:rPr>
          <w:iCs/>
        </w:rPr>
      </w:pPr>
      <w:r w:rsidRPr="00DB00BD">
        <w:rPr>
          <w:iCs/>
        </w:rPr>
        <w:t>23.1.1. Формирование заявления осуществляется посредством заполнения электронной формы заявления на ЕПГУ, РПГУ без необходимости дополнительной подачи заявления в какой-либо иной форме.</w:t>
      </w:r>
    </w:p>
    <w:p w:rsidR="000020DA" w:rsidRPr="00DB00BD" w:rsidRDefault="000020DA" w:rsidP="00DB00BD">
      <w:pPr>
        <w:ind w:firstLine="709"/>
        <w:jc w:val="both"/>
        <w:rPr>
          <w:iCs/>
        </w:rPr>
      </w:pPr>
      <w:r w:rsidRPr="00DB00BD">
        <w:rPr>
          <w:iCs/>
        </w:rPr>
        <w:t>23.1.2 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w:t>
      </w:r>
      <w:r w:rsidR="007E170A">
        <w:rPr>
          <w:iCs/>
        </w:rPr>
        <w:t>ля электронной формы заявления З</w:t>
      </w:r>
      <w:r w:rsidRPr="00DB00BD">
        <w:rPr>
          <w:iCs/>
        </w:rPr>
        <w:t>аявитель уведомляется о характере выявленной ошибки</w:t>
      </w:r>
      <w:r w:rsidR="007E170A">
        <w:rPr>
          <w:iCs/>
        </w:rPr>
        <w:t xml:space="preserve">                       </w:t>
      </w:r>
      <w:r w:rsidRPr="00DB00BD">
        <w:rPr>
          <w:iCs/>
        </w:rPr>
        <w:t xml:space="preserve"> и порядке ее устранения посредством информационного сообщения непосредственно в электронной форме заявления.</w:t>
      </w:r>
    </w:p>
    <w:p w:rsidR="000020DA" w:rsidRPr="00DB00BD" w:rsidRDefault="000020DA" w:rsidP="00DB00BD">
      <w:pPr>
        <w:ind w:firstLine="709"/>
        <w:jc w:val="both"/>
        <w:rPr>
          <w:iCs/>
        </w:rPr>
      </w:pPr>
      <w:r w:rsidRPr="00DB00BD">
        <w:rPr>
          <w:iCs/>
        </w:rPr>
        <w:t>23.1.3. При формировании заявления заявителю обеспечивается:</w:t>
      </w:r>
    </w:p>
    <w:p w:rsidR="000020DA" w:rsidRPr="00DB00BD" w:rsidRDefault="000020DA" w:rsidP="00DB00BD">
      <w:pPr>
        <w:ind w:firstLine="709"/>
        <w:jc w:val="both"/>
        <w:rPr>
          <w:iCs/>
        </w:rPr>
      </w:pPr>
      <w:r w:rsidRPr="00DB00BD">
        <w:rPr>
          <w:iCs/>
        </w:rPr>
        <w:t xml:space="preserve">а) возможность копирования и сохранения заявления и иных документов, указанных в </w:t>
      </w:r>
      <w:r w:rsidR="007E170A">
        <w:rPr>
          <w:iCs/>
        </w:rPr>
        <w:t>под</w:t>
      </w:r>
      <w:hyperlink r:id="rId28" w:anchor="101" w:history="1">
        <w:r w:rsidR="007E170A">
          <w:rPr>
            <w:iCs/>
          </w:rPr>
          <w:t>пунктах 10.1–</w:t>
        </w:r>
        <w:r w:rsidRPr="00DB00BD">
          <w:rPr>
            <w:iCs/>
          </w:rPr>
          <w:t>10.1.3</w:t>
        </w:r>
      </w:hyperlink>
      <w:r w:rsidRPr="00DB00BD">
        <w:rPr>
          <w:iCs/>
        </w:rPr>
        <w:t xml:space="preserve"> Административного регламента, необходимых для предоставления муниципальной услуги;</w:t>
      </w:r>
    </w:p>
    <w:p w:rsidR="000020DA" w:rsidRPr="00DB00BD" w:rsidRDefault="000020DA" w:rsidP="00DB00BD">
      <w:pPr>
        <w:ind w:firstLine="709"/>
        <w:jc w:val="both"/>
        <w:rPr>
          <w:iCs/>
        </w:rPr>
      </w:pPr>
      <w:r w:rsidRPr="00DB00BD">
        <w:rPr>
          <w:iCs/>
        </w:rPr>
        <w:t>б) возможность печати на бумажном носителе копии электронной формы заявления;</w:t>
      </w:r>
    </w:p>
    <w:p w:rsidR="000020DA" w:rsidRPr="00DB00BD" w:rsidRDefault="000020DA" w:rsidP="00DB00BD">
      <w:pPr>
        <w:ind w:firstLine="709"/>
        <w:jc w:val="both"/>
        <w:rPr>
          <w:iCs/>
        </w:rPr>
      </w:pPr>
      <w:r w:rsidRPr="00DB00BD">
        <w:rPr>
          <w:iCs/>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0020DA" w:rsidRPr="00DB00BD" w:rsidRDefault="000020DA" w:rsidP="00DB00BD">
      <w:pPr>
        <w:ind w:firstLine="709"/>
        <w:jc w:val="both"/>
        <w:rPr>
          <w:iCs/>
        </w:rPr>
      </w:pPr>
      <w:r w:rsidRPr="00DB00BD">
        <w:rPr>
          <w:iCs/>
        </w:rPr>
        <w:t xml:space="preserve">г) заполнение полей электронной формы заявления до начала ввода сведений заявителем с использованием сведений, размещенных в ЕСИА, </w:t>
      </w:r>
      <w:r w:rsidR="007E170A">
        <w:rPr>
          <w:iCs/>
        </w:rPr>
        <w:t xml:space="preserve">                          </w:t>
      </w:r>
      <w:r w:rsidRPr="00DB00BD">
        <w:rPr>
          <w:iCs/>
        </w:rPr>
        <w:t>и сведений, опубликованных на ЕПГУ, в части, касающейся сведений, отсутствующих в ЕСИА;</w:t>
      </w:r>
    </w:p>
    <w:p w:rsidR="000020DA" w:rsidRPr="00DB00BD" w:rsidRDefault="000020DA" w:rsidP="00DB00BD">
      <w:pPr>
        <w:ind w:firstLine="709"/>
        <w:jc w:val="both"/>
        <w:rPr>
          <w:iCs/>
        </w:rPr>
      </w:pPr>
      <w:r w:rsidRPr="00DB00BD">
        <w:rPr>
          <w:iCs/>
        </w:rPr>
        <w:t>д) возможность вернуться на любой из этапов заполнения электронной формы заявления без потери ранее введенной информации;</w:t>
      </w:r>
    </w:p>
    <w:p w:rsidR="000020DA" w:rsidRPr="00DB00BD" w:rsidRDefault="000020DA" w:rsidP="00DB00BD">
      <w:pPr>
        <w:ind w:firstLine="709"/>
        <w:jc w:val="both"/>
        <w:rPr>
          <w:iCs/>
        </w:rPr>
      </w:pPr>
      <w:r w:rsidRPr="00DB00BD">
        <w:rPr>
          <w:iCs/>
        </w:rPr>
        <w:t>е) возможность доступа заявителя на ЕПГУ к ранее поданным им заявлениям в течение не менее одного года, а также час</w:t>
      </w:r>
      <w:r w:rsidR="007E170A">
        <w:rPr>
          <w:iCs/>
        </w:rPr>
        <w:t>тично сформированных заявлений –</w:t>
      </w:r>
      <w:r w:rsidRPr="00DB00BD">
        <w:rPr>
          <w:iCs/>
        </w:rPr>
        <w:t xml:space="preserve"> в течение не менее 3 месяцев.</w:t>
      </w:r>
    </w:p>
    <w:p w:rsidR="000020DA" w:rsidRPr="00DB00BD" w:rsidRDefault="000020DA" w:rsidP="00DB00BD">
      <w:pPr>
        <w:ind w:firstLine="709"/>
        <w:jc w:val="both"/>
        <w:rPr>
          <w:iCs/>
        </w:rPr>
      </w:pPr>
      <w:r w:rsidRPr="00DB00BD">
        <w:rPr>
          <w:iCs/>
        </w:rPr>
        <w:t>23.2. Сформированное и подписанное заявление и иные документы, необходимые для предоставления муниципальной услуги, направляются</w:t>
      </w:r>
      <w:r w:rsidR="007E170A">
        <w:rPr>
          <w:iCs/>
        </w:rPr>
        <w:t xml:space="preserve">                           в </w:t>
      </w:r>
      <w:r w:rsidR="008861BB">
        <w:rPr>
          <w:iCs/>
        </w:rPr>
        <w:t>Администрацию</w:t>
      </w:r>
      <w:r w:rsidRPr="00DB00BD">
        <w:rPr>
          <w:iCs/>
        </w:rPr>
        <w:t xml:space="preserve"> посредством ЕПГУ.</w:t>
      </w:r>
    </w:p>
    <w:p w:rsidR="000020DA" w:rsidRPr="00DB00BD" w:rsidRDefault="000020DA" w:rsidP="00DB00BD">
      <w:pPr>
        <w:ind w:firstLine="709"/>
        <w:jc w:val="both"/>
        <w:rPr>
          <w:iCs/>
        </w:rPr>
      </w:pPr>
      <w:r w:rsidRPr="00DB00BD">
        <w:rPr>
          <w:iCs/>
        </w:rPr>
        <w:t xml:space="preserve">23.3. </w:t>
      </w:r>
      <w:r w:rsidR="008861BB">
        <w:rPr>
          <w:iCs/>
        </w:rPr>
        <w:t>Администрация</w:t>
      </w:r>
      <w:r w:rsidRPr="00DB00BD">
        <w:rPr>
          <w:iCs/>
        </w:rPr>
        <w:t xml:space="preserve"> обеспечивает в срок не позднее 1 рабочего дня </w:t>
      </w:r>
      <w:r w:rsidR="000954D9">
        <w:rPr>
          <w:iCs/>
        </w:rPr>
        <w:t xml:space="preserve">                      </w:t>
      </w:r>
      <w:r w:rsidRPr="00DB00BD">
        <w:rPr>
          <w:iCs/>
        </w:rPr>
        <w:t xml:space="preserve">с момента подачи заявления на ЕПГУ, а в случае его поступления </w:t>
      </w:r>
      <w:r w:rsidR="007E170A">
        <w:rPr>
          <w:iCs/>
        </w:rPr>
        <w:t xml:space="preserve">                                </w:t>
      </w:r>
      <w:r w:rsidRPr="00DB00BD">
        <w:rPr>
          <w:iCs/>
        </w:rPr>
        <w:t>в</w:t>
      </w:r>
      <w:r w:rsidR="007E170A">
        <w:rPr>
          <w:iCs/>
        </w:rPr>
        <w:t xml:space="preserve"> нерабочий или праздничный день –</w:t>
      </w:r>
      <w:r w:rsidRPr="00DB00BD">
        <w:rPr>
          <w:iCs/>
        </w:rPr>
        <w:t xml:space="preserve"> в следующий за ним первый рабочий день:</w:t>
      </w:r>
    </w:p>
    <w:p w:rsidR="000020DA" w:rsidRPr="00DB00BD" w:rsidRDefault="000020DA" w:rsidP="00DB00BD">
      <w:pPr>
        <w:ind w:firstLine="709"/>
        <w:jc w:val="both"/>
        <w:rPr>
          <w:iCs/>
        </w:rPr>
      </w:pPr>
      <w:r w:rsidRPr="00DB00BD">
        <w:rPr>
          <w:iCs/>
        </w:rPr>
        <w:t>а) 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0020DA" w:rsidRPr="00DB00BD" w:rsidRDefault="000020DA" w:rsidP="00DB00BD">
      <w:pPr>
        <w:ind w:firstLine="709"/>
        <w:jc w:val="both"/>
        <w:rPr>
          <w:iCs/>
        </w:rPr>
      </w:pPr>
      <w:r w:rsidRPr="00DB00BD">
        <w:rPr>
          <w:iCs/>
        </w:rPr>
        <w:t xml:space="preserve">б) регистрацию заявления и направление заявителю уведомления </w:t>
      </w:r>
      <w:r w:rsidR="007E170A">
        <w:rPr>
          <w:iCs/>
        </w:rPr>
        <w:t xml:space="preserve">                           </w:t>
      </w:r>
      <w:r w:rsidRPr="00DB00BD">
        <w:rPr>
          <w:iCs/>
        </w:rPr>
        <w:t>о регистрации заявления либо об отказе в приеме документов, необходимых для предоставления муниципальной услуги.</w:t>
      </w:r>
    </w:p>
    <w:p w:rsidR="000020DA" w:rsidRPr="00DB00BD" w:rsidRDefault="000020DA" w:rsidP="00DB00BD">
      <w:pPr>
        <w:ind w:firstLine="709"/>
        <w:jc w:val="both"/>
        <w:rPr>
          <w:iCs/>
        </w:rPr>
      </w:pPr>
      <w:r w:rsidRPr="00DB00BD">
        <w:rPr>
          <w:iCs/>
        </w:rPr>
        <w:t>23.4. Электронное заявление становится д</w:t>
      </w:r>
      <w:r w:rsidR="007E170A">
        <w:rPr>
          <w:iCs/>
        </w:rPr>
        <w:t xml:space="preserve">оступным для должностного лица </w:t>
      </w:r>
      <w:r w:rsidR="008861BB">
        <w:rPr>
          <w:iCs/>
        </w:rPr>
        <w:t>Администрации</w:t>
      </w:r>
      <w:r w:rsidRPr="00DB00BD">
        <w:rPr>
          <w:iCs/>
        </w:rPr>
        <w:t xml:space="preserve">, ответственного за прием </w:t>
      </w:r>
      <w:r w:rsidR="007E170A">
        <w:rPr>
          <w:iCs/>
        </w:rPr>
        <w:t>и регистрацию заявления (далее –</w:t>
      </w:r>
      <w:r w:rsidRPr="00DB00BD">
        <w:rPr>
          <w:iCs/>
        </w:rPr>
        <w:t xml:space="preserve"> ответственное должностное лицо), в государственной информ</w:t>
      </w:r>
      <w:r w:rsidR="007E170A">
        <w:rPr>
          <w:iCs/>
        </w:rPr>
        <w:t xml:space="preserve">ационной системе, используемой </w:t>
      </w:r>
      <w:r w:rsidR="008861BB">
        <w:rPr>
          <w:iCs/>
        </w:rPr>
        <w:t>Админ</w:t>
      </w:r>
      <w:r w:rsidR="00A70D8E">
        <w:rPr>
          <w:iCs/>
        </w:rPr>
        <w:t>и</w:t>
      </w:r>
      <w:r w:rsidR="008861BB">
        <w:rPr>
          <w:iCs/>
        </w:rPr>
        <w:t>страцией</w:t>
      </w:r>
      <w:r w:rsidRPr="00DB00BD">
        <w:rPr>
          <w:iCs/>
        </w:rPr>
        <w:t xml:space="preserve"> для предоставлен</w:t>
      </w:r>
      <w:r w:rsidR="007E170A">
        <w:rPr>
          <w:iCs/>
        </w:rPr>
        <w:t>ия муниципальной услуги (далее –</w:t>
      </w:r>
      <w:r w:rsidRPr="00DB00BD">
        <w:rPr>
          <w:iCs/>
        </w:rPr>
        <w:t xml:space="preserve"> ГИС).</w:t>
      </w:r>
    </w:p>
    <w:p w:rsidR="000020DA" w:rsidRPr="00DB00BD" w:rsidRDefault="000020DA" w:rsidP="00DB00BD">
      <w:pPr>
        <w:ind w:firstLine="709"/>
        <w:jc w:val="both"/>
        <w:rPr>
          <w:iCs/>
        </w:rPr>
      </w:pPr>
      <w:r w:rsidRPr="00DB00BD">
        <w:rPr>
          <w:iCs/>
        </w:rPr>
        <w:t>23.5. Ответственное должностное лицо:</w:t>
      </w:r>
    </w:p>
    <w:p w:rsidR="000020DA" w:rsidRPr="00DB00BD" w:rsidRDefault="000020DA" w:rsidP="00DB00BD">
      <w:pPr>
        <w:ind w:firstLine="709"/>
        <w:jc w:val="both"/>
        <w:rPr>
          <w:iCs/>
        </w:rPr>
      </w:pPr>
      <w:r w:rsidRPr="00DB00BD">
        <w:rPr>
          <w:iCs/>
        </w:rPr>
        <w:t>23.5</w:t>
      </w:r>
      <w:r w:rsidR="007E170A">
        <w:rPr>
          <w:iCs/>
        </w:rPr>
        <w:t>.1. П</w:t>
      </w:r>
      <w:r w:rsidRPr="00DB00BD">
        <w:rPr>
          <w:iCs/>
        </w:rPr>
        <w:t xml:space="preserve">роверяет наличие электронных заявлений, поступивших с ЕПГУ, </w:t>
      </w:r>
      <w:r w:rsidR="007E170A">
        <w:rPr>
          <w:iCs/>
        </w:rPr>
        <w:t>с периодом не реже 2 раз в день.</w:t>
      </w:r>
    </w:p>
    <w:p w:rsidR="000020DA" w:rsidRPr="00DB00BD" w:rsidRDefault="007E170A" w:rsidP="00DB00BD">
      <w:pPr>
        <w:ind w:firstLine="709"/>
        <w:jc w:val="both"/>
        <w:rPr>
          <w:iCs/>
        </w:rPr>
      </w:pPr>
      <w:r>
        <w:rPr>
          <w:iCs/>
        </w:rPr>
        <w:t>23.5.2. Р</w:t>
      </w:r>
      <w:r w:rsidR="000020DA" w:rsidRPr="00DB00BD">
        <w:rPr>
          <w:iCs/>
        </w:rPr>
        <w:t>ассматривает поступившие заявления и приложенны</w:t>
      </w:r>
      <w:r>
        <w:rPr>
          <w:iCs/>
        </w:rPr>
        <w:t>е образы документов (документы).</w:t>
      </w:r>
    </w:p>
    <w:p w:rsidR="000020DA" w:rsidRPr="00DB00BD" w:rsidRDefault="007E170A" w:rsidP="00DB00BD">
      <w:pPr>
        <w:ind w:firstLine="709"/>
        <w:jc w:val="both"/>
        <w:rPr>
          <w:iCs/>
        </w:rPr>
      </w:pPr>
      <w:r>
        <w:rPr>
          <w:iCs/>
        </w:rPr>
        <w:t>23.5.3. П</w:t>
      </w:r>
      <w:r w:rsidR="000020DA" w:rsidRPr="00DB00BD">
        <w:rPr>
          <w:iCs/>
        </w:rPr>
        <w:t xml:space="preserve">роизводит действия в соответствии с </w:t>
      </w:r>
      <w:hyperlink r:id="rId29" w:anchor="34" w:history="1">
        <w:r>
          <w:rPr>
            <w:iCs/>
          </w:rPr>
          <w:t xml:space="preserve">пунктом </w:t>
        </w:r>
        <w:r w:rsidR="000020DA" w:rsidRPr="00DB00BD">
          <w:rPr>
            <w:iCs/>
          </w:rPr>
          <w:t>3.4</w:t>
        </w:r>
      </w:hyperlink>
      <w:r w:rsidR="000020DA" w:rsidRPr="00DB00BD">
        <w:rPr>
          <w:iCs/>
        </w:rPr>
        <w:t xml:space="preserve"> Административного регламента.</w:t>
      </w:r>
    </w:p>
    <w:p w:rsidR="000020DA" w:rsidRPr="00DB00BD" w:rsidRDefault="000020DA" w:rsidP="00DB00BD">
      <w:pPr>
        <w:ind w:firstLine="709"/>
        <w:jc w:val="both"/>
        <w:rPr>
          <w:iCs/>
        </w:rPr>
      </w:pPr>
      <w:r w:rsidRPr="00DB00BD">
        <w:rPr>
          <w:iCs/>
        </w:rPr>
        <w:t>23.6. Заявителю в качестве результата предоставления муниципальной услуги обеспечивается возможность получения документа:</w:t>
      </w:r>
    </w:p>
    <w:p w:rsidR="000020DA" w:rsidRPr="00DB00BD" w:rsidRDefault="007E170A" w:rsidP="00DB00BD">
      <w:pPr>
        <w:ind w:firstLine="709"/>
        <w:jc w:val="both"/>
        <w:rPr>
          <w:iCs/>
        </w:rPr>
      </w:pPr>
      <w:r>
        <w:rPr>
          <w:iCs/>
        </w:rPr>
        <w:t>23.6.1. В</w:t>
      </w:r>
      <w:r w:rsidR="000020DA" w:rsidRPr="00DB00BD">
        <w:rPr>
          <w:iCs/>
        </w:rPr>
        <w:t xml:space="preserve"> форме электронного документа, подписанного усиленной квалифицированной электронной подписью упо</w:t>
      </w:r>
      <w:r>
        <w:rPr>
          <w:iCs/>
        </w:rPr>
        <w:t xml:space="preserve">лномоченного должностного лица </w:t>
      </w:r>
      <w:r w:rsidR="008861BB">
        <w:rPr>
          <w:iCs/>
        </w:rPr>
        <w:t>Администрации</w:t>
      </w:r>
      <w:r w:rsidR="000020DA" w:rsidRPr="00DB00BD">
        <w:rPr>
          <w:iCs/>
        </w:rPr>
        <w:t xml:space="preserve">, направленного заявителю в личный кабинет </w:t>
      </w:r>
      <w:r>
        <w:rPr>
          <w:iCs/>
        </w:rPr>
        <w:t xml:space="preserve">                   на ЕПГУ.</w:t>
      </w:r>
    </w:p>
    <w:p w:rsidR="000020DA" w:rsidRPr="00DB00BD" w:rsidRDefault="007E170A" w:rsidP="00DB00BD">
      <w:pPr>
        <w:ind w:firstLine="709"/>
        <w:jc w:val="both"/>
        <w:rPr>
          <w:iCs/>
        </w:rPr>
      </w:pPr>
      <w:r>
        <w:rPr>
          <w:iCs/>
        </w:rPr>
        <w:t>23.6.2. В</w:t>
      </w:r>
      <w:r w:rsidR="000020DA" w:rsidRPr="00DB00BD">
        <w:rPr>
          <w:iCs/>
        </w:rPr>
        <w:t xml:space="preserve"> виде бумажного документа, подтверждающего содержание электронного документа.</w:t>
      </w:r>
    </w:p>
    <w:p w:rsidR="000020DA" w:rsidRPr="00DB00BD" w:rsidRDefault="000020DA" w:rsidP="00DB00BD">
      <w:pPr>
        <w:ind w:firstLine="709"/>
        <w:jc w:val="both"/>
        <w:rPr>
          <w:iCs/>
        </w:rPr>
      </w:pPr>
      <w:r w:rsidRPr="00DB00BD">
        <w:rPr>
          <w:iCs/>
        </w:rPr>
        <w:t>23.7. Получение информации о ходе рассмотрения заявления</w:t>
      </w:r>
      <w:r w:rsidR="007E170A">
        <w:rPr>
          <w:iCs/>
        </w:rPr>
        <w:t xml:space="preserve">                                </w:t>
      </w:r>
      <w:r w:rsidRPr="00DB00BD">
        <w:rPr>
          <w:iCs/>
        </w:rPr>
        <w:t xml:space="preserve"> и о результате предоставления муниципальной услуги произво</w:t>
      </w:r>
      <w:r w:rsidR="007E170A">
        <w:rPr>
          <w:iCs/>
        </w:rPr>
        <w:t>дится в личном кабинете на ЕПГУ</w:t>
      </w:r>
      <w:r w:rsidRPr="00DB00BD">
        <w:rPr>
          <w:iCs/>
        </w:rPr>
        <w:t xml:space="preserve"> при условии авторизации. Заявитель имеет возможность просматривать статус электронного заявления, а также информацию </w:t>
      </w:r>
      <w:r w:rsidR="007E170A">
        <w:rPr>
          <w:iCs/>
        </w:rPr>
        <w:t xml:space="preserve">                               </w:t>
      </w:r>
      <w:r w:rsidRPr="00DB00BD">
        <w:rPr>
          <w:iCs/>
        </w:rPr>
        <w:t>о дальнейших действиях в личном каб</w:t>
      </w:r>
      <w:r w:rsidR="007E170A">
        <w:rPr>
          <w:iCs/>
        </w:rPr>
        <w:t xml:space="preserve">инете по собственной инициативе                           </w:t>
      </w:r>
      <w:r w:rsidRPr="00DB00BD">
        <w:rPr>
          <w:iCs/>
        </w:rPr>
        <w:t xml:space="preserve"> в любое время.</w:t>
      </w:r>
    </w:p>
    <w:p w:rsidR="000020DA" w:rsidRPr="00DB00BD" w:rsidRDefault="000020DA" w:rsidP="00DB00BD">
      <w:pPr>
        <w:ind w:firstLine="709"/>
        <w:jc w:val="both"/>
        <w:rPr>
          <w:iCs/>
        </w:rPr>
      </w:pPr>
      <w:r w:rsidRPr="00DB00BD">
        <w:rPr>
          <w:iCs/>
        </w:rPr>
        <w:t>23.8. При предоставлении муниципаль</w:t>
      </w:r>
      <w:r w:rsidR="007E170A">
        <w:rPr>
          <w:iCs/>
        </w:rPr>
        <w:t>ной услуги в электронной форме З</w:t>
      </w:r>
      <w:r w:rsidRPr="00DB00BD">
        <w:rPr>
          <w:iCs/>
        </w:rPr>
        <w:t>аявителю направляется:</w:t>
      </w:r>
    </w:p>
    <w:p w:rsidR="000020DA" w:rsidRPr="00DB00BD" w:rsidRDefault="000020DA" w:rsidP="00DB00BD">
      <w:pPr>
        <w:ind w:firstLine="709"/>
        <w:jc w:val="both"/>
        <w:rPr>
          <w:iCs/>
        </w:rPr>
      </w:pPr>
      <w:r w:rsidRPr="00DB00BD">
        <w:rPr>
          <w:iCs/>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0020DA" w:rsidRPr="00DB00BD" w:rsidRDefault="000020DA" w:rsidP="00DB00BD">
      <w:pPr>
        <w:ind w:firstLine="709"/>
        <w:jc w:val="both"/>
        <w:rPr>
          <w:iCs/>
        </w:rPr>
      </w:pPr>
      <w:r w:rsidRPr="00DB00BD">
        <w:rPr>
          <w:iCs/>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w:t>
      </w:r>
      <w:r w:rsidR="007E170A">
        <w:rPr>
          <w:iCs/>
        </w:rPr>
        <w:t xml:space="preserve">                                 </w:t>
      </w:r>
      <w:r w:rsidRPr="00DB00BD">
        <w:rPr>
          <w:iCs/>
        </w:rPr>
        <w:t xml:space="preserve"> и возможности получить результат предоставления муниципальной услуги либо мотивированный отказ в предоставлении муниципальной услуги.</w:t>
      </w:r>
    </w:p>
    <w:p w:rsidR="000020DA" w:rsidRPr="00DB00BD" w:rsidRDefault="000020DA" w:rsidP="00DB00BD">
      <w:pPr>
        <w:ind w:firstLine="709"/>
        <w:jc w:val="both"/>
        <w:outlineLvl w:val="2"/>
        <w:rPr>
          <w:bCs/>
        </w:rPr>
      </w:pPr>
      <w:r w:rsidRPr="00DB00BD">
        <w:rPr>
          <w:bCs/>
        </w:rPr>
        <w:t>24. Оценка качества предоставления муниципальной услуги</w:t>
      </w:r>
      <w:r w:rsidR="007E170A">
        <w:rPr>
          <w:bCs/>
        </w:rPr>
        <w:t>.</w:t>
      </w:r>
    </w:p>
    <w:p w:rsidR="000020DA" w:rsidRPr="00DB00BD" w:rsidRDefault="000020DA" w:rsidP="00DB00BD">
      <w:pPr>
        <w:ind w:firstLine="709"/>
        <w:jc w:val="both"/>
        <w:rPr>
          <w:iCs/>
        </w:rPr>
      </w:pPr>
      <w:r w:rsidRPr="00DB00BD">
        <w:rPr>
          <w:iCs/>
        </w:rPr>
        <w:t>24.1. 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w:t>
      </w:r>
      <w:r w:rsidR="00E606CD">
        <w:rPr>
          <w:iCs/>
        </w:rPr>
        <w:t xml:space="preserve">рации от 12 декабря 2012 года № </w:t>
      </w:r>
      <w:r w:rsidRPr="00DB00BD">
        <w:rPr>
          <w:iCs/>
        </w:rPr>
        <w:t xml:space="preserve">1284 «Об оценке гражданами эффективности деятельности руководителей территориальных органов федеральных органов исполнительной власти </w:t>
      </w:r>
      <w:r w:rsidR="00E606CD">
        <w:rPr>
          <w:iCs/>
        </w:rPr>
        <w:t xml:space="preserve">                        </w:t>
      </w:r>
      <w:r w:rsidRPr="00DB00BD">
        <w:rPr>
          <w:iCs/>
        </w:rPr>
        <w:t>(их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0020DA" w:rsidRPr="00DB00BD" w:rsidRDefault="000020DA" w:rsidP="00DB00BD">
      <w:pPr>
        <w:ind w:firstLine="709"/>
        <w:jc w:val="both"/>
        <w:rPr>
          <w:iCs/>
        </w:rPr>
      </w:pPr>
      <w:r w:rsidRPr="00DB00BD">
        <w:rPr>
          <w:iCs/>
        </w:rPr>
        <w:t xml:space="preserve">24.2. Заявителю обеспечивается возможность направления жалобы </w:t>
      </w:r>
      <w:r w:rsidR="00E606CD">
        <w:rPr>
          <w:iCs/>
        </w:rPr>
        <w:t xml:space="preserve">                         </w:t>
      </w:r>
      <w:r w:rsidRPr="00DB00BD">
        <w:rPr>
          <w:iCs/>
        </w:rPr>
        <w:t>на реш</w:t>
      </w:r>
      <w:r w:rsidR="00E606CD">
        <w:rPr>
          <w:iCs/>
        </w:rPr>
        <w:t xml:space="preserve">ения, действия или бездействие </w:t>
      </w:r>
      <w:r w:rsidR="008861BB">
        <w:rPr>
          <w:iCs/>
        </w:rPr>
        <w:t>Администрации</w:t>
      </w:r>
      <w:r w:rsidR="00E606CD">
        <w:rPr>
          <w:iCs/>
        </w:rPr>
        <w:t xml:space="preserve">, должностного лица </w:t>
      </w:r>
      <w:r w:rsidR="008861BB">
        <w:rPr>
          <w:iCs/>
        </w:rPr>
        <w:t>Администрации</w:t>
      </w:r>
      <w:r w:rsidRPr="00DB00BD">
        <w:rPr>
          <w:iCs/>
        </w:rPr>
        <w:t xml:space="preserve"> либо муниципального служ</w:t>
      </w:r>
      <w:r w:rsidR="00E606CD">
        <w:rPr>
          <w:iCs/>
        </w:rPr>
        <w:t xml:space="preserve">ащего в соответствии со статьей </w:t>
      </w:r>
      <w:r w:rsidRPr="00DB00BD">
        <w:rPr>
          <w:iCs/>
        </w:rPr>
        <w:t xml:space="preserve">11.2 Федерального закона </w:t>
      </w:r>
      <w:r w:rsidR="00E606CD">
        <w:rPr>
          <w:iCs/>
        </w:rPr>
        <w:t xml:space="preserve">от 27 июля 2010 </w:t>
      </w:r>
      <w:r w:rsidR="00E606CD" w:rsidRPr="00DB00BD">
        <w:rPr>
          <w:iCs/>
        </w:rPr>
        <w:t xml:space="preserve">года </w:t>
      </w:r>
      <w:r w:rsidR="00E606CD">
        <w:rPr>
          <w:iCs/>
        </w:rPr>
        <w:t xml:space="preserve">№ </w:t>
      </w:r>
      <w:r w:rsidR="00E606CD" w:rsidRPr="00DB00BD">
        <w:rPr>
          <w:iCs/>
        </w:rPr>
        <w:t>210-ФЗ</w:t>
      </w:r>
      <w:r w:rsidR="008861BB">
        <w:rPr>
          <w:iCs/>
        </w:rPr>
        <w:t xml:space="preserve"> </w:t>
      </w:r>
      <w:r w:rsidRPr="00DB00BD">
        <w:rPr>
          <w:iCs/>
        </w:rPr>
        <w:t>«Об организации предоставления государст</w:t>
      </w:r>
      <w:r w:rsidR="00E606CD">
        <w:rPr>
          <w:iCs/>
        </w:rPr>
        <w:t xml:space="preserve">венных и муниципальных услуг» </w:t>
      </w:r>
      <w:r w:rsidRPr="00DB00BD">
        <w:rPr>
          <w:iCs/>
        </w:rPr>
        <w:t xml:space="preserve">и в порядке, установленном постановлением Правительства Российской Федерации </w:t>
      </w:r>
      <w:r w:rsidR="00E606CD">
        <w:rPr>
          <w:iCs/>
        </w:rPr>
        <w:t xml:space="preserve">от 20 ноября 2012 </w:t>
      </w:r>
      <w:r w:rsidR="00E606CD" w:rsidRPr="00DB00BD">
        <w:rPr>
          <w:iCs/>
        </w:rPr>
        <w:t xml:space="preserve">года </w:t>
      </w:r>
      <w:r w:rsidR="00E606CD">
        <w:rPr>
          <w:iCs/>
        </w:rPr>
        <w:t xml:space="preserve">№ </w:t>
      </w:r>
      <w:r w:rsidR="00E606CD" w:rsidRPr="00DB00BD">
        <w:rPr>
          <w:iCs/>
        </w:rPr>
        <w:t xml:space="preserve">1198 </w:t>
      </w:r>
      <w:r w:rsidRPr="00DB00BD">
        <w:rPr>
          <w:iCs/>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0020DA" w:rsidRPr="00DB00BD" w:rsidRDefault="000020DA" w:rsidP="00DB00BD">
      <w:pPr>
        <w:ind w:firstLine="709"/>
        <w:jc w:val="both"/>
        <w:outlineLvl w:val="2"/>
        <w:rPr>
          <w:bCs/>
        </w:rPr>
      </w:pPr>
      <w:r w:rsidRPr="00DB00BD">
        <w:rPr>
          <w:bCs/>
        </w:rPr>
        <w:t>25. Порядок исправления допущенных опечаток и ошибок в выданных</w:t>
      </w:r>
      <w:r w:rsidR="00E606CD">
        <w:rPr>
          <w:bCs/>
        </w:rPr>
        <w:t xml:space="preserve">                      </w:t>
      </w:r>
      <w:r w:rsidRPr="00DB00BD">
        <w:rPr>
          <w:bCs/>
        </w:rPr>
        <w:t xml:space="preserve"> в результате предоставления муниципальной услуги документах</w:t>
      </w:r>
      <w:r w:rsidR="00E606CD">
        <w:rPr>
          <w:bCs/>
        </w:rPr>
        <w:t>.</w:t>
      </w:r>
    </w:p>
    <w:p w:rsidR="000020DA" w:rsidRPr="00DB00BD" w:rsidRDefault="000020DA" w:rsidP="00DB00BD">
      <w:pPr>
        <w:ind w:firstLine="709"/>
        <w:jc w:val="both"/>
        <w:rPr>
          <w:iCs/>
        </w:rPr>
      </w:pPr>
      <w:r w:rsidRPr="00DB00BD">
        <w:rPr>
          <w:iCs/>
        </w:rPr>
        <w:t>25.1. В случ</w:t>
      </w:r>
      <w:r w:rsidR="00E606CD">
        <w:rPr>
          <w:iCs/>
        </w:rPr>
        <w:t xml:space="preserve">ае выявления опечаток и ошибок Заявитель вправе обратиться в </w:t>
      </w:r>
      <w:r w:rsidR="008861BB">
        <w:rPr>
          <w:iCs/>
        </w:rPr>
        <w:t>Администрацию</w:t>
      </w:r>
      <w:r w:rsidRPr="00DB00BD">
        <w:rPr>
          <w:iCs/>
        </w:rPr>
        <w:t xml:space="preserve"> с заявлением с приложением документов, указанных</w:t>
      </w:r>
      <w:r w:rsidR="00E606CD">
        <w:rPr>
          <w:iCs/>
        </w:rPr>
        <w:t xml:space="preserve"> </w:t>
      </w:r>
      <w:r w:rsidR="008861BB">
        <w:rPr>
          <w:iCs/>
        </w:rPr>
        <w:t xml:space="preserve">                                 </w:t>
      </w:r>
      <w:r w:rsidRPr="00DB00BD">
        <w:rPr>
          <w:iCs/>
        </w:rPr>
        <w:t xml:space="preserve">в </w:t>
      </w:r>
      <w:hyperlink r:id="rId30" w:anchor="100" w:history="1">
        <w:r w:rsidR="00E606CD">
          <w:rPr>
            <w:iCs/>
          </w:rPr>
          <w:t xml:space="preserve">пункте </w:t>
        </w:r>
        <w:r w:rsidRPr="00DB00BD">
          <w:rPr>
            <w:iCs/>
          </w:rPr>
          <w:t>10</w:t>
        </w:r>
      </w:hyperlink>
      <w:r w:rsidRPr="00DB00BD">
        <w:rPr>
          <w:iCs/>
        </w:rPr>
        <w:t xml:space="preserve"> настоящего Административного регламента.</w:t>
      </w:r>
    </w:p>
    <w:p w:rsidR="000020DA" w:rsidRPr="00DB00BD" w:rsidRDefault="000020DA" w:rsidP="00DB00BD">
      <w:pPr>
        <w:ind w:firstLine="709"/>
        <w:jc w:val="both"/>
        <w:rPr>
          <w:iCs/>
        </w:rPr>
      </w:pPr>
      <w:r w:rsidRPr="00DB00BD">
        <w:rPr>
          <w:iCs/>
        </w:rPr>
        <w:t>25.2. Основания отказа в приеме заявления об исправлении опечаток</w:t>
      </w:r>
      <w:r w:rsidR="00E606CD">
        <w:rPr>
          <w:iCs/>
        </w:rPr>
        <w:t xml:space="preserve">                      </w:t>
      </w:r>
      <w:r w:rsidRPr="00DB00BD">
        <w:rPr>
          <w:iCs/>
        </w:rPr>
        <w:t xml:space="preserve"> и ошибок указаны в </w:t>
      </w:r>
      <w:hyperlink r:id="rId31" w:anchor="120" w:history="1">
        <w:r w:rsidR="00E606CD">
          <w:rPr>
            <w:iCs/>
          </w:rPr>
          <w:t xml:space="preserve">пункте </w:t>
        </w:r>
        <w:r w:rsidRPr="00DB00BD">
          <w:rPr>
            <w:iCs/>
          </w:rPr>
          <w:t>12</w:t>
        </w:r>
      </w:hyperlink>
      <w:r w:rsidRPr="00DB00BD">
        <w:rPr>
          <w:iCs/>
        </w:rPr>
        <w:t xml:space="preserve"> настоящего Административного регламента.</w:t>
      </w:r>
    </w:p>
    <w:p w:rsidR="000020DA" w:rsidRPr="00DB00BD" w:rsidRDefault="000020DA" w:rsidP="00DB00BD">
      <w:pPr>
        <w:ind w:firstLine="709"/>
        <w:jc w:val="both"/>
        <w:rPr>
          <w:iCs/>
        </w:rPr>
      </w:pPr>
      <w:r w:rsidRPr="00DB00BD">
        <w:rPr>
          <w:iCs/>
        </w:rPr>
        <w:t xml:space="preserve">25.3. Исправление допущенных опечаток и ошибок в выданных </w:t>
      </w:r>
      <w:r w:rsidR="00E606CD">
        <w:rPr>
          <w:iCs/>
        </w:rPr>
        <w:t xml:space="preserve">                              </w:t>
      </w:r>
      <w:r w:rsidRPr="00DB00BD">
        <w:rPr>
          <w:iCs/>
        </w:rPr>
        <w:t>в результате предоставления муниципальной услуги документах осуществляется в следующем порядке:</w:t>
      </w:r>
    </w:p>
    <w:p w:rsidR="000020DA" w:rsidRPr="00DB00BD" w:rsidRDefault="000020DA" w:rsidP="00DB00BD">
      <w:pPr>
        <w:ind w:firstLine="709"/>
        <w:jc w:val="both"/>
        <w:rPr>
          <w:iCs/>
        </w:rPr>
      </w:pPr>
      <w:r w:rsidRPr="00DB00BD">
        <w:rPr>
          <w:iCs/>
        </w:rPr>
        <w:t>25.3.1. Заявитель при обнаружении опечаток и ошибок в документах, выданных в результате предоставления муниципаль</w:t>
      </w:r>
      <w:r w:rsidR="00E606CD">
        <w:rPr>
          <w:iCs/>
        </w:rPr>
        <w:t xml:space="preserve">ной услуги, обращается лично в </w:t>
      </w:r>
      <w:r w:rsidR="008861BB">
        <w:rPr>
          <w:iCs/>
        </w:rPr>
        <w:t>Администрацию</w:t>
      </w:r>
      <w:r w:rsidRPr="00DB00BD">
        <w:rPr>
          <w:iCs/>
        </w:rPr>
        <w:t xml:space="preserve"> с заявлением о необходимости исправления опечаток и ошибок, в котором содержится указание на их описание.</w:t>
      </w:r>
    </w:p>
    <w:p w:rsidR="000020DA" w:rsidRPr="00DB00BD" w:rsidRDefault="000020DA" w:rsidP="00DB00BD">
      <w:pPr>
        <w:ind w:firstLine="709"/>
        <w:jc w:val="both"/>
        <w:rPr>
          <w:iCs/>
        </w:rPr>
      </w:pPr>
      <w:r w:rsidRPr="00DB00BD">
        <w:rPr>
          <w:iCs/>
        </w:rPr>
        <w:t xml:space="preserve">25.3.2. </w:t>
      </w:r>
      <w:r w:rsidR="008861BB">
        <w:rPr>
          <w:iCs/>
        </w:rPr>
        <w:t>Администрация</w:t>
      </w:r>
      <w:r w:rsidRPr="00DB00BD">
        <w:rPr>
          <w:iCs/>
        </w:rPr>
        <w:t xml:space="preserve"> при получении заявления, указанного </w:t>
      </w:r>
      <w:r w:rsidR="00E606CD">
        <w:rPr>
          <w:iCs/>
        </w:rPr>
        <w:t xml:space="preserve">                    </w:t>
      </w:r>
      <w:r w:rsidRPr="00DB00BD">
        <w:rPr>
          <w:iCs/>
        </w:rPr>
        <w:t xml:space="preserve">в </w:t>
      </w:r>
      <w:hyperlink r:id="rId32" w:anchor="2531" w:history="1">
        <w:r w:rsidR="00E606CD">
          <w:rPr>
            <w:iCs/>
          </w:rPr>
          <w:t xml:space="preserve">подпункте 25.3.1 пункта </w:t>
        </w:r>
        <w:r w:rsidRPr="00DB00BD">
          <w:rPr>
            <w:iCs/>
          </w:rPr>
          <w:t>25.3</w:t>
        </w:r>
      </w:hyperlink>
      <w:r w:rsidR="00E606CD">
        <w:rPr>
          <w:iCs/>
        </w:rPr>
        <w:t>,</w:t>
      </w:r>
      <w:r w:rsidRPr="00DB00BD">
        <w:rPr>
          <w:iCs/>
        </w:rPr>
        <w:t xml:space="preserve"> рассматривает необходимость внесения соответствующих изменений в документы, являющиеся результатом предоставления муниципальной услуги.</w:t>
      </w:r>
    </w:p>
    <w:p w:rsidR="000020DA" w:rsidRPr="00DB00BD" w:rsidRDefault="000020DA" w:rsidP="00DB00BD">
      <w:pPr>
        <w:ind w:firstLine="709"/>
        <w:jc w:val="both"/>
        <w:rPr>
          <w:iCs/>
        </w:rPr>
      </w:pPr>
      <w:r w:rsidRPr="00DB00BD">
        <w:rPr>
          <w:iCs/>
        </w:rPr>
        <w:t xml:space="preserve">25.3.3. </w:t>
      </w:r>
      <w:r w:rsidR="008861BB">
        <w:rPr>
          <w:iCs/>
        </w:rPr>
        <w:t>Администрация</w:t>
      </w:r>
      <w:r w:rsidRPr="00DB00BD">
        <w:rPr>
          <w:iCs/>
        </w:rPr>
        <w:t xml:space="preserve"> обеспечивает устранение опечаток</w:t>
      </w:r>
      <w:r w:rsidR="00E606CD">
        <w:rPr>
          <w:iCs/>
        </w:rPr>
        <w:t xml:space="preserve">                          </w:t>
      </w:r>
      <w:r w:rsidRPr="00DB00BD">
        <w:rPr>
          <w:iCs/>
        </w:rPr>
        <w:t xml:space="preserve"> и ошибок в документах, являющихся результатом предоставления муниципальной услуги.</w:t>
      </w:r>
    </w:p>
    <w:p w:rsidR="000020DA" w:rsidRDefault="000020DA" w:rsidP="00DB00BD">
      <w:pPr>
        <w:ind w:firstLine="709"/>
        <w:jc w:val="both"/>
        <w:rPr>
          <w:iCs/>
        </w:rPr>
      </w:pPr>
      <w:r w:rsidRPr="00DB00BD">
        <w:rPr>
          <w:iCs/>
        </w:rPr>
        <w:t xml:space="preserve">25.4. Срок устранения опечаток и ошибок не должен превышать 3 (трех) рабочих дней с даты регистрации заявления, указанного в </w:t>
      </w:r>
      <w:hyperlink r:id="rId33" w:anchor="2531" w:history="1">
        <w:r w:rsidR="00E606CD">
          <w:rPr>
            <w:iCs/>
          </w:rPr>
          <w:t xml:space="preserve">подпункте 25.3.1 пункта </w:t>
        </w:r>
        <w:r w:rsidRPr="00DB00BD">
          <w:rPr>
            <w:iCs/>
          </w:rPr>
          <w:t>25.3.</w:t>
        </w:r>
      </w:hyperlink>
      <w:r w:rsidRPr="00DB00BD">
        <w:rPr>
          <w:iCs/>
        </w:rPr>
        <w:t xml:space="preserve"> </w:t>
      </w:r>
    </w:p>
    <w:p w:rsidR="00E606CD" w:rsidRPr="00DB00BD" w:rsidRDefault="00E606CD" w:rsidP="00DB00BD">
      <w:pPr>
        <w:ind w:firstLine="709"/>
        <w:jc w:val="both"/>
        <w:rPr>
          <w:iCs/>
        </w:rPr>
      </w:pPr>
    </w:p>
    <w:p w:rsidR="00C2083E" w:rsidRDefault="000020DA" w:rsidP="00E606CD">
      <w:pPr>
        <w:jc w:val="center"/>
        <w:outlineLvl w:val="2"/>
        <w:rPr>
          <w:b/>
          <w:bCs/>
          <w:szCs w:val="26"/>
        </w:rPr>
      </w:pPr>
      <w:r w:rsidRPr="000020DA">
        <w:rPr>
          <w:b/>
          <w:bCs/>
          <w:szCs w:val="26"/>
        </w:rPr>
        <w:t xml:space="preserve">IV. Особенности выполнения административных процедур (действий) </w:t>
      </w:r>
    </w:p>
    <w:p w:rsidR="000020DA" w:rsidRPr="000020DA" w:rsidRDefault="000020DA" w:rsidP="00E606CD">
      <w:pPr>
        <w:jc w:val="center"/>
        <w:outlineLvl w:val="2"/>
        <w:rPr>
          <w:b/>
          <w:bCs/>
          <w:szCs w:val="26"/>
        </w:rPr>
      </w:pPr>
      <w:r w:rsidRPr="000020DA">
        <w:rPr>
          <w:b/>
          <w:bCs/>
          <w:szCs w:val="26"/>
        </w:rPr>
        <w:t>в многофункциональных центрах предоставления государственных и муниципальных услуг</w:t>
      </w:r>
    </w:p>
    <w:p w:rsidR="00C2083E" w:rsidRDefault="00C2083E" w:rsidP="00E606CD">
      <w:pPr>
        <w:ind w:firstLine="709"/>
        <w:jc w:val="both"/>
        <w:outlineLvl w:val="2"/>
        <w:rPr>
          <w:bCs/>
          <w:szCs w:val="26"/>
        </w:rPr>
      </w:pPr>
    </w:p>
    <w:p w:rsidR="000020DA" w:rsidRPr="00E606CD" w:rsidRDefault="000020DA" w:rsidP="00E606CD">
      <w:pPr>
        <w:ind w:firstLine="709"/>
        <w:jc w:val="both"/>
        <w:outlineLvl w:val="2"/>
        <w:rPr>
          <w:bCs/>
          <w:szCs w:val="26"/>
        </w:rPr>
      </w:pPr>
      <w:r w:rsidRPr="00E606CD">
        <w:rPr>
          <w:bCs/>
          <w:szCs w:val="26"/>
        </w:rPr>
        <w:t>26. Исчерпывающий перечень административных процедур (действий) при предоставлении муниципальной услуги, выполняемых многофункциональными центрами</w:t>
      </w:r>
      <w:r w:rsidR="00974CB4">
        <w:rPr>
          <w:bCs/>
          <w:szCs w:val="26"/>
        </w:rPr>
        <w:t>.</w:t>
      </w:r>
    </w:p>
    <w:p w:rsidR="000020DA" w:rsidRPr="00E606CD" w:rsidRDefault="000020DA" w:rsidP="00E606CD">
      <w:pPr>
        <w:ind w:firstLine="709"/>
        <w:jc w:val="both"/>
        <w:rPr>
          <w:iCs/>
        </w:rPr>
      </w:pPr>
      <w:r w:rsidRPr="00E606CD">
        <w:rPr>
          <w:iCs/>
        </w:rPr>
        <w:t>26.1. Многофункциональный центр осуществляет:</w:t>
      </w:r>
    </w:p>
    <w:p w:rsidR="000020DA" w:rsidRPr="00E606CD" w:rsidRDefault="00974CB4" w:rsidP="00E606CD">
      <w:pPr>
        <w:ind w:firstLine="709"/>
        <w:jc w:val="both"/>
        <w:rPr>
          <w:iCs/>
        </w:rPr>
      </w:pPr>
      <w:r>
        <w:rPr>
          <w:iCs/>
        </w:rPr>
        <w:t>26.1.1. И</w:t>
      </w:r>
      <w:r w:rsidR="000020DA" w:rsidRPr="00E606CD">
        <w:rPr>
          <w:iCs/>
        </w:rPr>
        <w:t>н</w:t>
      </w:r>
      <w:r>
        <w:rPr>
          <w:iCs/>
        </w:rPr>
        <w:t>формирование З</w:t>
      </w:r>
      <w:r w:rsidR="000020DA" w:rsidRPr="00E606CD">
        <w:rPr>
          <w:iCs/>
        </w:rPr>
        <w:t>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w:t>
      </w:r>
      <w:r>
        <w:rPr>
          <w:iCs/>
        </w:rPr>
        <w:t>офункциональном центре.</w:t>
      </w:r>
    </w:p>
    <w:p w:rsidR="000020DA" w:rsidRPr="00E606CD" w:rsidRDefault="000020DA" w:rsidP="00E606CD">
      <w:pPr>
        <w:ind w:firstLine="709"/>
        <w:jc w:val="both"/>
        <w:rPr>
          <w:iCs/>
        </w:rPr>
      </w:pPr>
      <w:r w:rsidRPr="00E606CD">
        <w:rPr>
          <w:iCs/>
        </w:rPr>
        <w:t xml:space="preserve">26.1.2. </w:t>
      </w:r>
      <w:r w:rsidR="00974CB4">
        <w:rPr>
          <w:rFonts w:eastAsia="Calibri" w:cs="Arial"/>
          <w:lang w:eastAsia="ar-SA"/>
        </w:rPr>
        <w:t>П</w:t>
      </w:r>
      <w:r w:rsidRPr="00E606CD">
        <w:rPr>
          <w:rFonts w:eastAsia="Calibri" w:cs="Arial"/>
          <w:lang w:eastAsia="ar-SA"/>
        </w:rPr>
        <w:t xml:space="preserve">рием заявлений на предоставление </w:t>
      </w:r>
      <w:r w:rsidRPr="00E606CD">
        <w:rPr>
          <w:iCs/>
        </w:rPr>
        <w:t>муниципальной услуги</w:t>
      </w:r>
      <w:r w:rsidR="00974CB4">
        <w:rPr>
          <w:iCs/>
        </w:rPr>
        <w:t xml:space="preserve">                         в многофункциональном центре. </w:t>
      </w:r>
    </w:p>
    <w:p w:rsidR="000020DA" w:rsidRPr="00E606CD" w:rsidRDefault="00974CB4" w:rsidP="00E606CD">
      <w:pPr>
        <w:ind w:firstLine="709"/>
        <w:jc w:val="both"/>
        <w:rPr>
          <w:iCs/>
        </w:rPr>
      </w:pPr>
      <w:r>
        <w:rPr>
          <w:iCs/>
        </w:rPr>
        <w:t>26.1.3 Выдачу Зая</w:t>
      </w:r>
      <w:r w:rsidR="000020DA" w:rsidRPr="00E606CD">
        <w:rPr>
          <w:iCs/>
        </w:rPr>
        <w:t>вителю результата пред</w:t>
      </w:r>
      <w:r>
        <w:rPr>
          <w:iCs/>
        </w:rPr>
        <w:t>оставления муниципальной услуги</w:t>
      </w:r>
      <w:r w:rsidR="000020DA" w:rsidRPr="00E606CD">
        <w:rPr>
          <w:iCs/>
        </w:rPr>
        <w:t xml:space="preserve"> на бу</w:t>
      </w:r>
      <w:r>
        <w:rPr>
          <w:iCs/>
        </w:rPr>
        <w:t xml:space="preserve">мажном носителе, направленного </w:t>
      </w:r>
      <w:r w:rsidR="008861BB">
        <w:rPr>
          <w:iCs/>
        </w:rPr>
        <w:t xml:space="preserve">Администрацией </w:t>
      </w:r>
      <w:r w:rsidR="000954D9">
        <w:rPr>
          <w:iCs/>
        </w:rPr>
        <w:t xml:space="preserve">                        </w:t>
      </w:r>
      <w:r w:rsidR="008861BB">
        <w:rPr>
          <w:iCs/>
        </w:rPr>
        <w:t xml:space="preserve">             </w:t>
      </w:r>
      <w:r w:rsidR="000020DA" w:rsidRPr="00E606CD">
        <w:rPr>
          <w:iCs/>
        </w:rPr>
        <w:t xml:space="preserve"> в многофункциональный центр</w:t>
      </w:r>
      <w:r>
        <w:rPr>
          <w:iCs/>
        </w:rPr>
        <w:t>,</w:t>
      </w:r>
      <w:r w:rsidR="000020DA" w:rsidRPr="00E606CD">
        <w:rPr>
          <w:iCs/>
        </w:rPr>
        <w:t xml:space="preserve"> по результатам пред</w:t>
      </w:r>
      <w:r>
        <w:rPr>
          <w:iCs/>
        </w:rPr>
        <w:t>оставления муниципальной услуги.</w:t>
      </w:r>
    </w:p>
    <w:p w:rsidR="000020DA" w:rsidRPr="00E606CD" w:rsidRDefault="00974CB4" w:rsidP="00E606CD">
      <w:pPr>
        <w:ind w:firstLine="709"/>
        <w:jc w:val="both"/>
        <w:rPr>
          <w:iCs/>
        </w:rPr>
      </w:pPr>
      <w:r>
        <w:rPr>
          <w:iCs/>
        </w:rPr>
        <w:t>26.1.4. И</w:t>
      </w:r>
      <w:r w:rsidR="000020DA" w:rsidRPr="00E606CD">
        <w:rPr>
          <w:iCs/>
        </w:rPr>
        <w:t xml:space="preserve">ные процедуры и действия, предусмотренные Федеральным законом </w:t>
      </w:r>
      <w:r w:rsidRPr="00E606CD">
        <w:rPr>
          <w:iCs/>
        </w:rPr>
        <w:t xml:space="preserve">от 27 июля 2010 года </w:t>
      </w:r>
      <w:r>
        <w:rPr>
          <w:iCs/>
        </w:rPr>
        <w:t xml:space="preserve">№ </w:t>
      </w:r>
      <w:r w:rsidRPr="00E606CD">
        <w:rPr>
          <w:iCs/>
        </w:rPr>
        <w:t xml:space="preserve">210-ФЗ </w:t>
      </w:r>
      <w:r w:rsidR="000020DA" w:rsidRPr="00E606CD">
        <w:rPr>
          <w:iCs/>
        </w:rPr>
        <w:t>«Об организации предоставления государственных и муниципальных услуг».</w:t>
      </w:r>
    </w:p>
    <w:p w:rsidR="000020DA" w:rsidRPr="00E606CD" w:rsidRDefault="000020DA" w:rsidP="00E606CD">
      <w:pPr>
        <w:ind w:firstLine="709"/>
        <w:jc w:val="both"/>
        <w:rPr>
          <w:iCs/>
        </w:rPr>
      </w:pPr>
      <w:r w:rsidRPr="00E606CD">
        <w:rPr>
          <w:iCs/>
        </w:rPr>
        <w:t>26.2. В соот</w:t>
      </w:r>
      <w:r w:rsidR="00974CB4">
        <w:rPr>
          <w:iCs/>
        </w:rPr>
        <w:t xml:space="preserve">ветствии с частью 1.1 статьи </w:t>
      </w:r>
      <w:r w:rsidRPr="00E606CD">
        <w:rPr>
          <w:iCs/>
        </w:rPr>
        <w:t xml:space="preserve">16 Федерального закона </w:t>
      </w:r>
      <w:r w:rsidR="00974CB4" w:rsidRPr="00E606CD">
        <w:rPr>
          <w:iCs/>
        </w:rPr>
        <w:t>от 27 июля 2010 года №</w:t>
      </w:r>
      <w:r w:rsidR="00974CB4">
        <w:rPr>
          <w:iCs/>
        </w:rPr>
        <w:t xml:space="preserve"> </w:t>
      </w:r>
      <w:r w:rsidR="00974CB4" w:rsidRPr="00E606CD">
        <w:rPr>
          <w:iCs/>
        </w:rPr>
        <w:t xml:space="preserve">210-ФЗ </w:t>
      </w:r>
      <w:r w:rsidRPr="00E606CD">
        <w:rPr>
          <w:iCs/>
        </w:rPr>
        <w:t>«Об организации предоставления государственных</w:t>
      </w:r>
      <w:r w:rsidR="00974CB4">
        <w:rPr>
          <w:iCs/>
        </w:rPr>
        <w:t xml:space="preserve">                      </w:t>
      </w:r>
      <w:r w:rsidRPr="00E606CD">
        <w:rPr>
          <w:iCs/>
        </w:rPr>
        <w:t xml:space="preserve"> и муниципальных услуг» для реализации своих функций многофункциональные центры вправе привлекать иные организации.</w:t>
      </w:r>
    </w:p>
    <w:p w:rsidR="000020DA" w:rsidRPr="00E606CD" w:rsidRDefault="000020DA" w:rsidP="00E606CD">
      <w:pPr>
        <w:ind w:firstLine="709"/>
        <w:jc w:val="both"/>
        <w:outlineLvl w:val="2"/>
        <w:rPr>
          <w:bCs/>
          <w:szCs w:val="26"/>
        </w:rPr>
      </w:pPr>
      <w:r w:rsidRPr="00E606CD">
        <w:rPr>
          <w:bCs/>
          <w:szCs w:val="26"/>
        </w:rPr>
        <w:t>27. Информир</w:t>
      </w:r>
      <w:r w:rsidR="00974CB4">
        <w:rPr>
          <w:bCs/>
          <w:szCs w:val="26"/>
        </w:rPr>
        <w:t>ование З</w:t>
      </w:r>
      <w:r w:rsidRPr="00E606CD">
        <w:rPr>
          <w:bCs/>
          <w:szCs w:val="26"/>
        </w:rPr>
        <w:t>аявителей</w:t>
      </w:r>
      <w:r w:rsidR="00974CB4">
        <w:rPr>
          <w:bCs/>
          <w:szCs w:val="26"/>
        </w:rPr>
        <w:t>.</w:t>
      </w:r>
    </w:p>
    <w:p w:rsidR="000020DA" w:rsidRPr="00E606CD" w:rsidRDefault="00974CB4" w:rsidP="00E606CD">
      <w:pPr>
        <w:ind w:firstLine="709"/>
        <w:jc w:val="both"/>
        <w:rPr>
          <w:iCs/>
        </w:rPr>
      </w:pPr>
      <w:r>
        <w:rPr>
          <w:iCs/>
        </w:rPr>
        <w:t>27.1. Информирование З</w:t>
      </w:r>
      <w:r w:rsidR="000020DA" w:rsidRPr="00E606CD">
        <w:rPr>
          <w:iCs/>
        </w:rPr>
        <w:t>аявителя многофункциональными центрами осуществляется следующими способами:</w:t>
      </w:r>
    </w:p>
    <w:p w:rsidR="000020DA" w:rsidRPr="00E606CD" w:rsidRDefault="000020DA" w:rsidP="00E606CD">
      <w:pPr>
        <w:ind w:firstLine="709"/>
        <w:jc w:val="both"/>
        <w:rPr>
          <w:iCs/>
        </w:rPr>
      </w:pPr>
      <w:r w:rsidRPr="00E606CD">
        <w:rPr>
          <w:iCs/>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0020DA" w:rsidRPr="00E606CD" w:rsidRDefault="00974CB4" w:rsidP="00E606CD">
      <w:pPr>
        <w:ind w:firstLine="709"/>
        <w:jc w:val="both"/>
        <w:rPr>
          <w:iCs/>
        </w:rPr>
      </w:pPr>
      <w:r>
        <w:rPr>
          <w:iCs/>
        </w:rPr>
        <w:t>б) при обращении З</w:t>
      </w:r>
      <w:r w:rsidR="000020DA" w:rsidRPr="00E606CD">
        <w:rPr>
          <w:iCs/>
        </w:rPr>
        <w:t xml:space="preserve">аявителя в многофункциональный центр лично, </w:t>
      </w:r>
      <w:r>
        <w:rPr>
          <w:iCs/>
        </w:rPr>
        <w:t xml:space="preserve">                     </w:t>
      </w:r>
      <w:r w:rsidR="000020DA" w:rsidRPr="00E606CD">
        <w:rPr>
          <w:iCs/>
        </w:rPr>
        <w:t>по телефону, посредством почтовых отправлений, либо по электронной почте.</w:t>
      </w:r>
    </w:p>
    <w:p w:rsidR="000020DA" w:rsidRPr="00E606CD" w:rsidRDefault="000020DA" w:rsidP="00E606CD">
      <w:pPr>
        <w:ind w:firstLine="709"/>
        <w:jc w:val="both"/>
        <w:rPr>
          <w:iCs/>
        </w:rPr>
      </w:pPr>
      <w:r w:rsidRPr="00E606CD">
        <w:rPr>
          <w:iCs/>
        </w:rPr>
        <w:t>27.2. При личном обращении работник многофункционально</w:t>
      </w:r>
      <w:r w:rsidR="00974CB4">
        <w:rPr>
          <w:iCs/>
        </w:rPr>
        <w:t>го центра подробно информирует З</w:t>
      </w:r>
      <w:r w:rsidRPr="00E606CD">
        <w:rPr>
          <w:iCs/>
        </w:rPr>
        <w:t>аявителей по интересующим их вопросам в вежливой корректной форме с использованием официально-делового стиля речи. Рекомендуемое вре</w:t>
      </w:r>
      <w:r w:rsidR="00974CB4">
        <w:rPr>
          <w:iCs/>
        </w:rPr>
        <w:t>мя предоставления консультации –</w:t>
      </w:r>
      <w:r w:rsidRPr="00E606CD">
        <w:rPr>
          <w:iCs/>
        </w:rPr>
        <w:t xml:space="preserve"> не более 15 минут, время ожидания в очереди в секторе информирования для получения информации </w:t>
      </w:r>
      <w:r w:rsidR="00974CB4">
        <w:rPr>
          <w:iCs/>
        </w:rPr>
        <w:t xml:space="preserve">                          </w:t>
      </w:r>
      <w:r w:rsidRPr="00E606CD">
        <w:rPr>
          <w:iCs/>
        </w:rPr>
        <w:t>о муниципальных услугах не может превышать 15 минут.</w:t>
      </w:r>
    </w:p>
    <w:p w:rsidR="000020DA" w:rsidRPr="00E606CD" w:rsidRDefault="000020DA" w:rsidP="00E606CD">
      <w:pPr>
        <w:ind w:firstLine="709"/>
        <w:jc w:val="both"/>
        <w:rPr>
          <w:iCs/>
        </w:rPr>
      </w:pPr>
      <w:r w:rsidRPr="00E606CD">
        <w:rPr>
          <w:iCs/>
        </w:rPr>
        <w:t>27.3. Ответ на телефонный звонок должен начинаться с информации</w:t>
      </w:r>
      <w:r w:rsidR="00974CB4">
        <w:rPr>
          <w:iCs/>
        </w:rPr>
        <w:t xml:space="preserve">                      </w:t>
      </w:r>
      <w:r w:rsidRPr="00E606CD">
        <w:rPr>
          <w:iCs/>
        </w:rPr>
        <w:t xml:space="preserve">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w:t>
      </w:r>
      <w:r w:rsidR="00974CB4">
        <w:rPr>
          <w:iCs/>
        </w:rPr>
        <w:t xml:space="preserve">                                 </w:t>
      </w:r>
      <w:r w:rsidRPr="00E606CD">
        <w:rPr>
          <w:iCs/>
        </w:rPr>
        <w:t xml:space="preserve"> по телефону работник многофункционального центра осуществляет не более 10 минут.</w:t>
      </w:r>
    </w:p>
    <w:p w:rsidR="000020DA" w:rsidRPr="00E606CD" w:rsidRDefault="000020DA" w:rsidP="00E606CD">
      <w:pPr>
        <w:ind w:firstLine="709"/>
        <w:jc w:val="both"/>
        <w:rPr>
          <w:iCs/>
        </w:rPr>
      </w:pPr>
      <w:r w:rsidRPr="00E606CD">
        <w:rPr>
          <w:iCs/>
        </w:rPr>
        <w:t>27.4. 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0020DA" w:rsidRPr="00E606CD" w:rsidRDefault="000020DA" w:rsidP="00E606CD">
      <w:pPr>
        <w:ind w:firstLine="709"/>
        <w:jc w:val="both"/>
        <w:rPr>
          <w:iCs/>
        </w:rPr>
      </w:pPr>
      <w:r w:rsidRPr="00E606CD">
        <w:rPr>
          <w:iCs/>
        </w:rPr>
        <w:t>изложить обращение в письменной форме (ответ направляется Заявителю в соответствии со способом, указанным в обращении);</w:t>
      </w:r>
    </w:p>
    <w:p w:rsidR="000020DA" w:rsidRPr="00E606CD" w:rsidRDefault="000020DA" w:rsidP="00E606CD">
      <w:pPr>
        <w:ind w:firstLine="709"/>
        <w:jc w:val="both"/>
        <w:rPr>
          <w:iCs/>
        </w:rPr>
      </w:pPr>
      <w:r w:rsidRPr="00E606CD">
        <w:rPr>
          <w:iCs/>
        </w:rPr>
        <w:t>назначить другое время для консультаций.</w:t>
      </w:r>
    </w:p>
    <w:p w:rsidR="000020DA" w:rsidRPr="00E606CD" w:rsidRDefault="000020DA" w:rsidP="00E606CD">
      <w:pPr>
        <w:ind w:firstLine="709"/>
        <w:jc w:val="both"/>
        <w:rPr>
          <w:iCs/>
        </w:rPr>
      </w:pPr>
      <w:r w:rsidRPr="00E606CD">
        <w:rPr>
          <w:iCs/>
        </w:rPr>
        <w:t>27.5. 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w:t>
      </w:r>
      <w:r w:rsidR="00974CB4">
        <w:rPr>
          <w:iCs/>
        </w:rPr>
        <w:t xml:space="preserve">                                            </w:t>
      </w:r>
      <w:r w:rsidRPr="00E606CD">
        <w:rPr>
          <w:iCs/>
        </w:rPr>
        <w:t xml:space="preserve"> в многофункциональный центр в форме электронного документа, </w:t>
      </w:r>
      <w:r w:rsidR="00974CB4">
        <w:rPr>
          <w:iCs/>
        </w:rPr>
        <w:t xml:space="preserve">                                   </w:t>
      </w:r>
      <w:r w:rsidRPr="00E606CD">
        <w:rPr>
          <w:iCs/>
        </w:rPr>
        <w:t>и в письменной форме по почтовому адресу, указанному в обращении, поступившем в многофункциональный центр в письменной форме.</w:t>
      </w:r>
    </w:p>
    <w:p w:rsidR="000020DA" w:rsidRPr="00E606CD" w:rsidRDefault="000020DA" w:rsidP="00E606CD">
      <w:pPr>
        <w:ind w:firstLine="709"/>
        <w:jc w:val="both"/>
        <w:outlineLvl w:val="2"/>
        <w:rPr>
          <w:bCs/>
          <w:szCs w:val="26"/>
        </w:rPr>
      </w:pPr>
      <w:r w:rsidRPr="00E606CD">
        <w:rPr>
          <w:bCs/>
          <w:szCs w:val="26"/>
        </w:rPr>
        <w:t>28. Прием заявлений на предоставление муниципальной услуги</w:t>
      </w:r>
      <w:r w:rsidR="00974CB4">
        <w:rPr>
          <w:bCs/>
          <w:szCs w:val="26"/>
        </w:rPr>
        <w:t>.</w:t>
      </w:r>
    </w:p>
    <w:p w:rsidR="000020DA" w:rsidRPr="00E606CD" w:rsidRDefault="000020DA" w:rsidP="00E606CD">
      <w:pPr>
        <w:ind w:firstLine="709"/>
        <w:jc w:val="both"/>
        <w:rPr>
          <w:iCs/>
        </w:rPr>
      </w:pPr>
      <w:r w:rsidRPr="00E606CD">
        <w:rPr>
          <w:iCs/>
        </w:rPr>
        <w:t xml:space="preserve">28.1. </w:t>
      </w:r>
      <w:r w:rsidRPr="00E606CD">
        <w:rPr>
          <w:rFonts w:eastAsia="Calibri" w:cs="Arial"/>
          <w:lang w:eastAsia="en-US"/>
        </w:rPr>
        <w:t xml:space="preserve">Прием и регистрация документов </w:t>
      </w:r>
      <w:r w:rsidRPr="00E606CD">
        <w:rPr>
          <w:iCs/>
        </w:rPr>
        <w:t xml:space="preserve">в многофункциональном центре </w:t>
      </w:r>
      <w:r w:rsidRPr="00E606CD">
        <w:rPr>
          <w:rFonts w:eastAsia="Calibri" w:cs="Arial"/>
          <w:lang w:eastAsia="en-US"/>
        </w:rPr>
        <w:t xml:space="preserve">осуществляется в соответствии с регламентом его работы. </w:t>
      </w:r>
    </w:p>
    <w:p w:rsidR="000020DA" w:rsidRPr="00E606CD" w:rsidRDefault="000020DA" w:rsidP="00E606CD">
      <w:pPr>
        <w:ind w:firstLine="709"/>
        <w:jc w:val="both"/>
        <w:rPr>
          <w:iCs/>
        </w:rPr>
      </w:pPr>
      <w:r w:rsidRPr="00E606CD">
        <w:rPr>
          <w:iCs/>
        </w:rPr>
        <w:t>28</w:t>
      </w:r>
      <w:r w:rsidR="00974CB4">
        <w:rPr>
          <w:iCs/>
        </w:rPr>
        <w:t xml:space="preserve">.2. Порядок и сроки передачи в </w:t>
      </w:r>
      <w:r w:rsidR="008861BB">
        <w:rPr>
          <w:iCs/>
        </w:rPr>
        <w:t>Администрацию</w:t>
      </w:r>
      <w:r w:rsidRPr="00E606CD">
        <w:rPr>
          <w:iCs/>
        </w:rPr>
        <w:t xml:space="preserve"> заявлений, поступивших в многофункциональный центр, определяются соглашением </w:t>
      </w:r>
      <w:r w:rsidR="00974CB4">
        <w:rPr>
          <w:iCs/>
        </w:rPr>
        <w:t xml:space="preserve">                           </w:t>
      </w:r>
      <w:r w:rsidRPr="00E606CD">
        <w:rPr>
          <w:iCs/>
        </w:rPr>
        <w:t>о взаимодействии, заключ</w:t>
      </w:r>
      <w:r w:rsidR="00974CB4">
        <w:rPr>
          <w:iCs/>
        </w:rPr>
        <w:t>енным в порядке, установленном п</w:t>
      </w:r>
      <w:r w:rsidRPr="00E606CD">
        <w:rPr>
          <w:iCs/>
        </w:rPr>
        <w:t xml:space="preserve">остановлением </w:t>
      </w:r>
      <w:r w:rsidR="00974CB4" w:rsidRPr="00E606CD">
        <w:rPr>
          <w:lang w:eastAsia="ar-SA"/>
        </w:rPr>
        <w:t>Правительства Российск</w:t>
      </w:r>
      <w:r w:rsidR="00974CB4">
        <w:rPr>
          <w:lang w:eastAsia="ar-SA"/>
        </w:rPr>
        <w:t xml:space="preserve">ой Федерации от 27.09.2011 № </w:t>
      </w:r>
      <w:r w:rsidR="00974CB4" w:rsidRPr="00E606CD">
        <w:rPr>
          <w:lang w:eastAsia="ar-SA"/>
        </w:rPr>
        <w:t xml:space="preserve">797 </w:t>
      </w:r>
      <w:r w:rsidR="008137DE">
        <w:rPr>
          <w:lang w:eastAsia="ar-SA"/>
        </w:rPr>
        <w:t>«О</w:t>
      </w:r>
      <w:r w:rsidR="00974CB4" w:rsidRPr="008137DE">
        <w:t xml:space="preserve"> взаимодействии между многофункциональными центрами предоставления государственных </w:t>
      </w:r>
      <w:r w:rsidR="008137DE">
        <w:t xml:space="preserve">                    </w:t>
      </w:r>
      <w:r w:rsidR="00974CB4" w:rsidRPr="008137DE">
        <w:t>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8137DE">
        <w:t>»</w:t>
      </w:r>
      <w:r w:rsidR="00974CB4" w:rsidRPr="008137DE">
        <w:t xml:space="preserve"> </w:t>
      </w:r>
      <w:r w:rsidR="00974CB4">
        <w:rPr>
          <w:lang w:eastAsia="ar-SA"/>
        </w:rPr>
        <w:t xml:space="preserve">(далее – Постановление </w:t>
      </w:r>
      <w:r w:rsidR="00974CB4">
        <w:rPr>
          <w:iCs/>
        </w:rPr>
        <w:t xml:space="preserve">№ </w:t>
      </w:r>
      <w:r w:rsidRPr="00E606CD">
        <w:rPr>
          <w:iCs/>
        </w:rPr>
        <w:t>797</w:t>
      </w:r>
      <w:r w:rsidR="008137DE">
        <w:rPr>
          <w:iCs/>
        </w:rPr>
        <w:t>)</w:t>
      </w:r>
      <w:r w:rsidRPr="00E606CD">
        <w:rPr>
          <w:iCs/>
        </w:rPr>
        <w:t>.</w:t>
      </w:r>
    </w:p>
    <w:p w:rsidR="000020DA" w:rsidRPr="00E606CD" w:rsidRDefault="000020DA" w:rsidP="00E606CD">
      <w:pPr>
        <w:ind w:firstLine="709"/>
        <w:jc w:val="both"/>
        <w:rPr>
          <w:iCs/>
        </w:rPr>
      </w:pPr>
      <w:r w:rsidRPr="00E606CD">
        <w:rPr>
          <w:iCs/>
        </w:rPr>
        <w:t>28.3. Прием заявителей для подачи документов на пред</w:t>
      </w:r>
      <w:r w:rsidR="008137DE">
        <w:rPr>
          <w:iCs/>
        </w:rPr>
        <w:t>оставление муниципальной услуги</w:t>
      </w:r>
      <w:r w:rsidRPr="00E606CD">
        <w:rPr>
          <w:iCs/>
        </w:rPr>
        <w:t xml:space="preserve"> осуществляется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0020DA" w:rsidRPr="00E606CD" w:rsidRDefault="000020DA" w:rsidP="00E606CD">
      <w:pPr>
        <w:ind w:firstLine="709"/>
        <w:jc w:val="both"/>
        <w:rPr>
          <w:iCs/>
        </w:rPr>
      </w:pPr>
      <w:r w:rsidRPr="00E606CD">
        <w:rPr>
          <w:iCs/>
        </w:rPr>
        <w:t>28.4. Работник многофункционального центра осуществляет следующие действия:</w:t>
      </w:r>
    </w:p>
    <w:p w:rsidR="000020DA" w:rsidRPr="00E606CD" w:rsidRDefault="008137DE" w:rsidP="00E606CD">
      <w:pPr>
        <w:ind w:firstLine="709"/>
        <w:jc w:val="both"/>
        <w:rPr>
          <w:iCs/>
        </w:rPr>
      </w:pPr>
      <w:r>
        <w:rPr>
          <w:iCs/>
        </w:rPr>
        <w:t>28.4.1. У</w:t>
      </w:r>
      <w:r w:rsidR="000020DA" w:rsidRPr="00E606CD">
        <w:rPr>
          <w:iCs/>
        </w:rPr>
        <w:t>станавливает личность заявителя на основании документа, удостоверяющего личность в соответствии с законод</w:t>
      </w:r>
      <w:r>
        <w:rPr>
          <w:iCs/>
        </w:rPr>
        <w:t>ательством Российской Федерации.</w:t>
      </w:r>
    </w:p>
    <w:p w:rsidR="000020DA" w:rsidRPr="00E606CD" w:rsidRDefault="008137DE" w:rsidP="00E606CD">
      <w:pPr>
        <w:ind w:firstLine="709"/>
        <w:jc w:val="both"/>
        <w:rPr>
          <w:iCs/>
        </w:rPr>
      </w:pPr>
      <w:r>
        <w:rPr>
          <w:iCs/>
        </w:rPr>
        <w:t>28.4.2. П</w:t>
      </w:r>
      <w:r w:rsidR="000020DA" w:rsidRPr="00E606CD">
        <w:rPr>
          <w:iCs/>
        </w:rPr>
        <w:t>роверяет полномочия представителя заявителя (в случае обр</w:t>
      </w:r>
      <w:r>
        <w:rPr>
          <w:iCs/>
        </w:rPr>
        <w:t>ащения представителя заявителя).</w:t>
      </w:r>
    </w:p>
    <w:p w:rsidR="000020DA" w:rsidRPr="00E606CD" w:rsidRDefault="008137DE" w:rsidP="00E606CD">
      <w:pPr>
        <w:ind w:firstLine="709"/>
        <w:jc w:val="both"/>
        <w:rPr>
          <w:iCs/>
        </w:rPr>
      </w:pPr>
      <w:r>
        <w:rPr>
          <w:iCs/>
        </w:rPr>
        <w:t xml:space="preserve">28.4.3. </w:t>
      </w:r>
      <w:r w:rsidR="00BC5E1E">
        <w:rPr>
          <w:iCs/>
        </w:rPr>
        <w:t>Принимает заявление и прилагаемые</w:t>
      </w:r>
      <w:r>
        <w:rPr>
          <w:iCs/>
        </w:rPr>
        <w:t xml:space="preserve"> к нему документы.</w:t>
      </w:r>
    </w:p>
    <w:p w:rsidR="000020DA" w:rsidRPr="00E606CD" w:rsidRDefault="008137DE" w:rsidP="00E606CD">
      <w:pPr>
        <w:ind w:firstLine="709"/>
        <w:jc w:val="both"/>
        <w:rPr>
          <w:iCs/>
        </w:rPr>
      </w:pPr>
      <w:r>
        <w:rPr>
          <w:iCs/>
        </w:rPr>
        <w:t>28.4.5. В</w:t>
      </w:r>
      <w:r w:rsidR="000020DA" w:rsidRPr="00E606CD">
        <w:rPr>
          <w:iCs/>
        </w:rPr>
        <w:t>ыдает заявителю расписку о получении документов.</w:t>
      </w:r>
    </w:p>
    <w:p w:rsidR="000020DA" w:rsidRPr="00E606CD" w:rsidRDefault="000020DA" w:rsidP="00E606CD">
      <w:pPr>
        <w:ind w:firstLine="709"/>
        <w:jc w:val="both"/>
        <w:outlineLvl w:val="2"/>
        <w:rPr>
          <w:bCs/>
          <w:szCs w:val="26"/>
        </w:rPr>
      </w:pPr>
      <w:r w:rsidRPr="00E606CD">
        <w:rPr>
          <w:bCs/>
          <w:szCs w:val="26"/>
        </w:rPr>
        <w:t>29. Выдача заявителю результата предоставления муниципальной услуги</w:t>
      </w:r>
      <w:r w:rsidR="008137DE">
        <w:rPr>
          <w:bCs/>
          <w:szCs w:val="26"/>
        </w:rPr>
        <w:t>.</w:t>
      </w:r>
    </w:p>
    <w:p w:rsidR="000020DA" w:rsidRPr="00E606CD" w:rsidRDefault="000020DA" w:rsidP="00E606CD">
      <w:pPr>
        <w:ind w:firstLine="709"/>
        <w:jc w:val="both"/>
        <w:rPr>
          <w:iCs/>
        </w:rPr>
      </w:pPr>
      <w:r w:rsidRPr="00E606CD">
        <w:rPr>
          <w:iCs/>
        </w:rPr>
        <w:t xml:space="preserve">29.1. При наличии в заявлении о предоставлении муниципальной услуги указания о выдаче результатов оказания услуги </w:t>
      </w:r>
      <w:r w:rsidR="008137DE">
        <w:rPr>
          <w:iCs/>
        </w:rPr>
        <w:t xml:space="preserve">через многофункциональный центр </w:t>
      </w:r>
      <w:r w:rsidR="008861BB">
        <w:rPr>
          <w:iCs/>
        </w:rPr>
        <w:t>Администрация</w:t>
      </w:r>
      <w:r w:rsidRPr="00E606CD">
        <w:rPr>
          <w:iCs/>
        </w:rPr>
        <w:t xml:space="preserve"> передает документы в многофункциональны</w:t>
      </w:r>
      <w:r w:rsidR="008137DE">
        <w:rPr>
          <w:iCs/>
        </w:rPr>
        <w:t>й центр для последующей выдачи З</w:t>
      </w:r>
      <w:r w:rsidRPr="00E606CD">
        <w:rPr>
          <w:iCs/>
        </w:rPr>
        <w:t>ая</w:t>
      </w:r>
      <w:r w:rsidR="008137DE">
        <w:rPr>
          <w:iCs/>
        </w:rPr>
        <w:t>вителю (представителю) способом</w:t>
      </w:r>
      <w:r w:rsidRPr="00E606CD">
        <w:rPr>
          <w:iCs/>
        </w:rPr>
        <w:t xml:space="preserve"> согласно соглашениям о вза</w:t>
      </w:r>
      <w:r w:rsidR="008137DE">
        <w:rPr>
          <w:iCs/>
        </w:rPr>
        <w:t xml:space="preserve">имодействии, заключенным между </w:t>
      </w:r>
      <w:r w:rsidR="008861BB">
        <w:rPr>
          <w:iCs/>
        </w:rPr>
        <w:t xml:space="preserve">Администрацией                              </w:t>
      </w:r>
      <w:r w:rsidRPr="00E606CD">
        <w:rPr>
          <w:iCs/>
        </w:rPr>
        <w:t xml:space="preserve"> и многофункциональным центром в порядке, утвержденном Постановлением </w:t>
      </w:r>
      <w:r w:rsidR="008861BB">
        <w:rPr>
          <w:iCs/>
        </w:rPr>
        <w:t xml:space="preserve">             </w:t>
      </w:r>
      <w:r w:rsidR="008137DE">
        <w:rPr>
          <w:lang w:eastAsia="ar-SA"/>
        </w:rPr>
        <w:t>№ 797</w:t>
      </w:r>
      <w:r w:rsidRPr="00E606CD">
        <w:rPr>
          <w:lang w:eastAsia="ar-SA"/>
        </w:rPr>
        <w:t>.</w:t>
      </w:r>
    </w:p>
    <w:p w:rsidR="000020DA" w:rsidRPr="00E606CD" w:rsidRDefault="008137DE" w:rsidP="00E606CD">
      <w:pPr>
        <w:ind w:firstLine="709"/>
        <w:jc w:val="both"/>
        <w:rPr>
          <w:iCs/>
        </w:rPr>
      </w:pPr>
      <w:r>
        <w:rPr>
          <w:iCs/>
        </w:rPr>
        <w:t xml:space="preserve">29.2. Порядок и сроки передачи </w:t>
      </w:r>
      <w:r w:rsidR="008861BB">
        <w:rPr>
          <w:iCs/>
        </w:rPr>
        <w:t xml:space="preserve">Администрацией </w:t>
      </w:r>
      <w:r w:rsidR="000020DA" w:rsidRPr="00E606CD">
        <w:rPr>
          <w:iCs/>
        </w:rPr>
        <w:t>таких документов</w:t>
      </w:r>
      <w:r w:rsidR="008861BB">
        <w:rPr>
          <w:iCs/>
        </w:rPr>
        <w:t xml:space="preserve">                       </w:t>
      </w:r>
      <w:r w:rsidR="000020DA" w:rsidRPr="00E606CD">
        <w:rPr>
          <w:iCs/>
        </w:rPr>
        <w:t xml:space="preserve"> в многофункциональный центр определяются соглашением</w:t>
      </w:r>
      <w:r>
        <w:rPr>
          <w:iCs/>
        </w:rPr>
        <w:t xml:space="preserve"> </w:t>
      </w:r>
      <w:r w:rsidR="000020DA" w:rsidRPr="00E606CD">
        <w:rPr>
          <w:iCs/>
        </w:rPr>
        <w:t>о взаимодействии, заключенным ими в порядке, установленном Постановл</w:t>
      </w:r>
      <w:r>
        <w:rPr>
          <w:iCs/>
        </w:rPr>
        <w:t xml:space="preserve">ением № </w:t>
      </w:r>
      <w:r w:rsidR="000020DA" w:rsidRPr="00E606CD">
        <w:rPr>
          <w:iCs/>
        </w:rPr>
        <w:t>797.</w:t>
      </w:r>
    </w:p>
    <w:p w:rsidR="000020DA" w:rsidRPr="00E606CD" w:rsidRDefault="000020DA" w:rsidP="00E606CD">
      <w:pPr>
        <w:ind w:firstLine="709"/>
        <w:jc w:val="both"/>
        <w:rPr>
          <w:iCs/>
        </w:rPr>
      </w:pPr>
      <w:r w:rsidRPr="00E606CD">
        <w:rPr>
          <w:iCs/>
        </w:rPr>
        <w:t>29.3. Прием заявителей для выдачи документов, являющихся результатом государственной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0020DA" w:rsidRPr="00E606CD" w:rsidRDefault="000020DA" w:rsidP="00E606CD">
      <w:pPr>
        <w:ind w:firstLine="709"/>
        <w:jc w:val="both"/>
        <w:rPr>
          <w:iCs/>
        </w:rPr>
      </w:pPr>
      <w:r w:rsidRPr="00E606CD">
        <w:rPr>
          <w:iCs/>
        </w:rPr>
        <w:t>29.4. Работник многофункционального центра осуществляет следующие действия:</w:t>
      </w:r>
    </w:p>
    <w:p w:rsidR="000020DA" w:rsidRPr="00E606CD" w:rsidRDefault="008137DE" w:rsidP="00E606CD">
      <w:pPr>
        <w:ind w:firstLine="709"/>
        <w:jc w:val="both"/>
        <w:rPr>
          <w:iCs/>
        </w:rPr>
      </w:pPr>
      <w:r>
        <w:rPr>
          <w:iCs/>
        </w:rPr>
        <w:t>29.4.1. У</w:t>
      </w:r>
      <w:r w:rsidR="000020DA" w:rsidRPr="00E606CD">
        <w:rPr>
          <w:iCs/>
        </w:rPr>
        <w:t>станавливает личность заявителя на основании документа, удостоверяющего личность в соответствии с законод</w:t>
      </w:r>
      <w:r>
        <w:rPr>
          <w:iCs/>
        </w:rPr>
        <w:t>ательством Российской Федерации.</w:t>
      </w:r>
    </w:p>
    <w:p w:rsidR="000020DA" w:rsidRPr="00E606CD" w:rsidRDefault="008137DE" w:rsidP="00E606CD">
      <w:pPr>
        <w:ind w:firstLine="709"/>
        <w:jc w:val="both"/>
        <w:rPr>
          <w:iCs/>
        </w:rPr>
      </w:pPr>
      <w:r>
        <w:rPr>
          <w:iCs/>
        </w:rPr>
        <w:t>29.4.2. П</w:t>
      </w:r>
      <w:r w:rsidR="000020DA" w:rsidRPr="00E606CD">
        <w:rPr>
          <w:iCs/>
        </w:rPr>
        <w:t>роверяет полномочия представителя заявителя (в случае обр</w:t>
      </w:r>
      <w:r>
        <w:rPr>
          <w:iCs/>
        </w:rPr>
        <w:t>ащения представителя Заявителя).</w:t>
      </w:r>
    </w:p>
    <w:p w:rsidR="000020DA" w:rsidRPr="00E606CD" w:rsidRDefault="008137DE" w:rsidP="00E606CD">
      <w:pPr>
        <w:ind w:firstLine="709"/>
        <w:jc w:val="both"/>
        <w:rPr>
          <w:iCs/>
        </w:rPr>
      </w:pPr>
      <w:r>
        <w:rPr>
          <w:iCs/>
        </w:rPr>
        <w:t>29.4.3. О</w:t>
      </w:r>
      <w:r w:rsidR="000020DA" w:rsidRPr="00E606CD">
        <w:rPr>
          <w:iCs/>
        </w:rPr>
        <w:t>пределяет статус испол</w:t>
      </w:r>
      <w:r>
        <w:rPr>
          <w:iCs/>
        </w:rPr>
        <w:t>нения заявления заявителя в ГИС.</w:t>
      </w:r>
    </w:p>
    <w:p w:rsidR="000020DA" w:rsidRPr="00E606CD" w:rsidRDefault="008137DE" w:rsidP="00E606CD">
      <w:pPr>
        <w:ind w:firstLine="709"/>
        <w:jc w:val="both"/>
        <w:rPr>
          <w:iCs/>
        </w:rPr>
      </w:pPr>
      <w:r>
        <w:rPr>
          <w:iCs/>
        </w:rPr>
        <w:t>29.4.4. Р</w:t>
      </w:r>
      <w:r w:rsidR="000020DA" w:rsidRPr="00E606CD">
        <w:rPr>
          <w:iCs/>
        </w:rPr>
        <w:t xml:space="preserve">аспечатывает результат предоставления муниципальной услуги </w:t>
      </w:r>
      <w:r>
        <w:rPr>
          <w:iCs/>
        </w:rPr>
        <w:t xml:space="preserve">                </w:t>
      </w:r>
      <w:r w:rsidR="000020DA" w:rsidRPr="00E606CD">
        <w:rPr>
          <w:iCs/>
        </w:rPr>
        <w:t xml:space="preserve">в виде экземпляра электронного документа на бумажном носителе и заверяет его с использованием печати многофункционального центра </w:t>
      </w:r>
      <w:r>
        <w:rPr>
          <w:iCs/>
        </w:rPr>
        <w:t xml:space="preserve">                                                 </w:t>
      </w:r>
      <w:r w:rsidR="000020DA" w:rsidRPr="00E606CD">
        <w:rPr>
          <w:iCs/>
        </w:rPr>
        <w:t>(в предусмотренных нормативными правовыми актам</w:t>
      </w:r>
      <w:r>
        <w:rPr>
          <w:iCs/>
        </w:rPr>
        <w:t>и Российской Федерации случаях –</w:t>
      </w:r>
      <w:r w:rsidR="000020DA" w:rsidRPr="00E606CD">
        <w:rPr>
          <w:iCs/>
        </w:rPr>
        <w:t xml:space="preserve"> печати с изображением Государственн</w:t>
      </w:r>
      <w:r>
        <w:rPr>
          <w:iCs/>
        </w:rPr>
        <w:t>ого герба Российской Федерации).</w:t>
      </w:r>
    </w:p>
    <w:p w:rsidR="000020DA" w:rsidRPr="00E606CD" w:rsidRDefault="000020DA" w:rsidP="00E606CD">
      <w:pPr>
        <w:ind w:firstLine="709"/>
        <w:jc w:val="both"/>
        <w:rPr>
          <w:iCs/>
        </w:rPr>
      </w:pPr>
      <w:r w:rsidRPr="00E606CD">
        <w:rPr>
          <w:iCs/>
        </w:rPr>
        <w:t xml:space="preserve">29.4.5. </w:t>
      </w:r>
      <w:r w:rsidR="008137DE">
        <w:rPr>
          <w:iCs/>
        </w:rPr>
        <w:t>З</w:t>
      </w:r>
      <w:r w:rsidRPr="00E606CD">
        <w:rPr>
          <w:iCs/>
        </w:rPr>
        <w:t xml:space="preserve">аверяет экземпляр электронного документа на бумажном носителе с использованием печати многофункционального центра </w:t>
      </w:r>
      <w:r w:rsidR="008137DE">
        <w:rPr>
          <w:iCs/>
        </w:rPr>
        <w:t xml:space="preserve">                                 </w:t>
      </w:r>
      <w:r w:rsidRPr="00E606CD">
        <w:rPr>
          <w:iCs/>
        </w:rPr>
        <w:t>(в предусмотренных нормативными правовыми актам</w:t>
      </w:r>
      <w:r w:rsidR="008137DE">
        <w:rPr>
          <w:iCs/>
        </w:rPr>
        <w:t>и Российской Федерации случаях –</w:t>
      </w:r>
      <w:r w:rsidRPr="00E606CD">
        <w:rPr>
          <w:iCs/>
        </w:rPr>
        <w:t xml:space="preserve"> печати с изображением Государственн</w:t>
      </w:r>
      <w:r w:rsidR="008137DE">
        <w:rPr>
          <w:iCs/>
        </w:rPr>
        <w:t>ого герба Российской Федерации).</w:t>
      </w:r>
    </w:p>
    <w:p w:rsidR="000020DA" w:rsidRPr="00E606CD" w:rsidRDefault="008137DE" w:rsidP="00E606CD">
      <w:pPr>
        <w:ind w:firstLine="709"/>
        <w:jc w:val="both"/>
        <w:rPr>
          <w:iCs/>
        </w:rPr>
      </w:pPr>
      <w:r>
        <w:rPr>
          <w:iCs/>
        </w:rPr>
        <w:t>29.4.6. В</w:t>
      </w:r>
      <w:r w:rsidR="000020DA" w:rsidRPr="00E606CD">
        <w:rPr>
          <w:iCs/>
        </w:rPr>
        <w:t>ыдает докум</w:t>
      </w:r>
      <w:r>
        <w:rPr>
          <w:iCs/>
        </w:rPr>
        <w:t>енты З</w:t>
      </w:r>
      <w:r w:rsidR="000020DA" w:rsidRPr="00E606CD">
        <w:rPr>
          <w:iCs/>
        </w:rPr>
        <w:t xml:space="preserve">аявителю, при необходимости запрашивает </w:t>
      </w:r>
      <w:r>
        <w:rPr>
          <w:iCs/>
        </w:rPr>
        <w:t xml:space="preserve">                   у З</w:t>
      </w:r>
      <w:r w:rsidR="000020DA" w:rsidRPr="00E606CD">
        <w:rPr>
          <w:iCs/>
        </w:rPr>
        <w:t>аявителя подп</w:t>
      </w:r>
      <w:r>
        <w:rPr>
          <w:iCs/>
        </w:rPr>
        <w:t>иси за каждый выданный документ.</w:t>
      </w:r>
    </w:p>
    <w:p w:rsidR="000020DA" w:rsidRPr="00E606CD" w:rsidRDefault="008137DE" w:rsidP="00E606CD">
      <w:pPr>
        <w:ind w:firstLine="709"/>
        <w:jc w:val="both"/>
        <w:rPr>
          <w:iCs/>
        </w:rPr>
      </w:pPr>
      <w:r>
        <w:rPr>
          <w:iCs/>
        </w:rPr>
        <w:t>29.4.7. Запрашивает согласие З</w:t>
      </w:r>
      <w:r w:rsidR="000020DA" w:rsidRPr="00E606CD">
        <w:rPr>
          <w:iCs/>
        </w:rPr>
        <w:t>аявителя на участие в смс-опросе для оценки качества предоставленных услуг многофункциональным центром.</w:t>
      </w:r>
    </w:p>
    <w:p w:rsidR="000020DA" w:rsidRPr="00E606CD" w:rsidRDefault="000020DA" w:rsidP="00E606CD">
      <w:pPr>
        <w:ind w:firstLine="709"/>
        <w:jc w:val="both"/>
        <w:rPr>
          <w:iCs/>
        </w:rPr>
      </w:pPr>
    </w:p>
    <w:p w:rsidR="000020DA" w:rsidRPr="000020DA" w:rsidRDefault="000020DA" w:rsidP="008137DE">
      <w:pPr>
        <w:jc w:val="center"/>
        <w:outlineLvl w:val="2"/>
        <w:rPr>
          <w:b/>
          <w:bCs/>
          <w:szCs w:val="26"/>
        </w:rPr>
      </w:pPr>
      <w:r w:rsidRPr="000020DA">
        <w:rPr>
          <w:b/>
          <w:bCs/>
          <w:szCs w:val="26"/>
        </w:rPr>
        <w:t>V. Порядок и формы контроля за исполнением Административного регламента</w:t>
      </w:r>
    </w:p>
    <w:p w:rsidR="008137DE" w:rsidRPr="008137DE" w:rsidRDefault="008137DE" w:rsidP="008137DE">
      <w:pPr>
        <w:ind w:firstLine="709"/>
        <w:jc w:val="both"/>
        <w:outlineLvl w:val="2"/>
        <w:rPr>
          <w:bCs/>
          <w:szCs w:val="26"/>
        </w:rPr>
      </w:pPr>
    </w:p>
    <w:p w:rsidR="000020DA" w:rsidRPr="008137DE" w:rsidRDefault="000020DA" w:rsidP="008137DE">
      <w:pPr>
        <w:ind w:firstLine="709"/>
        <w:jc w:val="both"/>
        <w:outlineLvl w:val="2"/>
        <w:rPr>
          <w:bCs/>
          <w:szCs w:val="26"/>
        </w:rPr>
      </w:pPr>
      <w:r w:rsidRPr="008137DE">
        <w:rPr>
          <w:bCs/>
          <w:szCs w:val="26"/>
        </w:rPr>
        <w:t xml:space="preserve">30. Порядок осуществления текущего контроля за соблюдением </w:t>
      </w:r>
      <w:r w:rsidR="008137DE">
        <w:rPr>
          <w:bCs/>
          <w:szCs w:val="26"/>
        </w:rPr>
        <w:t xml:space="preserve">                              </w:t>
      </w:r>
      <w:r w:rsidRPr="008137DE">
        <w:rPr>
          <w:bCs/>
          <w:szCs w:val="26"/>
        </w:rPr>
        <w:t>и исполнением ответственными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r w:rsidR="008137DE">
        <w:rPr>
          <w:bCs/>
          <w:szCs w:val="26"/>
        </w:rPr>
        <w:t>.</w:t>
      </w:r>
    </w:p>
    <w:p w:rsidR="000020DA" w:rsidRPr="008137DE" w:rsidRDefault="000020DA" w:rsidP="008137DE">
      <w:pPr>
        <w:ind w:firstLine="709"/>
        <w:jc w:val="both"/>
        <w:rPr>
          <w:iCs/>
        </w:rPr>
      </w:pPr>
      <w:r w:rsidRPr="008137DE">
        <w:rPr>
          <w:iCs/>
        </w:rPr>
        <w:t>30.1. Текущий контроль за соблюдением и исполнением ответственными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r w:rsidR="008137DE">
        <w:rPr>
          <w:iCs/>
        </w:rPr>
        <w:t xml:space="preserve">                        </w:t>
      </w:r>
      <w:r w:rsidRPr="008137DE">
        <w:rPr>
          <w:iCs/>
        </w:rPr>
        <w:t xml:space="preserve"> а также принятия ими решений осуществляется в порядке, установленном организационно-распорядительным актом Администрации, который включает порядок выявления и устранения нарушений прав Заявителей, рассмотрения, принятия решений и подготовку ответов на </w:t>
      </w:r>
      <w:r w:rsidR="008137DE">
        <w:rPr>
          <w:iCs/>
        </w:rPr>
        <w:t>обращения Заявителей, содержащие</w:t>
      </w:r>
      <w:r w:rsidRPr="008137DE">
        <w:rPr>
          <w:iCs/>
        </w:rPr>
        <w:t xml:space="preserve"> жалобы на решения, действия (бездействие) должностных лиц Администрации.</w:t>
      </w:r>
    </w:p>
    <w:p w:rsidR="000020DA" w:rsidRPr="008137DE" w:rsidRDefault="000020DA" w:rsidP="008137DE">
      <w:pPr>
        <w:ind w:firstLine="709"/>
        <w:jc w:val="both"/>
        <w:rPr>
          <w:iCs/>
        </w:rPr>
      </w:pPr>
      <w:r w:rsidRPr="008137DE">
        <w:rPr>
          <w:iCs/>
        </w:rPr>
        <w:t xml:space="preserve">30.2. Требованиями к порядку и формам текущего контроля </w:t>
      </w:r>
      <w:r w:rsidR="008137DE">
        <w:rPr>
          <w:iCs/>
        </w:rPr>
        <w:t xml:space="preserve">                                 </w:t>
      </w:r>
      <w:r w:rsidRPr="008137DE">
        <w:rPr>
          <w:iCs/>
        </w:rPr>
        <w:t>за предоставлением муниципальной услуги являются:</w:t>
      </w:r>
    </w:p>
    <w:p w:rsidR="000020DA" w:rsidRPr="008137DE" w:rsidRDefault="008137DE" w:rsidP="008137DE">
      <w:pPr>
        <w:ind w:firstLine="709"/>
        <w:jc w:val="both"/>
        <w:rPr>
          <w:iCs/>
        </w:rPr>
      </w:pPr>
      <w:r>
        <w:rPr>
          <w:iCs/>
        </w:rPr>
        <w:t>30.2.1. Независимость.</w:t>
      </w:r>
    </w:p>
    <w:p w:rsidR="000020DA" w:rsidRPr="008137DE" w:rsidRDefault="008137DE" w:rsidP="008137DE">
      <w:pPr>
        <w:ind w:firstLine="709"/>
        <w:jc w:val="both"/>
        <w:rPr>
          <w:iCs/>
        </w:rPr>
      </w:pPr>
      <w:r>
        <w:rPr>
          <w:iCs/>
        </w:rPr>
        <w:t>30.2.2. Т</w:t>
      </w:r>
      <w:r w:rsidR="000020DA" w:rsidRPr="008137DE">
        <w:rPr>
          <w:iCs/>
        </w:rPr>
        <w:t>щательность.</w:t>
      </w:r>
    </w:p>
    <w:p w:rsidR="000020DA" w:rsidRPr="008137DE" w:rsidRDefault="000020DA" w:rsidP="008137DE">
      <w:pPr>
        <w:ind w:firstLine="709"/>
        <w:jc w:val="both"/>
        <w:rPr>
          <w:iCs/>
        </w:rPr>
      </w:pPr>
      <w:r w:rsidRPr="008137DE">
        <w:rPr>
          <w:iCs/>
        </w:rPr>
        <w:t xml:space="preserve">30.3. Независимость текущего контроля заключается в том, что должностное лицо Администрации, уполномоченное на его осуществление, </w:t>
      </w:r>
      <w:r w:rsidR="00AE55E8">
        <w:rPr>
          <w:iCs/>
        </w:rPr>
        <w:t xml:space="preserve">                   </w:t>
      </w:r>
      <w:r w:rsidRPr="008137DE">
        <w:rPr>
          <w:iCs/>
        </w:rPr>
        <w:t xml:space="preserve">не находится в служебной зависимости от должностного лица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w:t>
      </w:r>
      <w:r w:rsidR="00AE55E8">
        <w:rPr>
          <w:iCs/>
        </w:rPr>
        <w:t xml:space="preserve">                                   </w:t>
      </w:r>
      <w:r w:rsidRPr="008137DE">
        <w:rPr>
          <w:iCs/>
        </w:rPr>
        <w:t>а также братья, сестры, родители, дети супругов и супруги детей) с ним.</w:t>
      </w:r>
    </w:p>
    <w:p w:rsidR="000020DA" w:rsidRPr="008137DE" w:rsidRDefault="000020DA" w:rsidP="008137DE">
      <w:pPr>
        <w:ind w:firstLine="709"/>
        <w:jc w:val="both"/>
        <w:rPr>
          <w:iCs/>
        </w:rPr>
      </w:pPr>
      <w:r w:rsidRPr="008137DE">
        <w:rPr>
          <w:iCs/>
        </w:rPr>
        <w:t>30.4. Должностные лица Администрации, осуществляющие текущий контроль за предоставлением муниципальной услуги, обязаны принимать меры по предотвращению конфликта интересов при предоставлении муниципальной услуги.</w:t>
      </w:r>
    </w:p>
    <w:p w:rsidR="000020DA" w:rsidRPr="008137DE" w:rsidRDefault="000020DA" w:rsidP="008137DE">
      <w:pPr>
        <w:ind w:firstLine="709"/>
        <w:jc w:val="both"/>
        <w:rPr>
          <w:iCs/>
        </w:rPr>
      </w:pPr>
      <w:r w:rsidRPr="008137DE">
        <w:rPr>
          <w:iCs/>
        </w:rPr>
        <w:t>30.5. Тщательность осуществления текущего контроля</w:t>
      </w:r>
      <w:r w:rsidR="00AE55E8">
        <w:rPr>
          <w:iCs/>
        </w:rPr>
        <w:t xml:space="preserve">                                           </w:t>
      </w:r>
      <w:r w:rsidRPr="008137DE">
        <w:rPr>
          <w:iCs/>
        </w:rPr>
        <w:t xml:space="preserve"> за предоставлением муниципальной услуги состоит в исполнении уполномоченными лицами обязанносте</w:t>
      </w:r>
      <w:r w:rsidR="00AE55E8">
        <w:rPr>
          <w:iCs/>
        </w:rPr>
        <w:t xml:space="preserve">й, предусмотренных настоящим </w:t>
      </w:r>
      <w:r w:rsidRPr="008137DE">
        <w:rPr>
          <w:iCs/>
        </w:rPr>
        <w:t>разделом.</w:t>
      </w:r>
    </w:p>
    <w:p w:rsidR="000020DA" w:rsidRPr="008137DE" w:rsidRDefault="000020DA" w:rsidP="008137DE">
      <w:pPr>
        <w:ind w:firstLine="709"/>
        <w:jc w:val="both"/>
        <w:outlineLvl w:val="2"/>
        <w:rPr>
          <w:bCs/>
          <w:szCs w:val="26"/>
        </w:rPr>
      </w:pPr>
      <w:r w:rsidRPr="008137DE">
        <w:rPr>
          <w:bCs/>
          <w:szCs w:val="26"/>
        </w:rPr>
        <w:t>31. Порядок и периодичность осуществления плановых и внеплановых проверок полноты и качества предоставления муниципальной услуги</w:t>
      </w:r>
      <w:r w:rsidR="00AE55E8">
        <w:rPr>
          <w:bCs/>
          <w:szCs w:val="26"/>
        </w:rPr>
        <w:t>.</w:t>
      </w:r>
    </w:p>
    <w:p w:rsidR="000020DA" w:rsidRPr="008137DE" w:rsidRDefault="000020DA" w:rsidP="008137DE">
      <w:pPr>
        <w:ind w:firstLine="709"/>
        <w:jc w:val="both"/>
        <w:outlineLvl w:val="2"/>
        <w:rPr>
          <w:iCs/>
        </w:rPr>
      </w:pPr>
      <w:r w:rsidRPr="008137DE">
        <w:rPr>
          <w:iCs/>
        </w:rPr>
        <w:t xml:space="preserve">31.1. Периодичность проведения плановых проверок полноты и качества предоставления муниципальной услуги устанавливается в соответствии </w:t>
      </w:r>
      <w:r w:rsidR="00AE55E8">
        <w:rPr>
          <w:iCs/>
        </w:rPr>
        <w:t xml:space="preserve">                                </w:t>
      </w:r>
      <w:r w:rsidRPr="008137DE">
        <w:rPr>
          <w:iCs/>
        </w:rPr>
        <w:t>с решением заместителя главы района – начальника управления градостроительства, развития жилищно-коммунального комплекса</w:t>
      </w:r>
      <w:r w:rsidR="00AE55E8">
        <w:rPr>
          <w:iCs/>
        </w:rPr>
        <w:t xml:space="preserve">                                   </w:t>
      </w:r>
      <w:r w:rsidRPr="008137DE">
        <w:rPr>
          <w:iCs/>
        </w:rPr>
        <w:t xml:space="preserve"> и энергетики </w:t>
      </w:r>
      <w:r w:rsidR="00AE55E8">
        <w:rPr>
          <w:iCs/>
        </w:rPr>
        <w:t xml:space="preserve">администрации района </w:t>
      </w:r>
      <w:r w:rsidRPr="008137DE">
        <w:rPr>
          <w:iCs/>
        </w:rPr>
        <w:t>либо лица, его замещающего.</w:t>
      </w:r>
    </w:p>
    <w:p w:rsidR="000020DA" w:rsidRPr="008137DE" w:rsidRDefault="000020DA" w:rsidP="008137DE">
      <w:pPr>
        <w:ind w:firstLine="709"/>
        <w:jc w:val="both"/>
        <w:outlineLvl w:val="2"/>
        <w:rPr>
          <w:iCs/>
        </w:rPr>
      </w:pPr>
      <w:r w:rsidRPr="008137DE">
        <w:rPr>
          <w:iCs/>
        </w:rPr>
        <w:t xml:space="preserve">Внеплановые проверки проводятся в случае поступления </w:t>
      </w:r>
      <w:r w:rsidR="00AE55E8">
        <w:rPr>
          <w:iCs/>
        </w:rPr>
        <w:t xml:space="preserve">                                       в </w:t>
      </w:r>
      <w:r w:rsidR="000954D9">
        <w:rPr>
          <w:iCs/>
        </w:rPr>
        <w:t>Администрацию</w:t>
      </w:r>
      <w:r w:rsidRPr="008137DE">
        <w:rPr>
          <w:iCs/>
        </w:rPr>
        <w:t xml:space="preserve"> обращений физических и юридических лиц </w:t>
      </w:r>
      <w:r w:rsidR="00AE55E8">
        <w:rPr>
          <w:iCs/>
        </w:rPr>
        <w:t xml:space="preserve">                               </w:t>
      </w:r>
      <w:r w:rsidRPr="008137DE">
        <w:rPr>
          <w:iCs/>
        </w:rPr>
        <w:t>с жалобами на нарушения их прав и законных интересов.</w:t>
      </w:r>
    </w:p>
    <w:p w:rsidR="000020DA" w:rsidRPr="008137DE" w:rsidRDefault="00AE55E8" w:rsidP="008137DE">
      <w:pPr>
        <w:ind w:firstLine="709"/>
        <w:jc w:val="both"/>
        <w:outlineLvl w:val="2"/>
        <w:rPr>
          <w:iCs/>
        </w:rPr>
      </w:pPr>
      <w:r>
        <w:rPr>
          <w:iCs/>
        </w:rPr>
        <w:t xml:space="preserve">31.2. </w:t>
      </w:r>
      <w:r w:rsidR="000020DA" w:rsidRPr="008137DE">
        <w:rPr>
          <w:iCs/>
        </w:rPr>
        <w:t>Внеплановые проверки проводятся в форме документарной проверки и (или) выездной проверки в порядке, установленном законодательством.</w:t>
      </w:r>
    </w:p>
    <w:p w:rsidR="000020DA" w:rsidRPr="008137DE" w:rsidRDefault="000020DA" w:rsidP="008137DE">
      <w:pPr>
        <w:ind w:firstLine="709"/>
        <w:jc w:val="both"/>
        <w:outlineLvl w:val="2"/>
        <w:rPr>
          <w:iCs/>
        </w:rPr>
      </w:pPr>
      <w:r w:rsidRPr="008137DE">
        <w:rPr>
          <w:iCs/>
        </w:rPr>
        <w:t>Внеплановые проверки могут проводиться на основании конкретного обращения заявителя о фактах нарушения его прав на получение муниципальной услуги.</w:t>
      </w:r>
    </w:p>
    <w:p w:rsidR="000020DA" w:rsidRPr="008137DE" w:rsidRDefault="00AE55E8" w:rsidP="008137DE">
      <w:pPr>
        <w:ind w:firstLine="709"/>
        <w:jc w:val="both"/>
        <w:outlineLvl w:val="2"/>
        <w:rPr>
          <w:iCs/>
        </w:rPr>
      </w:pPr>
      <w:r>
        <w:rPr>
          <w:iCs/>
        </w:rPr>
        <w:t xml:space="preserve">31.3. </w:t>
      </w:r>
      <w:r w:rsidR="000020DA" w:rsidRPr="008137DE">
        <w:rPr>
          <w:iCs/>
        </w:rPr>
        <w:t xml:space="preserve">Результаты плановых и внеплановых проверок оформляются в виде акта, в котором отмечаются выявленные недостатки и предложения </w:t>
      </w:r>
      <w:r>
        <w:rPr>
          <w:iCs/>
        </w:rPr>
        <w:t xml:space="preserve">                             </w:t>
      </w:r>
      <w:r w:rsidR="000020DA" w:rsidRPr="008137DE">
        <w:rPr>
          <w:iCs/>
        </w:rPr>
        <w:t xml:space="preserve">по их устранению. Акты результатов плановых и внеплановых проверок </w:t>
      </w:r>
      <w:r>
        <w:rPr>
          <w:iCs/>
        </w:rPr>
        <w:t xml:space="preserve">                          </w:t>
      </w:r>
      <w:r w:rsidR="000020DA" w:rsidRPr="008137DE">
        <w:rPr>
          <w:iCs/>
        </w:rPr>
        <w:t xml:space="preserve">в течение 6 месяцев хранятся управлении градостроительства, развития жилищно-коммунального комплекса и энергетики администрации района, </w:t>
      </w:r>
      <w:r>
        <w:rPr>
          <w:iCs/>
        </w:rPr>
        <w:t xml:space="preserve">                      </w:t>
      </w:r>
      <w:r w:rsidR="000020DA" w:rsidRPr="008137DE">
        <w:rPr>
          <w:iCs/>
        </w:rPr>
        <w:t>а затем уничтожаются.</w:t>
      </w:r>
    </w:p>
    <w:p w:rsidR="000020DA" w:rsidRPr="008137DE" w:rsidRDefault="000020DA" w:rsidP="008137DE">
      <w:pPr>
        <w:ind w:firstLine="709"/>
        <w:jc w:val="both"/>
        <w:outlineLvl w:val="2"/>
        <w:rPr>
          <w:bCs/>
          <w:szCs w:val="26"/>
        </w:rPr>
      </w:pPr>
      <w:r w:rsidRPr="008137DE">
        <w:rPr>
          <w:bCs/>
          <w:szCs w:val="26"/>
        </w:rPr>
        <w:t xml:space="preserve">32. Ответственность должностных лиц Администрации за решения </w:t>
      </w:r>
      <w:r w:rsidR="00AE55E8">
        <w:rPr>
          <w:bCs/>
          <w:szCs w:val="26"/>
        </w:rPr>
        <w:t xml:space="preserve">                           </w:t>
      </w:r>
      <w:r w:rsidRPr="008137DE">
        <w:rPr>
          <w:bCs/>
          <w:szCs w:val="26"/>
        </w:rPr>
        <w:t>и действия (бездействие), принимаемые (осуществляемые) в ходе предоставления муниципальной услуги</w:t>
      </w:r>
      <w:r w:rsidR="00AE55E8">
        <w:rPr>
          <w:bCs/>
          <w:szCs w:val="26"/>
        </w:rPr>
        <w:t>.</w:t>
      </w:r>
    </w:p>
    <w:p w:rsidR="000020DA" w:rsidRPr="008137DE" w:rsidRDefault="000020DA" w:rsidP="008137DE">
      <w:pPr>
        <w:ind w:firstLine="709"/>
        <w:jc w:val="both"/>
        <w:rPr>
          <w:iCs/>
        </w:rPr>
      </w:pPr>
      <w:r w:rsidRPr="008137DE">
        <w:rPr>
          <w:iCs/>
        </w:rPr>
        <w:t xml:space="preserve">32.1. Должностным лицом Администрации, ответственным </w:t>
      </w:r>
      <w:r w:rsidR="00AE55E8">
        <w:rPr>
          <w:iCs/>
        </w:rPr>
        <w:t xml:space="preserve">                                    </w:t>
      </w:r>
      <w:r w:rsidRPr="008137DE">
        <w:rPr>
          <w:iCs/>
        </w:rPr>
        <w:t>за предоставление муниципальной услуги, а также за соблюдением порядка предоставления муниципальной услуги, является руководитель подразделения Администрации, непосредственно предоставляющего муниципальную услугу.</w:t>
      </w:r>
    </w:p>
    <w:p w:rsidR="000020DA" w:rsidRPr="008137DE" w:rsidRDefault="000020DA" w:rsidP="008137DE">
      <w:pPr>
        <w:ind w:firstLine="709"/>
        <w:jc w:val="both"/>
        <w:rPr>
          <w:iCs/>
        </w:rPr>
      </w:pPr>
      <w:r w:rsidRPr="008137DE">
        <w:rPr>
          <w:iCs/>
        </w:rPr>
        <w:t xml:space="preserve">32.2. По результатам проведенных мониторинга и проверок, в случае выявления неправомерных решений, действий (бездействия) должностных лиц Администрации и фактов нарушения прав </w:t>
      </w:r>
      <w:r w:rsidR="00AE55E8">
        <w:rPr>
          <w:iCs/>
        </w:rPr>
        <w:t>и законных интересов Заявителей</w:t>
      </w:r>
      <w:r w:rsidRPr="008137DE">
        <w:rPr>
          <w:iCs/>
        </w:rPr>
        <w:t xml:space="preserve"> должностные лица Администрации несут ответственность в соответствии </w:t>
      </w:r>
      <w:r w:rsidR="00AE55E8">
        <w:rPr>
          <w:iCs/>
        </w:rPr>
        <w:t xml:space="preserve">                         </w:t>
      </w:r>
      <w:r w:rsidRPr="008137DE">
        <w:rPr>
          <w:iCs/>
        </w:rPr>
        <w:t>с законодательством Российской Федерации.</w:t>
      </w:r>
    </w:p>
    <w:p w:rsidR="000020DA" w:rsidRPr="008137DE" w:rsidRDefault="000020DA" w:rsidP="008137DE">
      <w:pPr>
        <w:ind w:firstLine="709"/>
        <w:jc w:val="both"/>
        <w:outlineLvl w:val="2"/>
        <w:rPr>
          <w:bCs/>
          <w:szCs w:val="26"/>
        </w:rPr>
      </w:pPr>
      <w:r w:rsidRPr="008137DE">
        <w:rPr>
          <w:bCs/>
          <w:szCs w:val="26"/>
        </w:rPr>
        <w:t>33. Положения, характеризующие требования к порядку и формам контроля за предоставление муниципальной услуги, в том числе со стороны граждан, их объединений и организаций</w:t>
      </w:r>
      <w:r w:rsidR="00AE55E8">
        <w:rPr>
          <w:bCs/>
          <w:szCs w:val="26"/>
        </w:rPr>
        <w:t>.</w:t>
      </w:r>
    </w:p>
    <w:p w:rsidR="000020DA" w:rsidRPr="008137DE" w:rsidRDefault="000020DA" w:rsidP="008137DE">
      <w:pPr>
        <w:ind w:firstLine="709"/>
        <w:jc w:val="both"/>
        <w:rPr>
          <w:iCs/>
        </w:rPr>
      </w:pPr>
      <w:r w:rsidRPr="008137DE">
        <w:rPr>
          <w:iCs/>
        </w:rPr>
        <w:t>33.1. Контроль за предоставлением муниципальной услуги осуществляется в по</w:t>
      </w:r>
      <w:r w:rsidR="00AE55E8">
        <w:rPr>
          <w:iCs/>
        </w:rPr>
        <w:t>рядке и формах, предусмотренных</w:t>
      </w:r>
      <w:r w:rsidRPr="008137DE">
        <w:rPr>
          <w:iCs/>
        </w:rPr>
        <w:t xml:space="preserve"> </w:t>
      </w:r>
      <w:hyperlink r:id="rId34" w:anchor="290" w:history="1">
        <w:r w:rsidR="00AE55E8">
          <w:rPr>
            <w:iCs/>
          </w:rPr>
          <w:t>пунктами</w:t>
        </w:r>
        <w:r w:rsidRPr="008137DE">
          <w:rPr>
            <w:iCs/>
          </w:rPr>
          <w:t xml:space="preserve"> 29</w:t>
        </w:r>
      </w:hyperlink>
      <w:r w:rsidRPr="008137DE">
        <w:rPr>
          <w:iCs/>
        </w:rPr>
        <w:t xml:space="preserve"> и </w:t>
      </w:r>
      <w:hyperlink r:id="rId35" w:anchor="300" w:history="1">
        <w:r w:rsidRPr="008137DE">
          <w:rPr>
            <w:iCs/>
          </w:rPr>
          <w:t>30</w:t>
        </w:r>
      </w:hyperlink>
      <w:r w:rsidRPr="008137DE">
        <w:rPr>
          <w:iCs/>
        </w:rPr>
        <w:t xml:space="preserve"> настоящего Административного регламента.</w:t>
      </w:r>
    </w:p>
    <w:p w:rsidR="000020DA" w:rsidRPr="008137DE" w:rsidRDefault="000020DA" w:rsidP="008137DE">
      <w:pPr>
        <w:ind w:firstLine="709"/>
        <w:jc w:val="both"/>
        <w:rPr>
          <w:iCs/>
        </w:rPr>
      </w:pPr>
      <w:r w:rsidRPr="008137DE">
        <w:rPr>
          <w:iCs/>
        </w:rPr>
        <w:t>33.2. По результатам контроля уполномоченные должностные лица принимают меры по предупреждению, выявлению и пресечению нарушений контроля требований при предоставлении муниципальной услуги.</w:t>
      </w:r>
    </w:p>
    <w:p w:rsidR="000020DA" w:rsidRPr="008137DE" w:rsidRDefault="000020DA" w:rsidP="008137DE">
      <w:pPr>
        <w:ind w:firstLine="709"/>
        <w:jc w:val="both"/>
        <w:rPr>
          <w:iCs/>
        </w:rPr>
      </w:pPr>
      <w:r w:rsidRPr="008137DE">
        <w:rPr>
          <w:iCs/>
        </w:rPr>
        <w:t>33.3. Граждане, их объединения и организации для осуществления контроля за предоставлением муниципальной услуги имеют право направлять</w:t>
      </w:r>
      <w:r w:rsidR="00AE55E8">
        <w:rPr>
          <w:iCs/>
        </w:rPr>
        <w:t xml:space="preserve">        </w:t>
      </w:r>
      <w:r w:rsidRPr="008137DE">
        <w:rPr>
          <w:iCs/>
        </w:rPr>
        <w:t xml:space="preserve"> в Администрацию индивидуальные и коллективные обращения </w:t>
      </w:r>
      <w:r w:rsidR="00AE55E8">
        <w:rPr>
          <w:iCs/>
        </w:rPr>
        <w:t xml:space="preserve">                                       </w:t>
      </w:r>
      <w:r w:rsidRPr="008137DE">
        <w:rPr>
          <w:iCs/>
        </w:rPr>
        <w:t xml:space="preserve">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и принятые ими решения, связанные </w:t>
      </w:r>
      <w:r w:rsidR="00AE55E8">
        <w:rPr>
          <w:iCs/>
        </w:rPr>
        <w:t xml:space="preserve">                           </w:t>
      </w:r>
      <w:r w:rsidRPr="008137DE">
        <w:rPr>
          <w:iCs/>
        </w:rPr>
        <w:t>с предоставлением муниципальной услуги.</w:t>
      </w:r>
    </w:p>
    <w:p w:rsidR="000020DA" w:rsidRDefault="000020DA" w:rsidP="008137DE">
      <w:pPr>
        <w:ind w:firstLine="709"/>
        <w:jc w:val="both"/>
        <w:rPr>
          <w:iCs/>
        </w:rPr>
      </w:pPr>
      <w:r w:rsidRPr="008137DE">
        <w:rPr>
          <w:iCs/>
        </w:rPr>
        <w:t xml:space="preserve">33.4. Контроль за предоставлением муниципальной услуги, в том числе </w:t>
      </w:r>
      <w:r w:rsidR="00AE55E8">
        <w:rPr>
          <w:iCs/>
        </w:rPr>
        <w:t xml:space="preserve">        </w:t>
      </w:r>
      <w:r w:rsidRPr="008137DE">
        <w:rPr>
          <w:iCs/>
        </w:rPr>
        <w:t>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w:t>
      </w:r>
      <w:r w:rsidRPr="008137DE">
        <w:rPr>
          <w:spacing w:val="-5"/>
          <w:lang w:eastAsia="ar-SA"/>
        </w:rPr>
        <w:t xml:space="preserve"> </w:t>
      </w:r>
      <w:r w:rsidRPr="008137DE">
        <w:rPr>
          <w:iCs/>
        </w:rPr>
        <w:t>услуги.</w:t>
      </w:r>
    </w:p>
    <w:p w:rsidR="00A70D8E" w:rsidRPr="008137DE" w:rsidRDefault="00A70D8E" w:rsidP="008137DE">
      <w:pPr>
        <w:ind w:firstLine="709"/>
        <w:jc w:val="both"/>
        <w:rPr>
          <w:spacing w:val="-5"/>
          <w:lang w:eastAsia="ar-SA"/>
        </w:rPr>
      </w:pPr>
    </w:p>
    <w:p w:rsidR="000020DA" w:rsidRPr="000020DA" w:rsidRDefault="000020DA" w:rsidP="00A727EB">
      <w:pPr>
        <w:jc w:val="center"/>
        <w:outlineLvl w:val="2"/>
        <w:rPr>
          <w:b/>
          <w:bCs/>
          <w:szCs w:val="26"/>
        </w:rPr>
      </w:pPr>
      <w:r w:rsidRPr="000020DA">
        <w:rPr>
          <w:b/>
          <w:bCs/>
          <w:szCs w:val="26"/>
        </w:rPr>
        <w:t>VI. Досудебный (внесудебный) порядок обжалования решений и действий (бездействия) Администрации, должностных лиц Администрации</w:t>
      </w:r>
    </w:p>
    <w:p w:rsidR="00A727EB" w:rsidRPr="00A727EB" w:rsidRDefault="00A727EB" w:rsidP="00A727EB">
      <w:pPr>
        <w:ind w:firstLine="709"/>
        <w:jc w:val="both"/>
        <w:outlineLvl w:val="2"/>
        <w:rPr>
          <w:bCs/>
          <w:szCs w:val="26"/>
        </w:rPr>
      </w:pPr>
    </w:p>
    <w:p w:rsidR="000020DA" w:rsidRPr="00A727EB" w:rsidRDefault="000020DA" w:rsidP="00A727EB">
      <w:pPr>
        <w:ind w:firstLine="709"/>
        <w:jc w:val="both"/>
        <w:outlineLvl w:val="2"/>
        <w:rPr>
          <w:bCs/>
        </w:rPr>
      </w:pPr>
      <w:r w:rsidRPr="00A727EB">
        <w:rPr>
          <w:bCs/>
        </w:rPr>
        <w:t>34.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r w:rsidR="00A727EB">
        <w:rPr>
          <w:bCs/>
        </w:rPr>
        <w:t>.</w:t>
      </w:r>
    </w:p>
    <w:p w:rsidR="000020DA" w:rsidRPr="00A727EB" w:rsidRDefault="000020DA" w:rsidP="00A727EB">
      <w:pPr>
        <w:ind w:firstLine="709"/>
        <w:jc w:val="both"/>
        <w:rPr>
          <w:iCs/>
        </w:rPr>
      </w:pPr>
      <w:r w:rsidRPr="00A727EB">
        <w:rPr>
          <w:iCs/>
        </w:rPr>
        <w:t>34.1. Заявитель имеет право на досудебное (внесудебное) обжалование действий (бездействия) и (или) решений, принятых (осуществляемых) в ходе пре</w:t>
      </w:r>
      <w:r w:rsidR="00A727EB">
        <w:rPr>
          <w:iCs/>
        </w:rPr>
        <w:t>дставления муниципальной услуги</w:t>
      </w:r>
      <w:r w:rsidRPr="00A727EB">
        <w:rPr>
          <w:iCs/>
        </w:rPr>
        <w:t xml:space="preserve"> Администрацией, должностны</w:t>
      </w:r>
      <w:r w:rsidR="00A727EB">
        <w:rPr>
          <w:iCs/>
        </w:rPr>
        <w:t>ми лицами Администрации (далее –</w:t>
      </w:r>
      <w:r w:rsidRPr="00A727EB">
        <w:rPr>
          <w:iCs/>
        </w:rPr>
        <w:t xml:space="preserve"> жалоба).</w:t>
      </w:r>
    </w:p>
    <w:p w:rsidR="000020DA" w:rsidRPr="00A727EB" w:rsidRDefault="000020DA" w:rsidP="00A727EB">
      <w:pPr>
        <w:ind w:firstLine="709"/>
        <w:jc w:val="both"/>
        <w:rPr>
          <w:iCs/>
        </w:rPr>
      </w:pPr>
      <w:r w:rsidRPr="00A727EB">
        <w:rPr>
          <w:iCs/>
        </w:rPr>
        <w:t xml:space="preserve">34.2. В случае, когда жалоба подается через представителя Заявителя, </w:t>
      </w:r>
      <w:r w:rsidR="00A727EB">
        <w:rPr>
          <w:iCs/>
        </w:rPr>
        <w:t xml:space="preserve">                        </w:t>
      </w:r>
      <w:r w:rsidRPr="00A727EB">
        <w:rPr>
          <w:iCs/>
        </w:rPr>
        <w:t>в качестве документа, подтверждающего его полномочия на осуществление действий от имени Заявителя, могут быть представлены:</w:t>
      </w:r>
    </w:p>
    <w:p w:rsidR="000020DA" w:rsidRPr="00A727EB" w:rsidRDefault="00A727EB" w:rsidP="00A727EB">
      <w:pPr>
        <w:ind w:firstLine="709"/>
        <w:jc w:val="both"/>
        <w:rPr>
          <w:iCs/>
        </w:rPr>
      </w:pPr>
      <w:r>
        <w:rPr>
          <w:iCs/>
        </w:rPr>
        <w:t>34.2.1. О</w:t>
      </w:r>
      <w:r w:rsidR="000020DA" w:rsidRPr="00A727EB">
        <w:rPr>
          <w:iCs/>
        </w:rPr>
        <w:t>формленная в соответствии с законодательством Российской Федерации до</w:t>
      </w:r>
      <w:r>
        <w:rPr>
          <w:iCs/>
        </w:rPr>
        <w:t>веренность (для физических лиц).</w:t>
      </w:r>
    </w:p>
    <w:p w:rsidR="000020DA" w:rsidRPr="00A727EB" w:rsidRDefault="00A727EB" w:rsidP="00A727EB">
      <w:pPr>
        <w:ind w:firstLine="709"/>
        <w:jc w:val="both"/>
        <w:rPr>
          <w:iCs/>
        </w:rPr>
      </w:pPr>
      <w:r>
        <w:rPr>
          <w:iCs/>
        </w:rPr>
        <w:t>34.2.2. О</w:t>
      </w:r>
      <w:r w:rsidR="000020DA" w:rsidRPr="00A727EB">
        <w:rPr>
          <w:iCs/>
        </w:rPr>
        <w:t>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w:t>
      </w:r>
      <w:r>
        <w:rPr>
          <w:iCs/>
        </w:rPr>
        <w:t>лем лицом (для юридических лиц).</w:t>
      </w:r>
    </w:p>
    <w:p w:rsidR="000020DA" w:rsidRPr="00A727EB" w:rsidRDefault="00A727EB" w:rsidP="00A727EB">
      <w:pPr>
        <w:ind w:firstLine="709"/>
        <w:jc w:val="both"/>
        <w:rPr>
          <w:iCs/>
        </w:rPr>
      </w:pPr>
      <w:r>
        <w:rPr>
          <w:iCs/>
        </w:rPr>
        <w:t>34.2.3. К</w:t>
      </w:r>
      <w:r w:rsidR="000020DA" w:rsidRPr="00A727EB">
        <w:rPr>
          <w:iCs/>
        </w:rPr>
        <w:t>опия решения о назначении или об избрании либо приказа</w:t>
      </w:r>
      <w:r>
        <w:rPr>
          <w:iCs/>
        </w:rPr>
        <w:t xml:space="preserve">                       </w:t>
      </w:r>
      <w:r w:rsidR="000020DA" w:rsidRPr="00A727EB">
        <w:rPr>
          <w:iCs/>
        </w:rPr>
        <w:t xml:space="preserve"> о назначении физического лица на должность, в соответствии с которым физическое лицо обладает правом действовать от имени Заявителя без доверенности (для юридических лиц).</w:t>
      </w:r>
    </w:p>
    <w:p w:rsidR="000020DA" w:rsidRPr="00A727EB" w:rsidRDefault="000020DA" w:rsidP="00A727EB">
      <w:pPr>
        <w:ind w:firstLine="709"/>
        <w:jc w:val="both"/>
        <w:rPr>
          <w:iCs/>
        </w:rPr>
      </w:pPr>
      <w:r w:rsidRPr="00A727EB">
        <w:rPr>
          <w:iCs/>
        </w:rPr>
        <w:t>34.3. Заявитель может обратиться с жалобой, в том числе в следующих случаях:</w:t>
      </w:r>
    </w:p>
    <w:p w:rsidR="000020DA" w:rsidRPr="00A727EB" w:rsidRDefault="00A727EB" w:rsidP="00A727EB">
      <w:pPr>
        <w:ind w:firstLine="709"/>
        <w:jc w:val="both"/>
        <w:rPr>
          <w:iCs/>
        </w:rPr>
      </w:pPr>
      <w:r>
        <w:rPr>
          <w:iCs/>
        </w:rPr>
        <w:t>34.3.1. Нарушение срока регистрации з</w:t>
      </w:r>
      <w:r w:rsidR="000020DA" w:rsidRPr="00A727EB">
        <w:rPr>
          <w:iCs/>
        </w:rPr>
        <w:t>аявления о предоставлении муниципальной услуги, комплексно</w:t>
      </w:r>
      <w:r>
        <w:rPr>
          <w:iCs/>
        </w:rPr>
        <w:t xml:space="preserve">го запроса, указанного в статье </w:t>
      </w:r>
      <w:r w:rsidR="000020DA" w:rsidRPr="00A727EB">
        <w:rPr>
          <w:iCs/>
        </w:rPr>
        <w:t>15.1 Феде</w:t>
      </w:r>
      <w:r>
        <w:rPr>
          <w:iCs/>
        </w:rPr>
        <w:t xml:space="preserve">рального закона от 27.07.2010 № </w:t>
      </w:r>
      <w:r w:rsidR="000020DA" w:rsidRPr="00A727EB">
        <w:rPr>
          <w:iCs/>
        </w:rPr>
        <w:t>210-ФЗ «Об организации предоставления государ</w:t>
      </w:r>
      <w:r>
        <w:rPr>
          <w:iCs/>
        </w:rPr>
        <w:t>ственных и муниципальных услуг».</w:t>
      </w:r>
    </w:p>
    <w:p w:rsidR="000020DA" w:rsidRPr="00A727EB" w:rsidRDefault="00A727EB" w:rsidP="00A727EB">
      <w:pPr>
        <w:ind w:firstLine="709"/>
        <w:jc w:val="both"/>
        <w:rPr>
          <w:iCs/>
        </w:rPr>
      </w:pPr>
      <w:r>
        <w:rPr>
          <w:iCs/>
        </w:rPr>
        <w:t>34.3.2. Н</w:t>
      </w:r>
      <w:r w:rsidR="000020DA" w:rsidRPr="00A727EB">
        <w:rPr>
          <w:iCs/>
        </w:rPr>
        <w:t>арушение срока пред</w:t>
      </w:r>
      <w:r>
        <w:rPr>
          <w:iCs/>
        </w:rPr>
        <w:t>оставления муниципальной услуги.</w:t>
      </w:r>
    </w:p>
    <w:p w:rsidR="000020DA" w:rsidRPr="00A727EB" w:rsidRDefault="00A727EB" w:rsidP="00A727EB">
      <w:pPr>
        <w:ind w:firstLine="709"/>
        <w:jc w:val="both"/>
        <w:rPr>
          <w:iCs/>
        </w:rPr>
      </w:pPr>
      <w:r>
        <w:rPr>
          <w:iCs/>
        </w:rPr>
        <w:t>34.3.3. Т</w:t>
      </w:r>
      <w:r w:rsidR="000020DA" w:rsidRPr="00A727EB">
        <w:rPr>
          <w:iCs/>
        </w:rPr>
        <w:t>ребования у Заявителя документов или информации либо осуществления действий, представление или осуществление которых</w:t>
      </w:r>
      <w:r>
        <w:rPr>
          <w:iCs/>
        </w:rPr>
        <w:t xml:space="preserve">                            </w:t>
      </w:r>
      <w:r w:rsidR="000020DA" w:rsidRPr="00A727EB">
        <w:rPr>
          <w:iCs/>
        </w:rPr>
        <w:t xml:space="preserve"> не предусмотрено законодательством Российской Федерации для пред</w:t>
      </w:r>
      <w:r>
        <w:rPr>
          <w:iCs/>
        </w:rPr>
        <w:t>оставления муниципальной услуги.</w:t>
      </w:r>
    </w:p>
    <w:p w:rsidR="000020DA" w:rsidRPr="00A727EB" w:rsidRDefault="00A727EB" w:rsidP="00A727EB">
      <w:pPr>
        <w:ind w:firstLine="709"/>
        <w:jc w:val="both"/>
        <w:rPr>
          <w:iCs/>
        </w:rPr>
      </w:pPr>
      <w:r>
        <w:rPr>
          <w:iCs/>
        </w:rPr>
        <w:t>34.3.4. Отказ</w:t>
      </w:r>
      <w:r w:rsidR="000020DA" w:rsidRPr="00A727EB">
        <w:rPr>
          <w:iCs/>
        </w:rPr>
        <w:t xml:space="preserve"> в приеме документов, предоставление которых предусмотрено законодательством Российской Федерации для предоставления му</w:t>
      </w:r>
      <w:r>
        <w:rPr>
          <w:iCs/>
        </w:rPr>
        <w:t>ниципальной услуги, у Заявителя.</w:t>
      </w:r>
    </w:p>
    <w:p w:rsidR="000020DA" w:rsidRPr="00A727EB" w:rsidRDefault="00A727EB" w:rsidP="00A727EB">
      <w:pPr>
        <w:ind w:firstLine="709"/>
        <w:jc w:val="both"/>
        <w:rPr>
          <w:iCs/>
        </w:rPr>
      </w:pPr>
      <w:r>
        <w:rPr>
          <w:iCs/>
        </w:rPr>
        <w:t>34.3.5. Отказ</w:t>
      </w:r>
      <w:r w:rsidR="000020DA" w:rsidRPr="00A727EB">
        <w:rPr>
          <w:iCs/>
        </w:rPr>
        <w:t xml:space="preserve"> в предоставлении муниципальной услуги, если основания отказа не предусмотрены законод</w:t>
      </w:r>
      <w:r>
        <w:rPr>
          <w:iCs/>
        </w:rPr>
        <w:t>ательством Российской Федерации.</w:t>
      </w:r>
    </w:p>
    <w:p w:rsidR="000020DA" w:rsidRPr="00A727EB" w:rsidRDefault="000020DA" w:rsidP="00A727EB">
      <w:pPr>
        <w:ind w:firstLine="709"/>
        <w:jc w:val="both"/>
        <w:rPr>
          <w:iCs/>
        </w:rPr>
      </w:pPr>
      <w:r w:rsidRPr="00A727EB">
        <w:rPr>
          <w:iCs/>
        </w:rPr>
        <w:t xml:space="preserve">34.3.6. </w:t>
      </w:r>
      <w:r w:rsidR="00A727EB">
        <w:rPr>
          <w:iCs/>
        </w:rPr>
        <w:t>Требование</w:t>
      </w:r>
      <w:r w:rsidRPr="00A727EB">
        <w:rPr>
          <w:iCs/>
        </w:rPr>
        <w:t xml:space="preserve"> с Заявителя при предоставлении муниципальной услуги платы, не предусмотренной законод</w:t>
      </w:r>
      <w:r w:rsidR="00A727EB">
        <w:rPr>
          <w:iCs/>
        </w:rPr>
        <w:t>ательством Российской Федерации.</w:t>
      </w:r>
    </w:p>
    <w:p w:rsidR="000020DA" w:rsidRPr="00A727EB" w:rsidRDefault="00A727EB" w:rsidP="00A727EB">
      <w:pPr>
        <w:ind w:firstLine="709"/>
        <w:jc w:val="both"/>
        <w:rPr>
          <w:iCs/>
        </w:rPr>
      </w:pPr>
      <w:r>
        <w:rPr>
          <w:iCs/>
        </w:rPr>
        <w:t>34.3.7. О</w:t>
      </w:r>
      <w:r w:rsidR="000020DA" w:rsidRPr="00A727EB">
        <w:rPr>
          <w:iCs/>
        </w:rPr>
        <w:t xml:space="preserve">тказ Администрации, должностного лица Администрации </w:t>
      </w:r>
      <w:r>
        <w:rPr>
          <w:iCs/>
        </w:rPr>
        <w:t xml:space="preserve">                           </w:t>
      </w:r>
      <w:r w:rsidR="000020DA" w:rsidRPr="00A727EB">
        <w:rPr>
          <w:iCs/>
        </w:rPr>
        <w:t>в исправлении допущенных опечаток и ошибок в выданных в результате предоставления муниципальной услуги документах либо нарушение установ</w:t>
      </w:r>
      <w:r>
        <w:rPr>
          <w:iCs/>
        </w:rPr>
        <w:t>ленного срока таких исправлений.</w:t>
      </w:r>
    </w:p>
    <w:p w:rsidR="000020DA" w:rsidRPr="00A727EB" w:rsidRDefault="00A727EB" w:rsidP="00A727EB">
      <w:pPr>
        <w:ind w:firstLine="709"/>
        <w:jc w:val="both"/>
        <w:rPr>
          <w:iCs/>
        </w:rPr>
      </w:pPr>
      <w:r>
        <w:rPr>
          <w:iCs/>
        </w:rPr>
        <w:t>34.3.8. Н</w:t>
      </w:r>
      <w:r w:rsidR="000020DA" w:rsidRPr="00A727EB">
        <w:rPr>
          <w:iCs/>
        </w:rPr>
        <w:t>арушение срока или порядка выдачи документов по результатам пред</w:t>
      </w:r>
      <w:r>
        <w:rPr>
          <w:iCs/>
        </w:rPr>
        <w:t>оставления муниципальной услуги.</w:t>
      </w:r>
    </w:p>
    <w:p w:rsidR="000020DA" w:rsidRPr="00A727EB" w:rsidRDefault="00A727EB" w:rsidP="00A727EB">
      <w:pPr>
        <w:ind w:firstLine="709"/>
        <w:jc w:val="both"/>
        <w:rPr>
          <w:iCs/>
        </w:rPr>
      </w:pPr>
      <w:r>
        <w:rPr>
          <w:iCs/>
        </w:rPr>
        <w:t>34.3.9. П</w:t>
      </w:r>
      <w:r w:rsidR="000020DA" w:rsidRPr="00A727EB">
        <w:rPr>
          <w:iCs/>
        </w:rPr>
        <w:t>риостановление предоставления муниципальной услуги, если основания приостановления не предусмотрены законод</w:t>
      </w:r>
      <w:r>
        <w:rPr>
          <w:iCs/>
        </w:rPr>
        <w:t>ательством Российской Федерации.</w:t>
      </w:r>
    </w:p>
    <w:p w:rsidR="000020DA" w:rsidRPr="00A727EB" w:rsidRDefault="00A727EB" w:rsidP="00A727EB">
      <w:pPr>
        <w:ind w:firstLine="709"/>
        <w:jc w:val="both"/>
        <w:rPr>
          <w:iCs/>
        </w:rPr>
      </w:pPr>
      <w:r>
        <w:rPr>
          <w:iCs/>
        </w:rPr>
        <w:t>34.3.10. Т</w:t>
      </w:r>
      <w:r w:rsidR="000020DA" w:rsidRPr="00A727EB">
        <w:rPr>
          <w:iCs/>
        </w:rPr>
        <w:t>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w:t>
      </w:r>
    </w:p>
    <w:p w:rsidR="000020DA" w:rsidRPr="00A727EB" w:rsidRDefault="000020DA" w:rsidP="00A727EB">
      <w:pPr>
        <w:ind w:firstLine="709"/>
        <w:jc w:val="both"/>
        <w:rPr>
          <w:iCs/>
        </w:rPr>
      </w:pPr>
      <w:r w:rsidRPr="00A727EB">
        <w:rPr>
          <w:iCs/>
        </w:rPr>
        <w:t>34.4. Жалоба должна содержать:</w:t>
      </w:r>
    </w:p>
    <w:p w:rsidR="000020DA" w:rsidRPr="00A727EB" w:rsidRDefault="00A727EB" w:rsidP="00A727EB">
      <w:pPr>
        <w:ind w:firstLine="709"/>
        <w:jc w:val="both"/>
        <w:rPr>
          <w:iCs/>
        </w:rPr>
      </w:pPr>
      <w:r>
        <w:rPr>
          <w:iCs/>
        </w:rPr>
        <w:t>34.4.1. Н</w:t>
      </w:r>
      <w:r w:rsidR="000020DA" w:rsidRPr="00A727EB">
        <w:rPr>
          <w:iCs/>
        </w:rPr>
        <w:t xml:space="preserve">аименование Администрации, указание на должностное лицо Администрации, указание на его руководителя и (или) работника, решения </w:t>
      </w:r>
      <w:r>
        <w:rPr>
          <w:iCs/>
        </w:rPr>
        <w:t xml:space="preserve">                    </w:t>
      </w:r>
      <w:r w:rsidR="000020DA" w:rsidRPr="00A727EB">
        <w:rPr>
          <w:iCs/>
        </w:rPr>
        <w:t>и действия (</w:t>
      </w:r>
      <w:r>
        <w:rPr>
          <w:iCs/>
        </w:rPr>
        <w:t>бездействие) которых обжалуются.</w:t>
      </w:r>
    </w:p>
    <w:p w:rsidR="000020DA" w:rsidRPr="00A727EB" w:rsidRDefault="00A727EB" w:rsidP="00A727EB">
      <w:pPr>
        <w:ind w:firstLine="709"/>
        <w:jc w:val="both"/>
        <w:rPr>
          <w:iCs/>
        </w:rPr>
      </w:pPr>
      <w:r>
        <w:rPr>
          <w:iCs/>
        </w:rPr>
        <w:t>34.4.2. Ф</w:t>
      </w:r>
      <w:r w:rsidR="000020DA" w:rsidRPr="00A727EB">
        <w:rPr>
          <w:iCs/>
        </w:rPr>
        <w:t>амилию, имя, отчество (при наличии), сведени</w:t>
      </w:r>
      <w:r>
        <w:rPr>
          <w:iCs/>
        </w:rPr>
        <w:t>я о месте жительства Заявителя –</w:t>
      </w:r>
      <w:r w:rsidR="000020DA" w:rsidRPr="00A727EB">
        <w:rPr>
          <w:iCs/>
        </w:rPr>
        <w:t xml:space="preserve"> физического лица либо наименование, сведения </w:t>
      </w:r>
      <w:r>
        <w:rPr>
          <w:iCs/>
        </w:rPr>
        <w:t xml:space="preserve">                      о местонахождении Заявителя –</w:t>
      </w:r>
      <w:r w:rsidR="000020DA" w:rsidRPr="00A727EB">
        <w:rPr>
          <w:iCs/>
        </w:rPr>
        <w:t xml:space="preserve"> юридического лица, а также номер (номера) контактного телефона, адрес (адреса) электронной почты (при наличии) </w:t>
      </w:r>
      <w:r>
        <w:rPr>
          <w:iCs/>
        </w:rPr>
        <w:t xml:space="preserve">                        </w:t>
      </w:r>
      <w:r w:rsidR="000020DA" w:rsidRPr="00A727EB">
        <w:rPr>
          <w:iCs/>
        </w:rPr>
        <w:t>и почтовый адрес, по которым должен</w:t>
      </w:r>
      <w:r>
        <w:rPr>
          <w:iCs/>
        </w:rPr>
        <w:t xml:space="preserve"> быть направлен ответ Заявителю.</w:t>
      </w:r>
    </w:p>
    <w:p w:rsidR="000020DA" w:rsidRPr="00A727EB" w:rsidRDefault="00A727EB" w:rsidP="00A727EB">
      <w:pPr>
        <w:ind w:firstLine="709"/>
        <w:jc w:val="both"/>
        <w:rPr>
          <w:iCs/>
        </w:rPr>
      </w:pPr>
      <w:r>
        <w:rPr>
          <w:iCs/>
        </w:rPr>
        <w:t>34.4.3. С</w:t>
      </w:r>
      <w:r w:rsidR="000020DA" w:rsidRPr="00A727EB">
        <w:rPr>
          <w:iCs/>
        </w:rPr>
        <w:t xml:space="preserve">ведения об обжалуемых решениях и действиях (бездействии) Администрации, </w:t>
      </w:r>
      <w:r>
        <w:rPr>
          <w:iCs/>
        </w:rPr>
        <w:t>должностного лица Администрации.</w:t>
      </w:r>
    </w:p>
    <w:p w:rsidR="000020DA" w:rsidRPr="00A727EB" w:rsidRDefault="00A727EB" w:rsidP="00A727EB">
      <w:pPr>
        <w:ind w:firstLine="709"/>
        <w:jc w:val="both"/>
        <w:rPr>
          <w:iCs/>
        </w:rPr>
      </w:pPr>
      <w:r>
        <w:rPr>
          <w:iCs/>
        </w:rPr>
        <w:t>34.4.4. Д</w:t>
      </w:r>
      <w:r w:rsidR="000020DA" w:rsidRPr="00A727EB">
        <w:rPr>
          <w:iCs/>
        </w:rPr>
        <w:t>оводы, на основании которых Заявитель не согласен с решением и действием (бездействием) Администрации, должностного лица Администрации. Заявителем могут быть представлены документы (при наличии), подтверждающие доводы заявителя, либо их копии.</w:t>
      </w:r>
    </w:p>
    <w:p w:rsidR="000020DA" w:rsidRPr="00A727EB" w:rsidRDefault="000020DA" w:rsidP="00A727EB">
      <w:pPr>
        <w:ind w:firstLine="709"/>
        <w:jc w:val="both"/>
        <w:rPr>
          <w:iCs/>
        </w:rPr>
      </w:pPr>
      <w:r w:rsidRPr="00A727EB">
        <w:rPr>
          <w:iCs/>
        </w:rPr>
        <w:t>34.5. Жалоба подается в письменной форме на бумажном носителе, в том числе на личном приеме Заявителя, по почте, либо в электронной форме.</w:t>
      </w:r>
    </w:p>
    <w:p w:rsidR="000020DA" w:rsidRPr="00A727EB" w:rsidRDefault="000020DA" w:rsidP="00A727EB">
      <w:pPr>
        <w:ind w:firstLine="709"/>
        <w:jc w:val="both"/>
        <w:rPr>
          <w:iCs/>
        </w:rPr>
      </w:pPr>
      <w:r w:rsidRPr="00A727EB">
        <w:rPr>
          <w:iCs/>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0020DA" w:rsidRPr="00A727EB" w:rsidRDefault="000020DA" w:rsidP="00A727EB">
      <w:pPr>
        <w:ind w:firstLine="709"/>
        <w:jc w:val="both"/>
        <w:rPr>
          <w:iCs/>
        </w:rPr>
      </w:pPr>
      <w:r w:rsidRPr="00A727EB">
        <w:rPr>
          <w:iCs/>
        </w:rPr>
        <w:t>При подаче жалобы в электронном виде документы, указанные</w:t>
      </w:r>
      <w:r w:rsidR="00A727EB">
        <w:rPr>
          <w:iCs/>
        </w:rPr>
        <w:t xml:space="preserve">                             </w:t>
      </w:r>
      <w:r w:rsidRPr="00A727EB">
        <w:rPr>
          <w:iCs/>
        </w:rPr>
        <w:t xml:space="preserve"> в </w:t>
      </w:r>
      <w:hyperlink r:id="rId36" w:anchor="332" w:history="1">
        <w:r w:rsidR="00A727EB">
          <w:rPr>
            <w:iCs/>
          </w:rPr>
          <w:t xml:space="preserve">пункте </w:t>
        </w:r>
        <w:r w:rsidRPr="00A727EB">
          <w:rPr>
            <w:iCs/>
          </w:rPr>
          <w:t>34.2</w:t>
        </w:r>
      </w:hyperlink>
      <w:r w:rsidRPr="00A727EB">
        <w:rPr>
          <w:iCs/>
        </w:rPr>
        <w:t xml:space="preserve"> настоящего Административного регламента, могут быть представлены в форме электронных документов, подписанных простой ЭП уполномоченного лица. При этом документ, удостоверяющий личность, </w:t>
      </w:r>
      <w:r w:rsidR="00A727EB">
        <w:rPr>
          <w:iCs/>
        </w:rPr>
        <w:t xml:space="preserve">                         </w:t>
      </w:r>
      <w:r w:rsidRPr="00A727EB">
        <w:rPr>
          <w:iCs/>
        </w:rPr>
        <w:t>не требуется.</w:t>
      </w:r>
    </w:p>
    <w:p w:rsidR="000020DA" w:rsidRPr="00A727EB" w:rsidRDefault="000020DA" w:rsidP="00A727EB">
      <w:pPr>
        <w:ind w:firstLine="709"/>
        <w:jc w:val="both"/>
        <w:rPr>
          <w:iCs/>
        </w:rPr>
      </w:pPr>
      <w:r w:rsidRPr="00A727EB">
        <w:rPr>
          <w:iCs/>
        </w:rPr>
        <w:t>34.6. В электронной форме жалоба может быть подана Заявителем посредством:</w:t>
      </w:r>
    </w:p>
    <w:p w:rsidR="000020DA" w:rsidRPr="00A727EB" w:rsidRDefault="00A727EB" w:rsidP="00A727EB">
      <w:pPr>
        <w:ind w:firstLine="709"/>
        <w:jc w:val="both"/>
        <w:rPr>
          <w:iCs/>
        </w:rPr>
      </w:pPr>
      <w:r>
        <w:rPr>
          <w:iCs/>
        </w:rPr>
        <w:t>34.6.1. О</w:t>
      </w:r>
      <w:r w:rsidR="000020DA" w:rsidRPr="00A727EB">
        <w:rPr>
          <w:iCs/>
        </w:rPr>
        <w:t>фициального сайта Администрации в с</w:t>
      </w:r>
      <w:r>
        <w:rPr>
          <w:iCs/>
        </w:rPr>
        <w:t>ети Интернет.</w:t>
      </w:r>
    </w:p>
    <w:p w:rsidR="000020DA" w:rsidRPr="00A727EB" w:rsidRDefault="00A727EB" w:rsidP="00A727EB">
      <w:pPr>
        <w:ind w:firstLine="709"/>
        <w:jc w:val="both"/>
        <w:rPr>
          <w:iCs/>
        </w:rPr>
      </w:pPr>
      <w:r>
        <w:rPr>
          <w:iCs/>
        </w:rPr>
        <w:t>34.6.2. ЕПГУ.</w:t>
      </w:r>
    </w:p>
    <w:p w:rsidR="000020DA" w:rsidRPr="00A727EB" w:rsidRDefault="00A727EB" w:rsidP="00A727EB">
      <w:pPr>
        <w:ind w:firstLine="709"/>
        <w:jc w:val="both"/>
        <w:rPr>
          <w:iCs/>
        </w:rPr>
      </w:pPr>
      <w:r>
        <w:rPr>
          <w:iCs/>
        </w:rPr>
        <w:t>34.6.3. РПГУ.</w:t>
      </w:r>
    </w:p>
    <w:p w:rsidR="000020DA" w:rsidRPr="00A727EB" w:rsidRDefault="00A727EB" w:rsidP="00A727EB">
      <w:pPr>
        <w:ind w:firstLine="709"/>
        <w:jc w:val="both"/>
        <w:rPr>
          <w:iCs/>
        </w:rPr>
      </w:pPr>
      <w:r>
        <w:rPr>
          <w:iCs/>
        </w:rPr>
        <w:t>34.6.4. Ф</w:t>
      </w:r>
      <w:r w:rsidR="000020DA" w:rsidRPr="00A727EB">
        <w:rPr>
          <w:iCs/>
        </w:rPr>
        <w:t xml:space="preserve">едеральной государственной информационной системы, обеспечивающей процесс досудебного (внесудебного) обжалования решений </w:t>
      </w:r>
      <w:r>
        <w:rPr>
          <w:iCs/>
        </w:rPr>
        <w:t xml:space="preserve">                        </w:t>
      </w:r>
      <w:r w:rsidR="000020DA" w:rsidRPr="00A727EB">
        <w:rPr>
          <w:iCs/>
        </w:rPr>
        <w:t>и действий (бездействия), совершенных при предоставлении государственных</w:t>
      </w:r>
      <w:r>
        <w:rPr>
          <w:iCs/>
        </w:rPr>
        <w:t xml:space="preserve">            </w:t>
      </w:r>
      <w:r w:rsidR="000020DA" w:rsidRPr="00A727EB">
        <w:rPr>
          <w:iCs/>
        </w:rPr>
        <w:t xml:space="preserve"> и муниципальных услуг.</w:t>
      </w:r>
    </w:p>
    <w:p w:rsidR="000020DA" w:rsidRPr="00A727EB" w:rsidRDefault="000020DA" w:rsidP="00A727EB">
      <w:pPr>
        <w:ind w:firstLine="709"/>
        <w:jc w:val="both"/>
        <w:rPr>
          <w:iCs/>
        </w:rPr>
      </w:pPr>
      <w:r w:rsidRPr="00A727EB">
        <w:rPr>
          <w:iCs/>
        </w:rPr>
        <w:t>34.7. В Администрации определяются уполномоченные должностные лица и (или) работники, которые обеспечивают:</w:t>
      </w:r>
    </w:p>
    <w:p w:rsidR="000020DA" w:rsidRPr="00A727EB" w:rsidRDefault="00A727EB" w:rsidP="00A727EB">
      <w:pPr>
        <w:ind w:firstLine="709"/>
        <w:jc w:val="both"/>
        <w:rPr>
          <w:iCs/>
        </w:rPr>
      </w:pPr>
      <w:r>
        <w:rPr>
          <w:iCs/>
        </w:rPr>
        <w:t>34.7.1. Прием и регистрацию жалоб.</w:t>
      </w:r>
    </w:p>
    <w:p w:rsidR="000020DA" w:rsidRPr="00A727EB" w:rsidRDefault="00A70D8E" w:rsidP="00A727EB">
      <w:pPr>
        <w:ind w:firstLine="709"/>
        <w:jc w:val="both"/>
        <w:rPr>
          <w:iCs/>
        </w:rPr>
      </w:pPr>
      <w:r>
        <w:rPr>
          <w:iCs/>
        </w:rPr>
        <w:t>34.7.2</w:t>
      </w:r>
      <w:r w:rsidR="000020DA" w:rsidRPr="00A727EB">
        <w:rPr>
          <w:iCs/>
        </w:rPr>
        <w:t xml:space="preserve">. </w:t>
      </w:r>
      <w:r w:rsidR="00A727EB">
        <w:rPr>
          <w:iCs/>
        </w:rPr>
        <w:t>Р</w:t>
      </w:r>
      <w:r w:rsidR="000020DA" w:rsidRPr="00A727EB">
        <w:rPr>
          <w:iCs/>
        </w:rPr>
        <w:t>ассмотрение жалоб в соответствии с требованиями законодательства Российской Федерации.</w:t>
      </w:r>
    </w:p>
    <w:p w:rsidR="000020DA" w:rsidRPr="00A727EB" w:rsidRDefault="000020DA" w:rsidP="00A727EB">
      <w:pPr>
        <w:ind w:firstLine="709"/>
        <w:jc w:val="both"/>
        <w:rPr>
          <w:iCs/>
        </w:rPr>
      </w:pPr>
      <w:r w:rsidRPr="00A727EB">
        <w:rPr>
          <w:iCs/>
        </w:rPr>
        <w:t>34.8. По результатам рассмотрения жалобы Администрация принимает одно из следующих решений:</w:t>
      </w:r>
    </w:p>
    <w:p w:rsidR="000020DA" w:rsidRPr="00A727EB" w:rsidRDefault="00A727EB" w:rsidP="00A727EB">
      <w:pPr>
        <w:ind w:firstLine="709"/>
        <w:jc w:val="both"/>
        <w:rPr>
          <w:iCs/>
        </w:rPr>
      </w:pPr>
      <w:r>
        <w:rPr>
          <w:iCs/>
        </w:rPr>
        <w:t>34.8.1. Ж</w:t>
      </w:r>
      <w:r w:rsidR="000020DA" w:rsidRPr="00A727EB">
        <w:rPr>
          <w:iCs/>
        </w:rPr>
        <w:t xml:space="preserve">алоба удовлетворяется, в том числе в форме отмены принятого решения, исправления допущенных опечаток и ошибок в выданных </w:t>
      </w:r>
      <w:r>
        <w:rPr>
          <w:iCs/>
        </w:rPr>
        <w:t xml:space="preserve">                                     </w:t>
      </w:r>
      <w:r w:rsidR="000020DA" w:rsidRPr="00A727EB">
        <w:rPr>
          <w:iCs/>
        </w:rPr>
        <w:t>в результате предоставления муниципальной услуги документах, возврата Заявителю денежных средств, взимание которых не предусмотрено законод</w:t>
      </w:r>
      <w:r>
        <w:rPr>
          <w:iCs/>
        </w:rPr>
        <w:t>ательством Российской Федерации.</w:t>
      </w:r>
    </w:p>
    <w:p w:rsidR="000020DA" w:rsidRPr="00A727EB" w:rsidRDefault="00A727EB" w:rsidP="00A727EB">
      <w:pPr>
        <w:ind w:firstLine="709"/>
        <w:jc w:val="both"/>
        <w:rPr>
          <w:iCs/>
        </w:rPr>
      </w:pPr>
      <w:r>
        <w:rPr>
          <w:iCs/>
        </w:rPr>
        <w:t>34.8.2. В</w:t>
      </w:r>
      <w:r w:rsidR="000020DA" w:rsidRPr="00A727EB">
        <w:rPr>
          <w:iCs/>
        </w:rPr>
        <w:t xml:space="preserve"> удовлетворении жалобы отказывается по основаниям, предусмотренным </w:t>
      </w:r>
      <w:hyperlink r:id="rId37" w:anchor="3312" w:history="1">
        <w:r>
          <w:rPr>
            <w:iCs/>
          </w:rPr>
          <w:t xml:space="preserve">пунктом </w:t>
        </w:r>
        <w:r w:rsidR="000020DA" w:rsidRPr="00A727EB">
          <w:rPr>
            <w:iCs/>
          </w:rPr>
          <w:t>33.12</w:t>
        </w:r>
      </w:hyperlink>
      <w:r w:rsidR="000020DA" w:rsidRPr="00A727EB">
        <w:rPr>
          <w:iCs/>
        </w:rPr>
        <w:t xml:space="preserve"> настоящего Административного регламента.</w:t>
      </w:r>
    </w:p>
    <w:p w:rsidR="000020DA" w:rsidRPr="00A727EB" w:rsidRDefault="000020DA" w:rsidP="00A727EB">
      <w:pPr>
        <w:ind w:firstLine="709"/>
        <w:jc w:val="both"/>
        <w:rPr>
          <w:iCs/>
        </w:rPr>
      </w:pPr>
      <w:r w:rsidRPr="00A727EB">
        <w:rPr>
          <w:iCs/>
        </w:rPr>
        <w:t>34.9. При удовлетворении жалобы Администрация принимает исчерпывающие меры по устранению выявленных нарушений, в том числе</w:t>
      </w:r>
      <w:r w:rsidR="00A727EB">
        <w:rPr>
          <w:iCs/>
        </w:rPr>
        <w:t xml:space="preserve">                   </w:t>
      </w:r>
      <w:r w:rsidRPr="00A727EB">
        <w:rPr>
          <w:iCs/>
        </w:rPr>
        <w:t xml:space="preserve"> по выдаче Заявителю результата муниципальной услуги, </w:t>
      </w:r>
      <w:r w:rsidR="00A727EB">
        <w:rPr>
          <w:iCs/>
        </w:rPr>
        <w:t>– не позднее 5 (п</w:t>
      </w:r>
      <w:r w:rsidRPr="00A727EB">
        <w:rPr>
          <w:iCs/>
        </w:rPr>
        <w:t>яти) рабочих дней со дня принятия решения, если иное не установлено законодательством Российской Федерации.</w:t>
      </w:r>
    </w:p>
    <w:p w:rsidR="000020DA" w:rsidRPr="00A727EB" w:rsidRDefault="000020DA" w:rsidP="00A727EB">
      <w:pPr>
        <w:ind w:firstLine="709"/>
        <w:jc w:val="both"/>
        <w:rPr>
          <w:iCs/>
        </w:rPr>
      </w:pPr>
      <w:r w:rsidRPr="00A727EB">
        <w:rPr>
          <w:iCs/>
        </w:rPr>
        <w:t xml:space="preserve">34.10. Не позднее дня, следующего за днем принятия решения, указанного в </w:t>
      </w:r>
      <w:hyperlink r:id="rId38" w:anchor="339" w:history="1">
        <w:r w:rsidR="00A727EB">
          <w:rPr>
            <w:iCs/>
          </w:rPr>
          <w:t>пункте 34.</w:t>
        </w:r>
        <w:r w:rsidRPr="00A727EB">
          <w:rPr>
            <w:iCs/>
          </w:rPr>
          <w:t>9</w:t>
        </w:r>
      </w:hyperlink>
      <w:r w:rsidRPr="00A727EB">
        <w:rPr>
          <w:iCs/>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020DA" w:rsidRPr="00A727EB" w:rsidRDefault="000020DA" w:rsidP="00A727EB">
      <w:pPr>
        <w:ind w:firstLine="709"/>
        <w:jc w:val="both"/>
        <w:rPr>
          <w:iCs/>
        </w:rPr>
      </w:pPr>
      <w:r w:rsidRPr="00A727EB">
        <w:rPr>
          <w:iCs/>
        </w:rPr>
        <w:t xml:space="preserve">Ответ по результатам рассмотрения жалобы подписывается уполномоченным на рассмотрение жалобы </w:t>
      </w:r>
      <w:r w:rsidR="006E7576">
        <w:rPr>
          <w:iCs/>
        </w:rPr>
        <w:t>должностным лицом Администрации</w:t>
      </w:r>
      <w:r w:rsidRPr="00A727EB">
        <w:rPr>
          <w:iCs/>
        </w:rPr>
        <w:t xml:space="preserve"> соответственно.</w:t>
      </w:r>
    </w:p>
    <w:p w:rsidR="000020DA" w:rsidRPr="00A727EB" w:rsidRDefault="000020DA" w:rsidP="00A727EB">
      <w:pPr>
        <w:ind w:firstLine="709"/>
        <w:jc w:val="both"/>
        <w:rPr>
          <w:iCs/>
        </w:rPr>
      </w:pPr>
      <w:r w:rsidRPr="00A727EB">
        <w:rPr>
          <w:iCs/>
        </w:rPr>
        <w:t>По желанию Заявителя ответ по результатам рассмотрения жалобы может быть представлен не позднее дня, следующего за днем принятия решения,</w:t>
      </w:r>
      <w:r w:rsidR="006E7576">
        <w:rPr>
          <w:iCs/>
        </w:rPr>
        <w:t xml:space="preserve">                                   </w:t>
      </w:r>
      <w:r w:rsidRPr="00A727EB">
        <w:rPr>
          <w:iCs/>
        </w:rPr>
        <w:t xml:space="preserve"> в форме электронного документа, подписанного ЭП уполномоченного </w:t>
      </w:r>
      <w:r w:rsidR="006E7576">
        <w:rPr>
          <w:iCs/>
        </w:rPr>
        <w:t xml:space="preserve">                          </w:t>
      </w:r>
      <w:r w:rsidRPr="00A727EB">
        <w:rPr>
          <w:iCs/>
        </w:rPr>
        <w:t>на рассмотрение жалобы должностного лица Администрации, вид которой установлен законодательством Российской Федерации.</w:t>
      </w:r>
    </w:p>
    <w:p w:rsidR="000020DA" w:rsidRPr="00A727EB" w:rsidRDefault="000020DA" w:rsidP="00A727EB">
      <w:pPr>
        <w:ind w:firstLine="709"/>
        <w:jc w:val="both"/>
        <w:rPr>
          <w:iCs/>
        </w:rPr>
      </w:pPr>
      <w:r w:rsidRPr="00A727EB">
        <w:rPr>
          <w:iCs/>
        </w:rPr>
        <w:t>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0020DA" w:rsidRPr="00A727EB" w:rsidRDefault="006E7576" w:rsidP="00A727EB">
      <w:pPr>
        <w:ind w:firstLine="709"/>
        <w:jc w:val="both"/>
        <w:rPr>
          <w:iCs/>
        </w:rPr>
      </w:pPr>
      <w:r>
        <w:rPr>
          <w:iCs/>
        </w:rPr>
        <w:t>В случае признания жалобы не подлежащей удовлетворению</w:t>
      </w:r>
      <w:r w:rsidR="000020DA" w:rsidRPr="00A727EB">
        <w:rPr>
          <w:iCs/>
        </w:rPr>
        <w:t xml:space="preserve">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0020DA" w:rsidRPr="00A727EB" w:rsidRDefault="000020DA" w:rsidP="00A727EB">
      <w:pPr>
        <w:ind w:firstLine="709"/>
        <w:jc w:val="both"/>
        <w:rPr>
          <w:iCs/>
        </w:rPr>
      </w:pPr>
      <w:r w:rsidRPr="00A727EB">
        <w:rPr>
          <w:iCs/>
        </w:rPr>
        <w:t>34.11. В ответе по результатам рассмотрения жалобы указываются:</w:t>
      </w:r>
    </w:p>
    <w:p w:rsidR="000020DA" w:rsidRPr="00A727EB" w:rsidRDefault="006E7576" w:rsidP="00A727EB">
      <w:pPr>
        <w:ind w:firstLine="709"/>
        <w:jc w:val="both"/>
        <w:rPr>
          <w:iCs/>
        </w:rPr>
      </w:pPr>
      <w:r>
        <w:rPr>
          <w:iCs/>
        </w:rPr>
        <w:t>34.11.1. Н</w:t>
      </w:r>
      <w:r w:rsidR="000020DA" w:rsidRPr="00A727EB">
        <w:rPr>
          <w:iCs/>
        </w:rPr>
        <w:t>аименование Администрации, рассмотревшей жалобу, должность, фамилия, имя, отчество (при наличии) должностного лица и (или) работник</w:t>
      </w:r>
      <w:r>
        <w:rPr>
          <w:iCs/>
        </w:rPr>
        <w:t>а, принявшего решение по жалобе.</w:t>
      </w:r>
    </w:p>
    <w:p w:rsidR="000020DA" w:rsidRPr="00A727EB" w:rsidRDefault="006E7576" w:rsidP="00A727EB">
      <w:pPr>
        <w:ind w:firstLine="709"/>
        <w:jc w:val="both"/>
        <w:rPr>
          <w:iCs/>
        </w:rPr>
      </w:pPr>
      <w:r>
        <w:rPr>
          <w:iCs/>
        </w:rPr>
        <w:t>34.11.2. Н</w:t>
      </w:r>
      <w:r w:rsidR="000020DA" w:rsidRPr="00A727EB">
        <w:rPr>
          <w:iCs/>
        </w:rPr>
        <w:t xml:space="preserve">омер, дата, место принятия решения, включая сведения </w:t>
      </w:r>
      <w:r>
        <w:rPr>
          <w:iCs/>
        </w:rPr>
        <w:t xml:space="preserve">                           </w:t>
      </w:r>
      <w:r w:rsidR="000020DA" w:rsidRPr="00A727EB">
        <w:rPr>
          <w:iCs/>
        </w:rPr>
        <w:t>о должностном лице, работнике, решение или действие (б</w:t>
      </w:r>
      <w:r>
        <w:rPr>
          <w:iCs/>
        </w:rPr>
        <w:t>ездействие) которого обжалуется.</w:t>
      </w:r>
    </w:p>
    <w:p w:rsidR="000020DA" w:rsidRPr="00A727EB" w:rsidRDefault="006E7576" w:rsidP="00A727EB">
      <w:pPr>
        <w:ind w:firstLine="709"/>
        <w:jc w:val="both"/>
        <w:rPr>
          <w:iCs/>
        </w:rPr>
      </w:pPr>
      <w:r>
        <w:rPr>
          <w:iCs/>
        </w:rPr>
        <w:t>34.11.3. Ф</w:t>
      </w:r>
      <w:r w:rsidR="000020DA" w:rsidRPr="00A727EB">
        <w:rPr>
          <w:iCs/>
        </w:rPr>
        <w:t>амилия, имя, отчество (при нали</w:t>
      </w:r>
      <w:r>
        <w:rPr>
          <w:iCs/>
        </w:rPr>
        <w:t>чии) или наименование Заявителя.</w:t>
      </w:r>
    </w:p>
    <w:p w:rsidR="000020DA" w:rsidRPr="00A727EB" w:rsidRDefault="006E7576" w:rsidP="00A727EB">
      <w:pPr>
        <w:ind w:firstLine="709"/>
        <w:jc w:val="both"/>
        <w:rPr>
          <w:iCs/>
        </w:rPr>
      </w:pPr>
      <w:r>
        <w:rPr>
          <w:iCs/>
        </w:rPr>
        <w:t>34.11.4. О</w:t>
      </w:r>
      <w:r w:rsidR="000020DA" w:rsidRPr="00A727EB">
        <w:rPr>
          <w:iCs/>
        </w:rPr>
        <w:t>снования</w:t>
      </w:r>
      <w:r>
        <w:rPr>
          <w:iCs/>
        </w:rPr>
        <w:t xml:space="preserve"> для принятия решения по жалобе.</w:t>
      </w:r>
    </w:p>
    <w:p w:rsidR="000020DA" w:rsidRPr="00A727EB" w:rsidRDefault="000020DA" w:rsidP="00A727EB">
      <w:pPr>
        <w:ind w:firstLine="709"/>
        <w:jc w:val="both"/>
        <w:rPr>
          <w:iCs/>
        </w:rPr>
      </w:pPr>
      <w:r w:rsidRPr="00A727EB">
        <w:rPr>
          <w:iCs/>
        </w:rPr>
        <w:t>34.11.</w:t>
      </w:r>
      <w:r w:rsidR="006E7576">
        <w:rPr>
          <w:iCs/>
        </w:rPr>
        <w:t>5. Принятое по жалобе решение.</w:t>
      </w:r>
    </w:p>
    <w:p w:rsidR="000020DA" w:rsidRPr="00A727EB" w:rsidRDefault="006E7576" w:rsidP="00A727EB">
      <w:pPr>
        <w:ind w:firstLine="709"/>
        <w:jc w:val="both"/>
        <w:rPr>
          <w:iCs/>
        </w:rPr>
      </w:pPr>
      <w:r>
        <w:rPr>
          <w:iCs/>
        </w:rPr>
        <w:t>34.11.6. В</w:t>
      </w:r>
      <w:r w:rsidR="000020DA" w:rsidRPr="00A727EB">
        <w:rPr>
          <w:iCs/>
        </w:rPr>
        <w:t xml:space="preserve"> случае ес</w:t>
      </w:r>
      <w:r>
        <w:rPr>
          <w:iCs/>
        </w:rPr>
        <w:t>ли жалоба признана обоснованной,</w:t>
      </w:r>
      <w:r w:rsidR="000020DA" w:rsidRPr="00A727EB">
        <w:rPr>
          <w:iCs/>
        </w:rPr>
        <w:t xml:space="preserve"> сроки устранения выявленных нарушений, в том числе срок предоставления результата муниципальной услуги, а также информация, указанная в </w:t>
      </w:r>
      <w:hyperlink r:id="rId39" w:anchor="3310" w:history="1">
        <w:r>
          <w:rPr>
            <w:iCs/>
          </w:rPr>
          <w:t xml:space="preserve">пункте </w:t>
        </w:r>
        <w:r w:rsidR="000020DA" w:rsidRPr="00A727EB">
          <w:rPr>
            <w:iCs/>
          </w:rPr>
          <w:t>34.10</w:t>
        </w:r>
      </w:hyperlink>
      <w:r w:rsidR="000020DA" w:rsidRPr="00A727EB">
        <w:rPr>
          <w:iCs/>
        </w:rPr>
        <w:t xml:space="preserve"> настояще</w:t>
      </w:r>
      <w:r>
        <w:rPr>
          <w:iCs/>
        </w:rPr>
        <w:t>го Административного регламента.</w:t>
      </w:r>
    </w:p>
    <w:p w:rsidR="000020DA" w:rsidRPr="00A727EB" w:rsidRDefault="006E7576" w:rsidP="00A727EB">
      <w:pPr>
        <w:ind w:firstLine="709"/>
        <w:jc w:val="both"/>
        <w:rPr>
          <w:iCs/>
        </w:rPr>
      </w:pPr>
      <w:r>
        <w:rPr>
          <w:iCs/>
        </w:rPr>
        <w:t>34.11.7. И</w:t>
      </w:r>
      <w:r w:rsidR="000020DA" w:rsidRPr="00A727EB">
        <w:rPr>
          <w:iCs/>
        </w:rPr>
        <w:t>нформация о порядке обжалования принятого по жалобе решения.</w:t>
      </w:r>
    </w:p>
    <w:p w:rsidR="000020DA" w:rsidRPr="00A727EB" w:rsidRDefault="000020DA" w:rsidP="00A727EB">
      <w:pPr>
        <w:ind w:firstLine="709"/>
        <w:jc w:val="both"/>
        <w:rPr>
          <w:iCs/>
        </w:rPr>
      </w:pPr>
      <w:r w:rsidRPr="00A727EB">
        <w:rPr>
          <w:iCs/>
        </w:rPr>
        <w:t xml:space="preserve">34.12. Администрация отказывает в удовлетворении жалобы </w:t>
      </w:r>
      <w:r w:rsidR="006E7576">
        <w:rPr>
          <w:iCs/>
        </w:rPr>
        <w:t xml:space="preserve">                                 </w:t>
      </w:r>
      <w:r w:rsidRPr="00A727EB">
        <w:rPr>
          <w:iCs/>
        </w:rPr>
        <w:t>в следующих случаях:</w:t>
      </w:r>
    </w:p>
    <w:p w:rsidR="000020DA" w:rsidRPr="00A727EB" w:rsidRDefault="000020DA" w:rsidP="00A727EB">
      <w:pPr>
        <w:ind w:firstLine="709"/>
        <w:jc w:val="both"/>
        <w:rPr>
          <w:iCs/>
        </w:rPr>
      </w:pPr>
      <w:r w:rsidRPr="00A727EB">
        <w:rPr>
          <w:iCs/>
        </w:rPr>
        <w:t>34.12</w:t>
      </w:r>
      <w:r w:rsidR="006E7576">
        <w:rPr>
          <w:iCs/>
        </w:rPr>
        <w:t>.1. Н</w:t>
      </w:r>
      <w:r w:rsidRPr="00A727EB">
        <w:rPr>
          <w:iCs/>
        </w:rPr>
        <w:t xml:space="preserve">аличия вступившего в законную силу решения суда, арбитражного суда по жалобе о том же </w:t>
      </w:r>
      <w:r w:rsidR="006E7576">
        <w:rPr>
          <w:iCs/>
        </w:rPr>
        <w:t>предмете и по тем же основаниям.</w:t>
      </w:r>
    </w:p>
    <w:p w:rsidR="000020DA" w:rsidRPr="00A727EB" w:rsidRDefault="006E7576" w:rsidP="00A727EB">
      <w:pPr>
        <w:ind w:firstLine="709"/>
        <w:jc w:val="both"/>
        <w:rPr>
          <w:iCs/>
        </w:rPr>
      </w:pPr>
      <w:r>
        <w:rPr>
          <w:iCs/>
        </w:rPr>
        <w:t>34.12.2. П</w:t>
      </w:r>
      <w:r w:rsidR="000020DA" w:rsidRPr="00A727EB">
        <w:rPr>
          <w:iCs/>
        </w:rPr>
        <w:t>одачи жалобы лицом, полномочия которого не подтверждены</w:t>
      </w:r>
      <w:r>
        <w:rPr>
          <w:iCs/>
        </w:rPr>
        <w:t xml:space="preserve">                </w:t>
      </w:r>
      <w:r w:rsidR="000020DA" w:rsidRPr="00A727EB">
        <w:rPr>
          <w:iCs/>
        </w:rPr>
        <w:t xml:space="preserve"> в порядке, установленном законод</w:t>
      </w:r>
      <w:r>
        <w:rPr>
          <w:iCs/>
        </w:rPr>
        <w:t>ательством Российской Федерации.</w:t>
      </w:r>
    </w:p>
    <w:p w:rsidR="000020DA" w:rsidRPr="00A727EB" w:rsidRDefault="000020DA" w:rsidP="00A727EB">
      <w:pPr>
        <w:ind w:firstLine="709"/>
        <w:jc w:val="both"/>
        <w:rPr>
          <w:iCs/>
        </w:rPr>
      </w:pPr>
      <w:r w:rsidRPr="00A727EB">
        <w:rPr>
          <w:iCs/>
        </w:rPr>
        <w:t>3</w:t>
      </w:r>
      <w:r w:rsidR="006E7576">
        <w:rPr>
          <w:iCs/>
        </w:rPr>
        <w:t>4.12.3. Н</w:t>
      </w:r>
      <w:r w:rsidRPr="00A727EB">
        <w:rPr>
          <w:iCs/>
        </w:rPr>
        <w:t xml:space="preserve">аличия решения по жалобе, принятого ранее в соответствии </w:t>
      </w:r>
      <w:r w:rsidR="006E7576">
        <w:rPr>
          <w:iCs/>
        </w:rPr>
        <w:t xml:space="preserve">                      </w:t>
      </w:r>
      <w:r w:rsidRPr="00A727EB">
        <w:rPr>
          <w:iCs/>
        </w:rPr>
        <w:t>с требованиями законодательства Российской Федерации в отношении того же Заявителя и по тому же предмету жалобы.</w:t>
      </w:r>
    </w:p>
    <w:p w:rsidR="000020DA" w:rsidRPr="00A727EB" w:rsidRDefault="000020DA" w:rsidP="00A727EB">
      <w:pPr>
        <w:ind w:firstLine="709"/>
        <w:jc w:val="both"/>
        <w:rPr>
          <w:iCs/>
        </w:rPr>
      </w:pPr>
      <w:r w:rsidRPr="00A727EB">
        <w:rPr>
          <w:iCs/>
        </w:rPr>
        <w:t>34.13. Администрация вправе оставить жалобу без ответа в следующих случаях:</w:t>
      </w:r>
    </w:p>
    <w:p w:rsidR="000020DA" w:rsidRPr="00A727EB" w:rsidRDefault="000020DA" w:rsidP="00A727EB">
      <w:pPr>
        <w:ind w:firstLine="709"/>
        <w:jc w:val="both"/>
        <w:rPr>
          <w:iCs/>
        </w:rPr>
      </w:pPr>
      <w:r w:rsidRPr="00A727EB">
        <w:rPr>
          <w:iCs/>
        </w:rPr>
        <w:t>3</w:t>
      </w:r>
      <w:r w:rsidR="006E7576">
        <w:rPr>
          <w:iCs/>
        </w:rPr>
        <w:t>4.13.1. Н</w:t>
      </w:r>
      <w:r w:rsidRPr="00A727EB">
        <w:rPr>
          <w:iCs/>
        </w:rPr>
        <w:t>аличия в жалобе нецензурных либо оскорбительных выражений, угроз жизни, здоровью и имуществу должностного лица, рабо</w:t>
      </w:r>
      <w:r w:rsidR="006E7576">
        <w:rPr>
          <w:iCs/>
        </w:rPr>
        <w:t>тника, а также членов его семьи.</w:t>
      </w:r>
    </w:p>
    <w:p w:rsidR="000020DA" w:rsidRPr="00A727EB" w:rsidRDefault="006E7576" w:rsidP="00A727EB">
      <w:pPr>
        <w:ind w:firstLine="709"/>
        <w:jc w:val="both"/>
        <w:rPr>
          <w:iCs/>
        </w:rPr>
      </w:pPr>
      <w:r>
        <w:rPr>
          <w:iCs/>
        </w:rPr>
        <w:t>34.13.2. О</w:t>
      </w:r>
      <w:r w:rsidR="000020DA" w:rsidRPr="00A727EB">
        <w:rPr>
          <w:iCs/>
        </w:rPr>
        <w:t>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rsidR="000020DA" w:rsidRPr="00A727EB" w:rsidRDefault="000020DA" w:rsidP="00A727EB">
      <w:pPr>
        <w:ind w:firstLine="709"/>
        <w:jc w:val="both"/>
        <w:rPr>
          <w:iCs/>
        </w:rPr>
      </w:pPr>
      <w:r w:rsidRPr="00A727EB">
        <w:rPr>
          <w:iCs/>
        </w:rPr>
        <w:t xml:space="preserve">34.14. Администрация сообщает Заявителю об оставлении </w:t>
      </w:r>
      <w:r w:rsidR="006E7576">
        <w:rPr>
          <w:iCs/>
        </w:rPr>
        <w:t>жалобы без ответа в течение 3 (т</w:t>
      </w:r>
      <w:r w:rsidRPr="00A727EB">
        <w:rPr>
          <w:iCs/>
        </w:rPr>
        <w:t>рех) рабочих дней со дня регистрации жалобы.</w:t>
      </w:r>
    </w:p>
    <w:p w:rsidR="000020DA" w:rsidRPr="00A727EB" w:rsidRDefault="000020DA" w:rsidP="00A727EB">
      <w:pPr>
        <w:ind w:firstLine="709"/>
        <w:jc w:val="both"/>
        <w:rPr>
          <w:iCs/>
        </w:rPr>
      </w:pPr>
      <w:r w:rsidRPr="00A727EB">
        <w:rPr>
          <w:iCs/>
        </w:rPr>
        <w:t xml:space="preserve">34.15. Заявитель вправе обжаловать принятое по жалобе решение </w:t>
      </w:r>
      <w:r w:rsidR="006E7576">
        <w:rPr>
          <w:iCs/>
        </w:rPr>
        <w:t xml:space="preserve">                             </w:t>
      </w:r>
      <w:r w:rsidRPr="00A727EB">
        <w:rPr>
          <w:iCs/>
        </w:rPr>
        <w:t>в судебном порядке в соответствии с законодательством Российской Федерации.</w:t>
      </w:r>
    </w:p>
    <w:p w:rsidR="000020DA" w:rsidRPr="00A727EB" w:rsidRDefault="000020DA" w:rsidP="00A727EB">
      <w:pPr>
        <w:ind w:firstLine="709"/>
        <w:jc w:val="both"/>
        <w:rPr>
          <w:iCs/>
        </w:rPr>
      </w:pPr>
      <w:r w:rsidRPr="00A727EB">
        <w:rPr>
          <w:iCs/>
        </w:rPr>
        <w:t xml:space="preserve">34.16.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w:t>
      </w:r>
      <w:r w:rsidR="006E7576">
        <w:rPr>
          <w:iCs/>
        </w:rPr>
        <w:t xml:space="preserve">                                     </w:t>
      </w:r>
      <w:r w:rsidRPr="00A727EB">
        <w:rPr>
          <w:iCs/>
        </w:rPr>
        <w:t>об административных правонарушениях, или признаков состава преступления должностное лицо или работник, уполномоченный на рассмотрение жалоб, незамедлительно направляет имеющиеся материалы в органы прокуратуры.</w:t>
      </w:r>
    </w:p>
    <w:p w:rsidR="000020DA" w:rsidRPr="00A727EB" w:rsidRDefault="000020DA" w:rsidP="00A727EB">
      <w:pPr>
        <w:ind w:firstLine="709"/>
        <w:jc w:val="both"/>
        <w:rPr>
          <w:iCs/>
        </w:rPr>
      </w:pPr>
      <w:r w:rsidRPr="00A727EB">
        <w:rPr>
          <w:iCs/>
        </w:rPr>
        <w:t>34.17. Администрация обеспечивают:</w:t>
      </w:r>
    </w:p>
    <w:p w:rsidR="000020DA" w:rsidRPr="00A727EB" w:rsidRDefault="000020DA" w:rsidP="00A727EB">
      <w:pPr>
        <w:ind w:firstLine="709"/>
        <w:jc w:val="both"/>
        <w:rPr>
          <w:iCs/>
        </w:rPr>
      </w:pPr>
      <w:r w:rsidRPr="00A727EB">
        <w:rPr>
          <w:iCs/>
        </w:rPr>
        <w:t>3</w:t>
      </w:r>
      <w:r w:rsidR="006E7576">
        <w:rPr>
          <w:iCs/>
        </w:rPr>
        <w:t>4.17.1. Оснащение мест приема жалоб.</w:t>
      </w:r>
    </w:p>
    <w:p w:rsidR="000020DA" w:rsidRPr="00A727EB" w:rsidRDefault="006E7576" w:rsidP="00A727EB">
      <w:pPr>
        <w:ind w:firstLine="709"/>
        <w:jc w:val="both"/>
        <w:rPr>
          <w:iCs/>
        </w:rPr>
      </w:pPr>
      <w:r>
        <w:rPr>
          <w:iCs/>
        </w:rPr>
        <w:t>34.17.2. И</w:t>
      </w:r>
      <w:r w:rsidR="000020DA" w:rsidRPr="00A727EB">
        <w:rPr>
          <w:iCs/>
        </w:rPr>
        <w:t>нформирование Заявителей о порядке обжалования решений</w:t>
      </w:r>
      <w:r>
        <w:rPr>
          <w:iCs/>
        </w:rPr>
        <w:t xml:space="preserve">                        </w:t>
      </w:r>
      <w:r w:rsidR="000020DA" w:rsidRPr="00A727EB">
        <w:rPr>
          <w:iCs/>
        </w:rPr>
        <w:t xml:space="preserve"> и действий (бездействия) Администрации, должностных лиц Администрации посредством размещения информации на стендах в местах предоставления муниципальных услуг, на официальных с</w:t>
      </w:r>
      <w:r>
        <w:rPr>
          <w:iCs/>
        </w:rPr>
        <w:t>айтах Администрации, ЕПГУ, РПГУ.</w:t>
      </w:r>
    </w:p>
    <w:p w:rsidR="000020DA" w:rsidRPr="00A727EB" w:rsidRDefault="006E7576" w:rsidP="00A727EB">
      <w:pPr>
        <w:ind w:firstLine="709"/>
        <w:jc w:val="both"/>
        <w:rPr>
          <w:iCs/>
        </w:rPr>
      </w:pPr>
      <w:r>
        <w:rPr>
          <w:iCs/>
        </w:rPr>
        <w:t>34.17.3. К</w:t>
      </w:r>
      <w:r w:rsidR="000020DA" w:rsidRPr="00A727EB">
        <w:rPr>
          <w:iCs/>
        </w:rPr>
        <w:t>онсультирование Заявителей о порядке обжалования решений</w:t>
      </w:r>
      <w:r>
        <w:rPr>
          <w:iCs/>
        </w:rPr>
        <w:t xml:space="preserve">                   </w:t>
      </w:r>
      <w:r w:rsidR="000020DA" w:rsidRPr="00A727EB">
        <w:rPr>
          <w:iCs/>
        </w:rPr>
        <w:t xml:space="preserve"> и действий (бездействия) Администрации, должностных лиц Администрации, </w:t>
      </w:r>
      <w:r>
        <w:rPr>
          <w:iCs/>
        </w:rPr>
        <w:t xml:space="preserve">              </w:t>
      </w:r>
      <w:r w:rsidR="000020DA" w:rsidRPr="00A727EB">
        <w:rPr>
          <w:iCs/>
        </w:rPr>
        <w:t>в том числе по телефону, элект</w:t>
      </w:r>
      <w:r>
        <w:rPr>
          <w:iCs/>
        </w:rPr>
        <w:t>ронной почте, при личном приеме.</w:t>
      </w:r>
    </w:p>
    <w:p w:rsidR="000020DA" w:rsidRPr="00A727EB" w:rsidRDefault="006E7576" w:rsidP="00A727EB">
      <w:pPr>
        <w:ind w:firstLine="709"/>
        <w:jc w:val="both"/>
        <w:rPr>
          <w:iCs/>
        </w:rPr>
      </w:pPr>
      <w:r>
        <w:rPr>
          <w:iCs/>
        </w:rPr>
        <w:t>34.17.4. Ф</w:t>
      </w:r>
      <w:r w:rsidR="000020DA" w:rsidRPr="00A727EB">
        <w:rPr>
          <w:iCs/>
        </w:rPr>
        <w:t>ормирование и представление отчетности.</w:t>
      </w:r>
    </w:p>
    <w:p w:rsidR="000020DA" w:rsidRPr="00A727EB" w:rsidRDefault="000020DA" w:rsidP="00A727EB">
      <w:pPr>
        <w:ind w:firstLine="709"/>
        <w:jc w:val="both"/>
        <w:rPr>
          <w:iCs/>
        </w:rPr>
      </w:pPr>
      <w:r w:rsidRPr="00A727EB">
        <w:rPr>
          <w:iCs/>
        </w:rPr>
        <w:t>34.18. Сведения о содержании жалоб подлежат размещению</w:t>
      </w:r>
      <w:r w:rsidR="006E7576">
        <w:rPr>
          <w:iCs/>
        </w:rPr>
        <w:t xml:space="preserve">                                     </w:t>
      </w:r>
      <w:r w:rsidRPr="00A727EB">
        <w:rPr>
          <w:iCs/>
        </w:rPr>
        <w:t xml:space="preserve">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w:t>
      </w:r>
      <w:r w:rsidR="006E7576">
        <w:rPr>
          <w:iCs/>
        </w:rPr>
        <w:t xml:space="preserve">                                 </w:t>
      </w:r>
      <w:r w:rsidRPr="00A727EB">
        <w:rPr>
          <w:iCs/>
        </w:rPr>
        <w:t xml:space="preserve">и муниципальных услуг, в соответствии с требованиями Положения </w:t>
      </w:r>
      <w:r w:rsidR="006E7576">
        <w:rPr>
          <w:iCs/>
        </w:rPr>
        <w:t xml:space="preserve">                                         </w:t>
      </w:r>
      <w:r w:rsidRPr="00A727EB">
        <w:rPr>
          <w:iCs/>
        </w:rPr>
        <w:t xml:space="preserve">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w:t>
      </w:r>
      <w:r w:rsidR="006E7576">
        <w:rPr>
          <w:iCs/>
        </w:rPr>
        <w:t xml:space="preserve">                                  </w:t>
      </w:r>
      <w:r w:rsidRPr="00A727EB">
        <w:rPr>
          <w:iCs/>
        </w:rPr>
        <w:t>и муниципальных услуг, утвержденного постановлением Правительства Росси</w:t>
      </w:r>
      <w:r w:rsidR="006E7576">
        <w:rPr>
          <w:iCs/>
        </w:rPr>
        <w:t xml:space="preserve">йской Федерации от 20.11.2012 № </w:t>
      </w:r>
      <w:r w:rsidRPr="00A727EB">
        <w:rPr>
          <w:iCs/>
        </w:rPr>
        <w:t>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0020DA" w:rsidRPr="00A727EB" w:rsidRDefault="000020DA" w:rsidP="00A727EB">
      <w:pPr>
        <w:ind w:firstLine="709"/>
        <w:jc w:val="both"/>
        <w:outlineLvl w:val="2"/>
        <w:rPr>
          <w:bCs/>
        </w:rPr>
      </w:pPr>
      <w:r w:rsidRPr="00A727EB">
        <w:rPr>
          <w:bCs/>
        </w:rPr>
        <w:t>35. Органы государственной власти, организации и уполномоченные</w:t>
      </w:r>
      <w:r w:rsidR="006E7576">
        <w:rPr>
          <w:bCs/>
        </w:rPr>
        <w:t xml:space="preserve">                               </w:t>
      </w:r>
      <w:r w:rsidRPr="00A727EB">
        <w:rPr>
          <w:bCs/>
        </w:rPr>
        <w:t xml:space="preserve"> на рассмотрение жалобы лица, которым может быть направлена жалоба Заявителя в досудебном (внесудебном) порядке</w:t>
      </w:r>
      <w:r w:rsidR="006E7576">
        <w:rPr>
          <w:bCs/>
        </w:rPr>
        <w:t>.</w:t>
      </w:r>
    </w:p>
    <w:p w:rsidR="000020DA" w:rsidRPr="00A727EB" w:rsidRDefault="000020DA" w:rsidP="00A727EB">
      <w:pPr>
        <w:ind w:firstLine="709"/>
        <w:jc w:val="both"/>
        <w:rPr>
          <w:iCs/>
        </w:rPr>
      </w:pPr>
      <w:r w:rsidRPr="00A727EB">
        <w:rPr>
          <w:iCs/>
        </w:rPr>
        <w:t>35.1.</w:t>
      </w:r>
      <w:r w:rsidR="006E7576">
        <w:rPr>
          <w:iCs/>
        </w:rPr>
        <w:t xml:space="preserve"> Жалоба подается в Администрацию, предоставившую</w:t>
      </w:r>
      <w:r w:rsidRPr="00A727EB">
        <w:rPr>
          <w:iCs/>
        </w:rPr>
        <w:t xml:space="preserve"> муниципальную услугу, порядок предоставления которой был нарушен вследствие решений и действий (бездействия) Администрации, должностного лица Администрации, и рассматривается Администрацией в порядке, установленном законодательством Российской Федерации.</w:t>
      </w:r>
    </w:p>
    <w:p w:rsidR="000020DA" w:rsidRPr="00A727EB" w:rsidRDefault="000020DA" w:rsidP="00A727EB">
      <w:pPr>
        <w:ind w:firstLine="709"/>
        <w:jc w:val="both"/>
        <w:rPr>
          <w:iCs/>
        </w:rPr>
      </w:pPr>
      <w:r w:rsidRPr="00A727EB">
        <w:rPr>
          <w:iCs/>
        </w:rPr>
        <w:t>35.2. Жалобу на решения и действия (бездействие) Администрации можно подать главе муниципального образования.</w:t>
      </w:r>
    </w:p>
    <w:p w:rsidR="000020DA" w:rsidRPr="00A727EB" w:rsidRDefault="000020DA" w:rsidP="00A727EB">
      <w:pPr>
        <w:ind w:firstLine="709"/>
        <w:jc w:val="both"/>
        <w:rPr>
          <w:iCs/>
        </w:rPr>
      </w:pPr>
      <w:r w:rsidRPr="00A727EB">
        <w:rPr>
          <w:iCs/>
        </w:rPr>
        <w:t xml:space="preserve">35.3. Прием жалоб в письменной форме на бумажном носителе осуществляется Администрацией в месте, где Заявитель подавал </w:t>
      </w:r>
      <w:r w:rsidR="006E7576">
        <w:rPr>
          <w:iCs/>
        </w:rPr>
        <w:t>з</w:t>
      </w:r>
      <w:r w:rsidRPr="00A727EB">
        <w:rPr>
          <w:iCs/>
        </w:rPr>
        <w:t xml:space="preserve">апрос </w:t>
      </w:r>
      <w:r w:rsidR="006E7576">
        <w:rPr>
          <w:iCs/>
        </w:rPr>
        <w:t xml:space="preserve">                              </w:t>
      </w:r>
      <w:r w:rsidRPr="00A727EB">
        <w:rPr>
          <w:iCs/>
        </w:rPr>
        <w:t>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0020DA" w:rsidRPr="00A727EB" w:rsidRDefault="000020DA" w:rsidP="00A727EB">
      <w:pPr>
        <w:ind w:firstLine="709"/>
        <w:jc w:val="both"/>
        <w:rPr>
          <w:iCs/>
        </w:rPr>
      </w:pPr>
      <w:r w:rsidRPr="00A727EB">
        <w:rPr>
          <w:iCs/>
        </w:rPr>
        <w:t xml:space="preserve">35.4. Жалоба, поступившая в Администрацию, подлежит регистрации </w:t>
      </w:r>
      <w:r w:rsidR="006E7576">
        <w:rPr>
          <w:iCs/>
        </w:rPr>
        <w:t xml:space="preserve">                              </w:t>
      </w:r>
      <w:r w:rsidRPr="00A727EB">
        <w:rPr>
          <w:iCs/>
        </w:rPr>
        <w:t>не позднее следующего рабочего дня со дня ее поступления.</w:t>
      </w:r>
    </w:p>
    <w:p w:rsidR="000020DA" w:rsidRPr="00A727EB" w:rsidRDefault="000020DA" w:rsidP="00A727EB">
      <w:pPr>
        <w:ind w:firstLine="709"/>
        <w:jc w:val="both"/>
        <w:rPr>
          <w:iCs/>
        </w:rPr>
      </w:pPr>
      <w:r w:rsidRPr="00A727EB">
        <w:rPr>
          <w:iCs/>
        </w:rPr>
        <w:t>Жалоба</w:t>
      </w:r>
      <w:r w:rsidR="006E7576">
        <w:rPr>
          <w:iCs/>
        </w:rPr>
        <w:t xml:space="preserve"> рассматривается в течение 15 (п</w:t>
      </w:r>
      <w:r w:rsidRPr="00A727EB">
        <w:rPr>
          <w:iCs/>
        </w:rPr>
        <w:t xml:space="preserve">ятнадцати) рабочих дней со дня ее регистрации (если более короткие сроки рассмотрения жалобы </w:t>
      </w:r>
      <w:r w:rsidR="006E7576">
        <w:rPr>
          <w:iCs/>
        </w:rPr>
        <w:t xml:space="preserve">                                  </w:t>
      </w:r>
      <w:r w:rsidRPr="00A727EB">
        <w:rPr>
          <w:iCs/>
        </w:rPr>
        <w:t>не установлены Администрацией</w:t>
      </w:r>
      <w:r w:rsidR="006E7576">
        <w:rPr>
          <w:iCs/>
        </w:rPr>
        <w:t>)</w:t>
      </w:r>
      <w:r w:rsidRPr="00A727EB">
        <w:rPr>
          <w:iCs/>
        </w:rPr>
        <w:t>.</w:t>
      </w:r>
    </w:p>
    <w:p w:rsidR="000020DA" w:rsidRPr="00A727EB" w:rsidRDefault="000020DA" w:rsidP="00A727EB">
      <w:pPr>
        <w:ind w:firstLine="709"/>
        <w:jc w:val="both"/>
        <w:rPr>
          <w:iCs/>
        </w:rPr>
      </w:pPr>
      <w:r w:rsidRPr="00A727EB">
        <w:rPr>
          <w:iCs/>
        </w:rPr>
        <w:t xml:space="preserve">35.5.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w:t>
      </w:r>
      <w:r w:rsidR="006E7576">
        <w:rPr>
          <w:iCs/>
        </w:rPr>
        <w:t xml:space="preserve">                      в течение 5 (п</w:t>
      </w:r>
      <w:r w:rsidRPr="00A727EB">
        <w:rPr>
          <w:iCs/>
        </w:rPr>
        <w:t>яти) рабочих дней со дня ее регистрации.</w:t>
      </w:r>
    </w:p>
    <w:p w:rsidR="000020DA" w:rsidRPr="00A727EB" w:rsidRDefault="000020DA" w:rsidP="00A727EB">
      <w:pPr>
        <w:ind w:firstLine="709"/>
        <w:jc w:val="both"/>
        <w:outlineLvl w:val="2"/>
        <w:rPr>
          <w:bCs/>
        </w:rPr>
      </w:pPr>
      <w:r w:rsidRPr="00A727EB">
        <w:rPr>
          <w:bCs/>
        </w:rPr>
        <w:t xml:space="preserve">36. Способы информирования Заявителей о порядке подачи </w:t>
      </w:r>
      <w:r w:rsidR="006E7576">
        <w:rPr>
          <w:bCs/>
        </w:rPr>
        <w:t xml:space="preserve">                                    </w:t>
      </w:r>
      <w:r w:rsidRPr="00A727EB">
        <w:rPr>
          <w:bCs/>
        </w:rPr>
        <w:t>и рассмотрения жалобы, в том числе с использованием ЕПГУ, РПГУ</w:t>
      </w:r>
      <w:r w:rsidR="006E7576">
        <w:rPr>
          <w:bCs/>
        </w:rPr>
        <w:t>.</w:t>
      </w:r>
    </w:p>
    <w:p w:rsidR="000020DA" w:rsidRPr="00A727EB" w:rsidRDefault="000020DA" w:rsidP="00A727EB">
      <w:pPr>
        <w:ind w:firstLine="709"/>
        <w:jc w:val="both"/>
        <w:rPr>
          <w:iCs/>
        </w:rPr>
      </w:pPr>
      <w:r w:rsidRPr="00A727EB">
        <w:rPr>
          <w:iCs/>
        </w:rPr>
        <w:t>36.1. Заявители информируются о порядке подачи и рассмотрении жалобы, в том числе с использованием ЕПГУ, РПГУ</w:t>
      </w:r>
      <w:r w:rsidR="006E7576">
        <w:rPr>
          <w:iCs/>
        </w:rPr>
        <w:t>,</w:t>
      </w:r>
      <w:r w:rsidRPr="00A727EB">
        <w:rPr>
          <w:iCs/>
        </w:rPr>
        <w:t xml:space="preserve"> способами, предусмотренными </w:t>
      </w:r>
      <w:hyperlink r:id="rId40" w:anchor="30" w:history="1">
        <w:r w:rsidR="006E7576">
          <w:rPr>
            <w:iCs/>
          </w:rPr>
          <w:t>пунктом</w:t>
        </w:r>
        <w:r w:rsidRPr="00A727EB">
          <w:rPr>
            <w:iCs/>
          </w:rPr>
          <w:t xml:space="preserve"> 3</w:t>
        </w:r>
      </w:hyperlink>
      <w:r w:rsidRPr="00A727EB">
        <w:rPr>
          <w:iCs/>
        </w:rPr>
        <w:t xml:space="preserve"> настоящего Административного регламента.</w:t>
      </w:r>
    </w:p>
    <w:p w:rsidR="000020DA" w:rsidRPr="00A727EB" w:rsidRDefault="000020DA" w:rsidP="00A727EB">
      <w:pPr>
        <w:ind w:firstLine="709"/>
        <w:jc w:val="both"/>
        <w:rPr>
          <w:iCs/>
        </w:rPr>
      </w:pPr>
      <w:r w:rsidRPr="00A727EB">
        <w:rPr>
          <w:iCs/>
        </w:rPr>
        <w:t xml:space="preserve">36.2. Информация, указанная в </w:t>
      </w:r>
      <w:hyperlink r:id="rId41" w:anchor="1500" w:history="1">
        <w:r w:rsidR="006E7576">
          <w:rPr>
            <w:iCs/>
          </w:rPr>
          <w:t xml:space="preserve">разделе </w:t>
        </w:r>
        <w:r w:rsidRPr="00A727EB">
          <w:rPr>
            <w:iCs/>
          </w:rPr>
          <w:t>V</w:t>
        </w:r>
      </w:hyperlink>
      <w:r w:rsidRPr="00A727EB">
        <w:rPr>
          <w:iCs/>
        </w:rPr>
        <w:t xml:space="preserve"> настоящего Административного регламента, подлежит обязательному размещению на ЕПГУ, РПГУ, официальном сайте Администрации, а также в федеральной государственной информационной системе «Федеральный реестр государственных</w:t>
      </w:r>
      <w:r w:rsidR="006E7576">
        <w:rPr>
          <w:iCs/>
        </w:rPr>
        <w:t xml:space="preserve">                                   </w:t>
      </w:r>
      <w:r w:rsidRPr="00A727EB">
        <w:rPr>
          <w:iCs/>
        </w:rPr>
        <w:t xml:space="preserve"> и муниципальных услуг (функций)».</w:t>
      </w:r>
    </w:p>
    <w:p w:rsidR="000020DA" w:rsidRPr="00A727EB" w:rsidRDefault="000020DA" w:rsidP="00A727EB">
      <w:pPr>
        <w:ind w:firstLine="709"/>
        <w:jc w:val="both"/>
        <w:outlineLvl w:val="2"/>
        <w:rPr>
          <w:bCs/>
        </w:rPr>
      </w:pPr>
      <w:r w:rsidRPr="00A727EB">
        <w:rPr>
          <w:bCs/>
        </w:rPr>
        <w:t>37. Перечень нормативных правовых актов, регулирующих порядок досудебного (внесудебного) обжалования решений и действий (бездействия) Администрации, должностных лиц Администрации</w:t>
      </w:r>
      <w:r w:rsidR="006E7576">
        <w:rPr>
          <w:bCs/>
        </w:rPr>
        <w:t>.</w:t>
      </w:r>
    </w:p>
    <w:p w:rsidR="000020DA" w:rsidRPr="000020DA" w:rsidRDefault="000020DA" w:rsidP="00A70D8E">
      <w:pPr>
        <w:ind w:firstLine="709"/>
        <w:jc w:val="both"/>
        <w:rPr>
          <w:iCs/>
        </w:rPr>
      </w:pPr>
      <w:r w:rsidRPr="00A727EB">
        <w:rPr>
          <w:iCs/>
        </w:rPr>
        <w:t xml:space="preserve">37.1. Досудебный (внесудебный) порядок обжалования действий (бездействия) и (или) решений, принятых в ходе представления муниципальной услуги, осуществляется с соблюдением требований Федерального закона </w:t>
      </w:r>
      <w:r w:rsidR="006E7576">
        <w:rPr>
          <w:iCs/>
        </w:rPr>
        <w:t xml:space="preserve">                       от 27.07.2010 № </w:t>
      </w:r>
      <w:r w:rsidRPr="00A727EB">
        <w:rPr>
          <w:iCs/>
        </w:rPr>
        <w:t xml:space="preserve">210-ФЗ «Об организации предоставления государственных </w:t>
      </w:r>
      <w:r w:rsidR="006E7576">
        <w:rPr>
          <w:iCs/>
        </w:rPr>
        <w:t xml:space="preserve">                            </w:t>
      </w:r>
      <w:r w:rsidRPr="00A727EB">
        <w:rPr>
          <w:iCs/>
        </w:rPr>
        <w:t>и муниципальных услуг».</w:t>
      </w:r>
      <w:r w:rsidRPr="000020DA">
        <w:rPr>
          <w:iCs/>
        </w:rPr>
        <w:br w:type="page"/>
      </w:r>
    </w:p>
    <w:p w:rsidR="000020DA" w:rsidRPr="006E7576" w:rsidRDefault="006E7576" w:rsidP="00D722A2">
      <w:pPr>
        <w:tabs>
          <w:tab w:val="left" w:pos="7350"/>
        </w:tabs>
        <w:ind w:left="4961"/>
        <w:jc w:val="both"/>
      </w:pPr>
      <w:r>
        <w:t>Приложение</w:t>
      </w:r>
      <w:r w:rsidR="000020DA" w:rsidRPr="006E7576">
        <w:t xml:space="preserve"> 1 </w:t>
      </w:r>
      <w:r>
        <w:t>к а</w:t>
      </w:r>
      <w:r w:rsidR="000020DA" w:rsidRPr="006E7576">
        <w:t>дминистративному</w:t>
      </w:r>
      <w:r>
        <w:t xml:space="preserve"> </w:t>
      </w:r>
      <w:r w:rsidR="000020DA" w:rsidRPr="006E7576">
        <w:t xml:space="preserve">регламенту </w:t>
      </w:r>
      <w:r w:rsidR="00D722A2" w:rsidRPr="000020DA">
        <w:t>предоставления муниципальной услуги «Выдача разрешения на установку                                    и эксплуатацию рекламных конструкций, аннулирование такого разрешения на территории Нижневартовского района»</w:t>
      </w:r>
    </w:p>
    <w:p w:rsidR="000020DA" w:rsidRPr="000020DA" w:rsidRDefault="000020DA" w:rsidP="00AD77C8">
      <w:pPr>
        <w:tabs>
          <w:tab w:val="left" w:pos="7350"/>
        </w:tabs>
      </w:pPr>
    </w:p>
    <w:p w:rsidR="000020DA" w:rsidRPr="00AD77C8" w:rsidRDefault="00AD77C8" w:rsidP="00AD77C8">
      <w:pPr>
        <w:keepNext/>
        <w:jc w:val="center"/>
        <w:outlineLvl w:val="2"/>
        <w:rPr>
          <w:b/>
          <w:bCs/>
        </w:rPr>
      </w:pPr>
      <w:r w:rsidRPr="00AD77C8">
        <w:rPr>
          <w:b/>
          <w:bCs/>
        </w:rPr>
        <w:t>Форма з</w:t>
      </w:r>
      <w:r w:rsidR="000020DA" w:rsidRPr="00AD77C8">
        <w:rPr>
          <w:b/>
          <w:bCs/>
        </w:rPr>
        <w:t>аявления на предоставление муниципальной услуги</w:t>
      </w:r>
    </w:p>
    <w:p w:rsidR="000020DA" w:rsidRPr="00AD77C8" w:rsidRDefault="000020DA" w:rsidP="000020DA">
      <w:pPr>
        <w:suppressAutoHyphens/>
        <w:jc w:val="center"/>
        <w:rPr>
          <w:lang w:eastAsia="ar-SA"/>
        </w:rPr>
      </w:pPr>
      <w:r w:rsidRPr="00AD77C8">
        <w:rPr>
          <w:lang w:eastAsia="ar-SA"/>
        </w:rPr>
        <w:t>«Выдача разрешения на установку и эксплуатацию рекламных конструкций, аннулирование такого разрешения на территории Нижневартовского района»</w:t>
      </w:r>
    </w:p>
    <w:p w:rsidR="000020DA" w:rsidRPr="000020DA" w:rsidRDefault="000020DA" w:rsidP="000020DA">
      <w:pPr>
        <w:suppressAutoHyphens/>
        <w:jc w:val="center"/>
        <w:rPr>
          <w:spacing w:val="-5"/>
          <w:sz w:val="26"/>
          <w:szCs w:val="26"/>
          <w:lang w:eastAsia="ar-SA"/>
        </w:rPr>
      </w:pPr>
    </w:p>
    <w:p w:rsidR="000020DA" w:rsidRPr="00AD77C8" w:rsidRDefault="000020DA" w:rsidP="000020DA">
      <w:pPr>
        <w:suppressAutoHyphens/>
        <w:ind w:left="1080" w:firstLine="709"/>
        <w:jc w:val="right"/>
        <w:rPr>
          <w:sz w:val="26"/>
          <w:szCs w:val="26"/>
          <w:lang w:eastAsia="ar-SA"/>
        </w:rPr>
      </w:pPr>
      <w:r w:rsidRPr="00AD77C8">
        <w:rPr>
          <w:sz w:val="26"/>
          <w:szCs w:val="26"/>
          <w:lang w:eastAsia="ar-SA"/>
        </w:rPr>
        <w:t>Дата подачи:</w:t>
      </w:r>
      <w:r w:rsidR="00AD77C8" w:rsidRPr="00AD77C8">
        <w:rPr>
          <w:sz w:val="26"/>
          <w:szCs w:val="26"/>
          <w:lang w:eastAsia="ar-SA"/>
        </w:rPr>
        <w:t xml:space="preserve"> </w:t>
      </w:r>
      <w:r w:rsidRPr="00AD77C8">
        <w:rPr>
          <w:sz w:val="26"/>
          <w:szCs w:val="26"/>
          <w:lang w:eastAsia="ar-SA"/>
        </w:rPr>
        <w:t>________</w:t>
      </w:r>
      <w:r w:rsidR="00AD77C8" w:rsidRPr="00AD77C8">
        <w:rPr>
          <w:sz w:val="26"/>
          <w:szCs w:val="26"/>
          <w:lang w:eastAsia="ar-SA"/>
        </w:rPr>
        <w:t xml:space="preserve"> </w:t>
      </w:r>
      <w:r w:rsidRPr="00AD77C8">
        <w:rPr>
          <w:sz w:val="26"/>
          <w:szCs w:val="26"/>
          <w:lang w:eastAsia="ar-SA"/>
        </w:rPr>
        <w:t>№</w:t>
      </w:r>
      <w:r w:rsidR="00AD77C8" w:rsidRPr="00AD77C8">
        <w:rPr>
          <w:sz w:val="26"/>
          <w:szCs w:val="26"/>
          <w:lang w:eastAsia="ar-SA"/>
        </w:rPr>
        <w:t xml:space="preserve"> </w:t>
      </w:r>
      <w:r w:rsidRPr="00AD77C8">
        <w:rPr>
          <w:sz w:val="26"/>
          <w:szCs w:val="26"/>
          <w:lang w:eastAsia="ar-SA"/>
        </w:rPr>
        <w:t>___________</w:t>
      </w:r>
    </w:p>
    <w:p w:rsidR="000020DA" w:rsidRPr="00AD77C8" w:rsidRDefault="000020DA" w:rsidP="000020DA">
      <w:pPr>
        <w:keepNext/>
        <w:spacing w:before="240" w:after="60"/>
        <w:jc w:val="center"/>
        <w:outlineLvl w:val="2"/>
        <w:rPr>
          <w:bCs/>
          <w:sz w:val="26"/>
          <w:szCs w:val="26"/>
        </w:rPr>
      </w:pPr>
      <w:r w:rsidRPr="00AD77C8">
        <w:rPr>
          <w:bCs/>
          <w:sz w:val="26"/>
          <w:szCs w:val="26"/>
        </w:rPr>
        <w:t>(Наименование органа, уполномоченного на предоставление услуги)</w:t>
      </w:r>
    </w:p>
    <w:p w:rsidR="000020DA" w:rsidRPr="00AD77C8" w:rsidRDefault="000020DA" w:rsidP="000020DA"/>
    <w:tbl>
      <w:tblPr>
        <w:tblStyle w:val="ab"/>
        <w:tblW w:w="0" w:type="auto"/>
        <w:tblLook w:val="04A0" w:firstRow="1" w:lastRow="0" w:firstColumn="1" w:lastColumn="0" w:noHBand="0" w:noVBand="1"/>
      </w:tblPr>
      <w:tblGrid>
        <w:gridCol w:w="4877"/>
        <w:gridCol w:w="4751"/>
      </w:tblGrid>
      <w:tr w:rsidR="000020DA" w:rsidRPr="00AD77C8" w:rsidTr="000020DA">
        <w:tc>
          <w:tcPr>
            <w:tcW w:w="10276" w:type="dxa"/>
            <w:gridSpan w:val="2"/>
          </w:tcPr>
          <w:p w:rsidR="000020DA" w:rsidRPr="00AD77C8" w:rsidRDefault="000020DA" w:rsidP="000020DA">
            <w:pPr>
              <w:jc w:val="center"/>
              <w:rPr>
                <w:bCs/>
                <w:sz w:val="26"/>
                <w:szCs w:val="26"/>
              </w:rPr>
            </w:pPr>
            <w:r w:rsidRPr="00AD77C8">
              <w:rPr>
                <w:bCs/>
                <w:sz w:val="26"/>
                <w:szCs w:val="26"/>
              </w:rPr>
              <w:t xml:space="preserve">Сведения о представителе </w:t>
            </w:r>
          </w:p>
        </w:tc>
      </w:tr>
      <w:tr w:rsidR="000020DA" w:rsidRPr="00AD77C8" w:rsidTr="000020DA">
        <w:tc>
          <w:tcPr>
            <w:tcW w:w="5138" w:type="dxa"/>
          </w:tcPr>
          <w:p w:rsidR="000020DA" w:rsidRPr="00AD77C8" w:rsidRDefault="000020DA" w:rsidP="000020DA">
            <w:pPr>
              <w:rPr>
                <w:sz w:val="26"/>
                <w:szCs w:val="26"/>
              </w:rPr>
            </w:pPr>
            <w:r w:rsidRPr="00AD77C8">
              <w:rPr>
                <w:sz w:val="26"/>
                <w:szCs w:val="26"/>
              </w:rPr>
              <w:t xml:space="preserve">Категория представителя </w:t>
            </w:r>
          </w:p>
        </w:tc>
        <w:tc>
          <w:tcPr>
            <w:tcW w:w="5138" w:type="dxa"/>
          </w:tcPr>
          <w:p w:rsidR="000020DA" w:rsidRPr="00AD77C8" w:rsidRDefault="000020DA" w:rsidP="000020DA">
            <w:pPr>
              <w:rPr>
                <w:sz w:val="26"/>
                <w:szCs w:val="26"/>
              </w:rPr>
            </w:pPr>
          </w:p>
        </w:tc>
      </w:tr>
      <w:tr w:rsidR="000020DA" w:rsidRPr="00AD77C8" w:rsidTr="000020DA">
        <w:tc>
          <w:tcPr>
            <w:tcW w:w="5138" w:type="dxa"/>
          </w:tcPr>
          <w:p w:rsidR="000020DA" w:rsidRPr="00AD77C8" w:rsidRDefault="000020DA" w:rsidP="000020DA">
            <w:pPr>
              <w:rPr>
                <w:sz w:val="26"/>
                <w:szCs w:val="26"/>
              </w:rPr>
            </w:pPr>
            <w:r w:rsidRPr="00AD77C8">
              <w:rPr>
                <w:sz w:val="26"/>
                <w:szCs w:val="26"/>
              </w:rPr>
              <w:t xml:space="preserve">Полное наименование </w:t>
            </w:r>
          </w:p>
        </w:tc>
        <w:tc>
          <w:tcPr>
            <w:tcW w:w="5138" w:type="dxa"/>
          </w:tcPr>
          <w:p w:rsidR="000020DA" w:rsidRPr="00AD77C8" w:rsidRDefault="000020DA" w:rsidP="000020DA">
            <w:pPr>
              <w:rPr>
                <w:sz w:val="26"/>
                <w:szCs w:val="26"/>
              </w:rPr>
            </w:pPr>
          </w:p>
        </w:tc>
      </w:tr>
      <w:tr w:rsidR="000020DA" w:rsidRPr="00AD77C8" w:rsidTr="000020DA">
        <w:tc>
          <w:tcPr>
            <w:tcW w:w="5138" w:type="dxa"/>
          </w:tcPr>
          <w:p w:rsidR="000020DA" w:rsidRPr="00AD77C8" w:rsidRDefault="000020DA" w:rsidP="000020DA">
            <w:pPr>
              <w:rPr>
                <w:sz w:val="26"/>
                <w:szCs w:val="26"/>
              </w:rPr>
            </w:pPr>
            <w:r w:rsidRPr="00AD77C8">
              <w:rPr>
                <w:sz w:val="26"/>
                <w:szCs w:val="26"/>
              </w:rPr>
              <w:t xml:space="preserve">Фамилия </w:t>
            </w:r>
          </w:p>
        </w:tc>
        <w:tc>
          <w:tcPr>
            <w:tcW w:w="5138" w:type="dxa"/>
          </w:tcPr>
          <w:p w:rsidR="000020DA" w:rsidRPr="00AD77C8" w:rsidRDefault="000020DA" w:rsidP="000020DA">
            <w:pPr>
              <w:rPr>
                <w:sz w:val="26"/>
                <w:szCs w:val="26"/>
              </w:rPr>
            </w:pPr>
          </w:p>
        </w:tc>
      </w:tr>
      <w:tr w:rsidR="000020DA" w:rsidRPr="00AD77C8" w:rsidTr="000020DA">
        <w:tc>
          <w:tcPr>
            <w:tcW w:w="5138" w:type="dxa"/>
          </w:tcPr>
          <w:p w:rsidR="000020DA" w:rsidRPr="00AD77C8" w:rsidRDefault="000020DA" w:rsidP="000020DA">
            <w:pPr>
              <w:rPr>
                <w:sz w:val="26"/>
                <w:szCs w:val="26"/>
              </w:rPr>
            </w:pPr>
            <w:r w:rsidRPr="00AD77C8">
              <w:rPr>
                <w:sz w:val="26"/>
                <w:szCs w:val="26"/>
              </w:rPr>
              <w:t xml:space="preserve">Имя </w:t>
            </w:r>
          </w:p>
        </w:tc>
        <w:tc>
          <w:tcPr>
            <w:tcW w:w="5138" w:type="dxa"/>
          </w:tcPr>
          <w:p w:rsidR="000020DA" w:rsidRPr="00AD77C8" w:rsidRDefault="000020DA" w:rsidP="000020DA">
            <w:pPr>
              <w:rPr>
                <w:sz w:val="26"/>
                <w:szCs w:val="26"/>
              </w:rPr>
            </w:pPr>
          </w:p>
        </w:tc>
      </w:tr>
      <w:tr w:rsidR="000020DA" w:rsidRPr="00AD77C8" w:rsidTr="000020DA">
        <w:tc>
          <w:tcPr>
            <w:tcW w:w="5138" w:type="dxa"/>
          </w:tcPr>
          <w:p w:rsidR="000020DA" w:rsidRPr="00AD77C8" w:rsidRDefault="000020DA" w:rsidP="000020DA">
            <w:pPr>
              <w:rPr>
                <w:sz w:val="26"/>
                <w:szCs w:val="26"/>
              </w:rPr>
            </w:pPr>
            <w:r w:rsidRPr="00AD77C8">
              <w:rPr>
                <w:sz w:val="26"/>
                <w:szCs w:val="26"/>
              </w:rPr>
              <w:t xml:space="preserve">Отчество </w:t>
            </w:r>
          </w:p>
        </w:tc>
        <w:tc>
          <w:tcPr>
            <w:tcW w:w="5138" w:type="dxa"/>
          </w:tcPr>
          <w:p w:rsidR="000020DA" w:rsidRPr="00AD77C8" w:rsidRDefault="000020DA" w:rsidP="000020DA">
            <w:pPr>
              <w:rPr>
                <w:sz w:val="26"/>
                <w:szCs w:val="26"/>
              </w:rPr>
            </w:pPr>
          </w:p>
        </w:tc>
      </w:tr>
      <w:tr w:rsidR="000020DA" w:rsidRPr="00AD77C8" w:rsidTr="000020DA">
        <w:tc>
          <w:tcPr>
            <w:tcW w:w="5138" w:type="dxa"/>
          </w:tcPr>
          <w:p w:rsidR="000020DA" w:rsidRPr="00AD77C8" w:rsidRDefault="000020DA" w:rsidP="000020DA">
            <w:pPr>
              <w:rPr>
                <w:sz w:val="26"/>
                <w:szCs w:val="26"/>
              </w:rPr>
            </w:pPr>
            <w:r w:rsidRPr="00AD77C8">
              <w:rPr>
                <w:sz w:val="26"/>
                <w:szCs w:val="26"/>
              </w:rPr>
              <w:t xml:space="preserve">Адрес электронной почты </w:t>
            </w:r>
          </w:p>
        </w:tc>
        <w:tc>
          <w:tcPr>
            <w:tcW w:w="5138" w:type="dxa"/>
          </w:tcPr>
          <w:p w:rsidR="000020DA" w:rsidRPr="00AD77C8" w:rsidRDefault="000020DA" w:rsidP="000020DA">
            <w:pPr>
              <w:rPr>
                <w:sz w:val="26"/>
                <w:szCs w:val="26"/>
              </w:rPr>
            </w:pPr>
          </w:p>
        </w:tc>
      </w:tr>
      <w:tr w:rsidR="000020DA" w:rsidRPr="00AD77C8" w:rsidTr="000020DA">
        <w:tc>
          <w:tcPr>
            <w:tcW w:w="5138" w:type="dxa"/>
          </w:tcPr>
          <w:p w:rsidR="000020DA" w:rsidRPr="00AD77C8" w:rsidRDefault="000020DA" w:rsidP="000020DA">
            <w:pPr>
              <w:rPr>
                <w:sz w:val="26"/>
                <w:szCs w:val="26"/>
              </w:rPr>
            </w:pPr>
            <w:r w:rsidRPr="00AD77C8">
              <w:rPr>
                <w:sz w:val="26"/>
                <w:szCs w:val="26"/>
              </w:rPr>
              <w:t xml:space="preserve">Номер телефона </w:t>
            </w:r>
          </w:p>
        </w:tc>
        <w:tc>
          <w:tcPr>
            <w:tcW w:w="5138" w:type="dxa"/>
          </w:tcPr>
          <w:p w:rsidR="000020DA" w:rsidRPr="00AD77C8" w:rsidRDefault="000020DA" w:rsidP="000020DA">
            <w:pPr>
              <w:rPr>
                <w:sz w:val="26"/>
                <w:szCs w:val="26"/>
              </w:rPr>
            </w:pPr>
          </w:p>
        </w:tc>
      </w:tr>
      <w:tr w:rsidR="000020DA" w:rsidRPr="00AD77C8" w:rsidTr="000020DA">
        <w:tc>
          <w:tcPr>
            <w:tcW w:w="5138" w:type="dxa"/>
          </w:tcPr>
          <w:p w:rsidR="000020DA" w:rsidRPr="00AD77C8" w:rsidRDefault="000020DA" w:rsidP="000020DA">
            <w:pPr>
              <w:rPr>
                <w:sz w:val="26"/>
                <w:szCs w:val="26"/>
              </w:rPr>
            </w:pPr>
            <w:r w:rsidRPr="00AD77C8">
              <w:rPr>
                <w:sz w:val="26"/>
                <w:szCs w:val="26"/>
              </w:rPr>
              <w:t xml:space="preserve">Дата рождения </w:t>
            </w:r>
          </w:p>
        </w:tc>
        <w:tc>
          <w:tcPr>
            <w:tcW w:w="5138" w:type="dxa"/>
          </w:tcPr>
          <w:p w:rsidR="000020DA" w:rsidRPr="00AD77C8" w:rsidRDefault="000020DA" w:rsidP="000020DA">
            <w:pPr>
              <w:rPr>
                <w:sz w:val="26"/>
                <w:szCs w:val="26"/>
              </w:rPr>
            </w:pPr>
          </w:p>
        </w:tc>
      </w:tr>
      <w:tr w:rsidR="000020DA" w:rsidRPr="00AD77C8" w:rsidTr="000020DA">
        <w:tc>
          <w:tcPr>
            <w:tcW w:w="5138" w:type="dxa"/>
          </w:tcPr>
          <w:p w:rsidR="000020DA" w:rsidRPr="00AD77C8" w:rsidRDefault="000020DA" w:rsidP="000020DA">
            <w:pPr>
              <w:rPr>
                <w:sz w:val="26"/>
                <w:szCs w:val="26"/>
              </w:rPr>
            </w:pPr>
            <w:r w:rsidRPr="00AD77C8">
              <w:rPr>
                <w:sz w:val="26"/>
                <w:szCs w:val="26"/>
              </w:rPr>
              <w:t xml:space="preserve">Пол </w:t>
            </w:r>
          </w:p>
        </w:tc>
        <w:tc>
          <w:tcPr>
            <w:tcW w:w="5138" w:type="dxa"/>
          </w:tcPr>
          <w:p w:rsidR="000020DA" w:rsidRPr="00AD77C8" w:rsidRDefault="000020DA" w:rsidP="000020DA">
            <w:pPr>
              <w:rPr>
                <w:sz w:val="26"/>
                <w:szCs w:val="26"/>
              </w:rPr>
            </w:pPr>
          </w:p>
        </w:tc>
      </w:tr>
      <w:tr w:rsidR="000020DA" w:rsidRPr="00AD77C8" w:rsidTr="000020DA">
        <w:tc>
          <w:tcPr>
            <w:tcW w:w="5138" w:type="dxa"/>
          </w:tcPr>
          <w:p w:rsidR="000020DA" w:rsidRPr="00AD77C8" w:rsidRDefault="000020DA" w:rsidP="000020DA">
            <w:pPr>
              <w:rPr>
                <w:sz w:val="26"/>
                <w:szCs w:val="26"/>
              </w:rPr>
            </w:pPr>
            <w:r w:rsidRPr="00AD77C8">
              <w:rPr>
                <w:sz w:val="26"/>
                <w:szCs w:val="26"/>
              </w:rPr>
              <w:t xml:space="preserve">СНИЛС </w:t>
            </w:r>
          </w:p>
        </w:tc>
        <w:tc>
          <w:tcPr>
            <w:tcW w:w="5138" w:type="dxa"/>
          </w:tcPr>
          <w:p w:rsidR="000020DA" w:rsidRPr="00AD77C8" w:rsidRDefault="000020DA" w:rsidP="000020DA">
            <w:pPr>
              <w:rPr>
                <w:sz w:val="26"/>
                <w:szCs w:val="26"/>
              </w:rPr>
            </w:pPr>
          </w:p>
        </w:tc>
      </w:tr>
      <w:tr w:rsidR="000020DA" w:rsidRPr="00AD77C8" w:rsidTr="000020DA">
        <w:tc>
          <w:tcPr>
            <w:tcW w:w="5138" w:type="dxa"/>
          </w:tcPr>
          <w:p w:rsidR="000020DA" w:rsidRPr="00AD77C8" w:rsidRDefault="000020DA" w:rsidP="000020DA">
            <w:pPr>
              <w:rPr>
                <w:sz w:val="26"/>
                <w:szCs w:val="26"/>
              </w:rPr>
            </w:pPr>
            <w:r w:rsidRPr="00AD77C8">
              <w:rPr>
                <w:sz w:val="26"/>
                <w:szCs w:val="26"/>
              </w:rPr>
              <w:t xml:space="preserve">Адрес регистрации </w:t>
            </w:r>
          </w:p>
        </w:tc>
        <w:tc>
          <w:tcPr>
            <w:tcW w:w="5138" w:type="dxa"/>
          </w:tcPr>
          <w:p w:rsidR="000020DA" w:rsidRPr="00AD77C8" w:rsidRDefault="000020DA" w:rsidP="000020DA">
            <w:pPr>
              <w:rPr>
                <w:sz w:val="26"/>
                <w:szCs w:val="26"/>
              </w:rPr>
            </w:pPr>
          </w:p>
        </w:tc>
      </w:tr>
      <w:tr w:rsidR="000020DA" w:rsidRPr="00AD77C8" w:rsidTr="000020DA">
        <w:tc>
          <w:tcPr>
            <w:tcW w:w="5138" w:type="dxa"/>
          </w:tcPr>
          <w:p w:rsidR="000020DA" w:rsidRPr="00AD77C8" w:rsidRDefault="000020DA" w:rsidP="000020DA">
            <w:pPr>
              <w:rPr>
                <w:sz w:val="26"/>
                <w:szCs w:val="26"/>
              </w:rPr>
            </w:pPr>
            <w:r w:rsidRPr="00AD77C8">
              <w:rPr>
                <w:sz w:val="26"/>
                <w:szCs w:val="26"/>
              </w:rPr>
              <w:t xml:space="preserve">Адрес проживания </w:t>
            </w:r>
          </w:p>
        </w:tc>
        <w:tc>
          <w:tcPr>
            <w:tcW w:w="5138" w:type="dxa"/>
          </w:tcPr>
          <w:p w:rsidR="000020DA" w:rsidRPr="00AD77C8" w:rsidRDefault="000020DA" w:rsidP="000020DA">
            <w:pPr>
              <w:rPr>
                <w:sz w:val="26"/>
                <w:szCs w:val="26"/>
              </w:rPr>
            </w:pPr>
          </w:p>
        </w:tc>
      </w:tr>
      <w:tr w:rsidR="000020DA" w:rsidRPr="00AD77C8" w:rsidTr="000020DA">
        <w:tc>
          <w:tcPr>
            <w:tcW w:w="5138" w:type="dxa"/>
          </w:tcPr>
          <w:p w:rsidR="000020DA" w:rsidRPr="00AD77C8" w:rsidRDefault="000020DA" w:rsidP="000020DA">
            <w:pPr>
              <w:rPr>
                <w:sz w:val="26"/>
                <w:szCs w:val="26"/>
              </w:rPr>
            </w:pPr>
            <w:r w:rsidRPr="00AD77C8">
              <w:rPr>
                <w:sz w:val="26"/>
                <w:szCs w:val="26"/>
              </w:rPr>
              <w:t xml:space="preserve">Гражданство </w:t>
            </w:r>
          </w:p>
        </w:tc>
        <w:tc>
          <w:tcPr>
            <w:tcW w:w="5138" w:type="dxa"/>
          </w:tcPr>
          <w:p w:rsidR="000020DA" w:rsidRPr="00AD77C8" w:rsidRDefault="000020DA" w:rsidP="000020DA">
            <w:pPr>
              <w:rPr>
                <w:sz w:val="26"/>
                <w:szCs w:val="26"/>
              </w:rPr>
            </w:pPr>
          </w:p>
        </w:tc>
      </w:tr>
      <w:tr w:rsidR="000020DA" w:rsidRPr="00AD77C8" w:rsidTr="000020DA">
        <w:tc>
          <w:tcPr>
            <w:tcW w:w="10276" w:type="dxa"/>
            <w:gridSpan w:val="2"/>
          </w:tcPr>
          <w:p w:rsidR="000020DA" w:rsidRPr="00AD77C8" w:rsidRDefault="000020DA" w:rsidP="000020DA">
            <w:pPr>
              <w:jc w:val="center"/>
              <w:rPr>
                <w:sz w:val="26"/>
                <w:szCs w:val="26"/>
              </w:rPr>
            </w:pPr>
            <w:r w:rsidRPr="00AD77C8">
              <w:rPr>
                <w:bCs/>
                <w:sz w:val="26"/>
                <w:szCs w:val="26"/>
              </w:rPr>
              <w:t>Сведения о заявителе</w:t>
            </w:r>
          </w:p>
        </w:tc>
      </w:tr>
      <w:tr w:rsidR="000020DA" w:rsidRPr="00AD77C8" w:rsidTr="000020DA">
        <w:tc>
          <w:tcPr>
            <w:tcW w:w="5138" w:type="dxa"/>
          </w:tcPr>
          <w:p w:rsidR="000020DA" w:rsidRPr="00AD77C8" w:rsidRDefault="000020DA" w:rsidP="000020DA">
            <w:pPr>
              <w:rPr>
                <w:sz w:val="26"/>
                <w:szCs w:val="26"/>
              </w:rPr>
            </w:pPr>
            <w:r w:rsidRPr="00AD77C8">
              <w:rPr>
                <w:sz w:val="26"/>
                <w:szCs w:val="26"/>
              </w:rPr>
              <w:t xml:space="preserve">Категория заявителя </w:t>
            </w:r>
          </w:p>
        </w:tc>
        <w:tc>
          <w:tcPr>
            <w:tcW w:w="5138" w:type="dxa"/>
          </w:tcPr>
          <w:p w:rsidR="000020DA" w:rsidRPr="00AD77C8" w:rsidRDefault="000020DA" w:rsidP="000020DA">
            <w:pPr>
              <w:rPr>
                <w:sz w:val="26"/>
                <w:szCs w:val="26"/>
              </w:rPr>
            </w:pPr>
          </w:p>
        </w:tc>
      </w:tr>
      <w:tr w:rsidR="000020DA" w:rsidRPr="00AD77C8" w:rsidTr="000020DA">
        <w:tc>
          <w:tcPr>
            <w:tcW w:w="5138" w:type="dxa"/>
          </w:tcPr>
          <w:p w:rsidR="000020DA" w:rsidRPr="00AD77C8" w:rsidRDefault="000020DA" w:rsidP="000020DA">
            <w:pPr>
              <w:rPr>
                <w:sz w:val="26"/>
                <w:szCs w:val="26"/>
              </w:rPr>
            </w:pPr>
            <w:r w:rsidRPr="00AD77C8">
              <w:rPr>
                <w:sz w:val="26"/>
                <w:szCs w:val="26"/>
              </w:rPr>
              <w:t xml:space="preserve">Полное наименование </w:t>
            </w:r>
          </w:p>
        </w:tc>
        <w:tc>
          <w:tcPr>
            <w:tcW w:w="5138" w:type="dxa"/>
          </w:tcPr>
          <w:p w:rsidR="000020DA" w:rsidRPr="00AD77C8" w:rsidRDefault="000020DA" w:rsidP="000020DA">
            <w:pPr>
              <w:rPr>
                <w:sz w:val="26"/>
                <w:szCs w:val="26"/>
              </w:rPr>
            </w:pPr>
          </w:p>
        </w:tc>
      </w:tr>
      <w:tr w:rsidR="000020DA" w:rsidRPr="00AD77C8" w:rsidTr="000020DA">
        <w:tc>
          <w:tcPr>
            <w:tcW w:w="5138" w:type="dxa"/>
          </w:tcPr>
          <w:p w:rsidR="000020DA" w:rsidRPr="00AD77C8" w:rsidRDefault="000020DA" w:rsidP="000020DA">
            <w:pPr>
              <w:rPr>
                <w:sz w:val="26"/>
                <w:szCs w:val="26"/>
              </w:rPr>
            </w:pPr>
            <w:r w:rsidRPr="00AD77C8">
              <w:rPr>
                <w:sz w:val="26"/>
                <w:szCs w:val="26"/>
              </w:rPr>
              <w:t xml:space="preserve">ОГРНИП </w:t>
            </w:r>
          </w:p>
        </w:tc>
        <w:tc>
          <w:tcPr>
            <w:tcW w:w="5138" w:type="dxa"/>
          </w:tcPr>
          <w:p w:rsidR="000020DA" w:rsidRPr="00AD77C8" w:rsidRDefault="000020DA" w:rsidP="000020DA">
            <w:pPr>
              <w:rPr>
                <w:sz w:val="26"/>
                <w:szCs w:val="26"/>
              </w:rPr>
            </w:pPr>
          </w:p>
        </w:tc>
      </w:tr>
      <w:tr w:rsidR="000020DA" w:rsidRPr="00AD77C8" w:rsidTr="000020DA">
        <w:tc>
          <w:tcPr>
            <w:tcW w:w="5138" w:type="dxa"/>
          </w:tcPr>
          <w:p w:rsidR="000020DA" w:rsidRPr="00AD77C8" w:rsidRDefault="000020DA" w:rsidP="000020DA">
            <w:pPr>
              <w:rPr>
                <w:sz w:val="26"/>
                <w:szCs w:val="26"/>
              </w:rPr>
            </w:pPr>
            <w:r w:rsidRPr="00AD77C8">
              <w:rPr>
                <w:sz w:val="26"/>
                <w:szCs w:val="26"/>
              </w:rPr>
              <w:t xml:space="preserve">ОГРН </w:t>
            </w:r>
          </w:p>
        </w:tc>
        <w:tc>
          <w:tcPr>
            <w:tcW w:w="5138" w:type="dxa"/>
          </w:tcPr>
          <w:p w:rsidR="000020DA" w:rsidRPr="00AD77C8" w:rsidRDefault="000020DA" w:rsidP="000020DA">
            <w:pPr>
              <w:rPr>
                <w:sz w:val="26"/>
                <w:szCs w:val="26"/>
              </w:rPr>
            </w:pPr>
          </w:p>
        </w:tc>
      </w:tr>
      <w:tr w:rsidR="000020DA" w:rsidRPr="00AD77C8" w:rsidTr="000020DA">
        <w:tc>
          <w:tcPr>
            <w:tcW w:w="5138" w:type="dxa"/>
          </w:tcPr>
          <w:p w:rsidR="000020DA" w:rsidRPr="00AD77C8" w:rsidRDefault="000020DA" w:rsidP="000020DA">
            <w:pPr>
              <w:rPr>
                <w:sz w:val="26"/>
                <w:szCs w:val="26"/>
              </w:rPr>
            </w:pPr>
            <w:r w:rsidRPr="00AD77C8">
              <w:rPr>
                <w:sz w:val="26"/>
                <w:szCs w:val="26"/>
              </w:rPr>
              <w:t xml:space="preserve">ИНН </w:t>
            </w:r>
          </w:p>
        </w:tc>
        <w:tc>
          <w:tcPr>
            <w:tcW w:w="5138" w:type="dxa"/>
          </w:tcPr>
          <w:p w:rsidR="000020DA" w:rsidRPr="00AD77C8" w:rsidRDefault="000020DA" w:rsidP="000020DA">
            <w:pPr>
              <w:rPr>
                <w:sz w:val="26"/>
                <w:szCs w:val="26"/>
              </w:rPr>
            </w:pPr>
          </w:p>
        </w:tc>
      </w:tr>
    </w:tbl>
    <w:p w:rsidR="000020DA" w:rsidRPr="00AD77C8" w:rsidRDefault="000020DA" w:rsidP="000020DA">
      <w:pPr>
        <w:rPr>
          <w:sz w:val="26"/>
          <w:szCs w:val="26"/>
        </w:rPr>
      </w:pPr>
    </w:p>
    <w:tbl>
      <w:tblPr>
        <w:tblStyle w:val="ab"/>
        <w:tblW w:w="0" w:type="auto"/>
        <w:tblLook w:val="04A0" w:firstRow="1" w:lastRow="0" w:firstColumn="1" w:lastColumn="0" w:noHBand="0" w:noVBand="1"/>
      </w:tblPr>
      <w:tblGrid>
        <w:gridCol w:w="4829"/>
        <w:gridCol w:w="4799"/>
      </w:tblGrid>
      <w:tr w:rsidR="000020DA" w:rsidRPr="00AD77C8" w:rsidTr="000020DA">
        <w:tc>
          <w:tcPr>
            <w:tcW w:w="5138" w:type="dxa"/>
          </w:tcPr>
          <w:p w:rsidR="000020DA" w:rsidRPr="00AD77C8" w:rsidRDefault="000020DA" w:rsidP="000020DA">
            <w:pPr>
              <w:rPr>
                <w:sz w:val="26"/>
                <w:szCs w:val="26"/>
              </w:rPr>
            </w:pPr>
          </w:p>
        </w:tc>
        <w:tc>
          <w:tcPr>
            <w:tcW w:w="5138" w:type="dxa"/>
          </w:tcPr>
          <w:p w:rsidR="000020DA" w:rsidRPr="00AD77C8" w:rsidRDefault="000020DA" w:rsidP="000020DA">
            <w:pPr>
              <w:rPr>
                <w:sz w:val="26"/>
                <w:szCs w:val="26"/>
              </w:rPr>
            </w:pPr>
          </w:p>
        </w:tc>
      </w:tr>
      <w:tr w:rsidR="000020DA" w:rsidRPr="00AD77C8" w:rsidTr="000020DA">
        <w:tc>
          <w:tcPr>
            <w:tcW w:w="10276" w:type="dxa"/>
            <w:gridSpan w:val="2"/>
          </w:tcPr>
          <w:p w:rsidR="000020DA" w:rsidRPr="00AD77C8" w:rsidRDefault="000020DA" w:rsidP="000020DA">
            <w:pPr>
              <w:jc w:val="center"/>
              <w:rPr>
                <w:sz w:val="26"/>
                <w:szCs w:val="26"/>
              </w:rPr>
            </w:pPr>
            <w:r w:rsidRPr="00AD77C8">
              <w:rPr>
                <w:sz w:val="26"/>
                <w:szCs w:val="26"/>
              </w:rPr>
              <w:t>Параметры определения варианта предоставления</w:t>
            </w:r>
          </w:p>
        </w:tc>
      </w:tr>
      <w:tr w:rsidR="000020DA" w:rsidRPr="00AD77C8" w:rsidTr="000020DA">
        <w:tc>
          <w:tcPr>
            <w:tcW w:w="5138" w:type="dxa"/>
          </w:tcPr>
          <w:p w:rsidR="000020DA" w:rsidRPr="00AD77C8" w:rsidRDefault="000020DA" w:rsidP="000020DA">
            <w:pPr>
              <w:rPr>
                <w:sz w:val="26"/>
                <w:szCs w:val="26"/>
              </w:rPr>
            </w:pPr>
          </w:p>
        </w:tc>
        <w:tc>
          <w:tcPr>
            <w:tcW w:w="5138" w:type="dxa"/>
          </w:tcPr>
          <w:p w:rsidR="000020DA" w:rsidRPr="00AD77C8" w:rsidRDefault="000020DA" w:rsidP="000020DA">
            <w:pPr>
              <w:rPr>
                <w:sz w:val="26"/>
                <w:szCs w:val="26"/>
              </w:rPr>
            </w:pPr>
          </w:p>
        </w:tc>
      </w:tr>
      <w:tr w:rsidR="000020DA" w:rsidRPr="00AD77C8" w:rsidTr="000020DA">
        <w:tc>
          <w:tcPr>
            <w:tcW w:w="10276" w:type="dxa"/>
            <w:gridSpan w:val="2"/>
          </w:tcPr>
          <w:p w:rsidR="000020DA" w:rsidRPr="00AD77C8" w:rsidRDefault="000020DA" w:rsidP="000020DA">
            <w:pPr>
              <w:jc w:val="center"/>
              <w:rPr>
                <w:sz w:val="26"/>
                <w:szCs w:val="26"/>
              </w:rPr>
            </w:pPr>
            <w:r w:rsidRPr="00AD77C8">
              <w:rPr>
                <w:sz w:val="26"/>
                <w:szCs w:val="26"/>
              </w:rPr>
              <w:t>Перечень документов</w:t>
            </w:r>
          </w:p>
        </w:tc>
      </w:tr>
      <w:tr w:rsidR="000020DA" w:rsidRPr="00AD77C8" w:rsidTr="000020DA">
        <w:tc>
          <w:tcPr>
            <w:tcW w:w="5138" w:type="dxa"/>
          </w:tcPr>
          <w:p w:rsidR="000020DA" w:rsidRPr="00AD77C8" w:rsidRDefault="000020DA" w:rsidP="000020DA">
            <w:pPr>
              <w:rPr>
                <w:sz w:val="26"/>
                <w:szCs w:val="26"/>
              </w:rPr>
            </w:pPr>
          </w:p>
        </w:tc>
        <w:tc>
          <w:tcPr>
            <w:tcW w:w="5138" w:type="dxa"/>
          </w:tcPr>
          <w:p w:rsidR="000020DA" w:rsidRPr="00AD77C8" w:rsidRDefault="000020DA" w:rsidP="000020DA">
            <w:pPr>
              <w:rPr>
                <w:sz w:val="26"/>
                <w:szCs w:val="26"/>
              </w:rPr>
            </w:pPr>
          </w:p>
        </w:tc>
      </w:tr>
    </w:tbl>
    <w:p w:rsidR="000020DA" w:rsidRPr="000020DA" w:rsidRDefault="000020DA" w:rsidP="000020DA"/>
    <w:p w:rsidR="000020DA" w:rsidRPr="000020DA" w:rsidRDefault="000020DA" w:rsidP="000020DA">
      <w:pPr>
        <w:rPr>
          <w:spacing w:val="-5"/>
          <w:lang w:eastAsia="ar-SA"/>
        </w:rPr>
      </w:pPr>
      <w:r w:rsidRPr="000020DA">
        <w:br w:type="page"/>
      </w:r>
    </w:p>
    <w:p w:rsidR="000020DA" w:rsidRPr="000020DA" w:rsidRDefault="00D722A2" w:rsidP="00D722A2">
      <w:pPr>
        <w:tabs>
          <w:tab w:val="left" w:pos="6096"/>
        </w:tabs>
        <w:ind w:left="4961"/>
        <w:jc w:val="both"/>
        <w:rPr>
          <w:sz w:val="24"/>
          <w:szCs w:val="24"/>
        </w:rPr>
      </w:pPr>
      <w:r>
        <w:t>Приложение 2</w:t>
      </w:r>
      <w:r w:rsidRPr="006E7576">
        <w:t xml:space="preserve"> </w:t>
      </w:r>
      <w:r>
        <w:t>к а</w:t>
      </w:r>
      <w:r w:rsidRPr="006E7576">
        <w:t>дминистративному</w:t>
      </w:r>
      <w:r>
        <w:t xml:space="preserve"> </w:t>
      </w:r>
      <w:r w:rsidRPr="006E7576">
        <w:t xml:space="preserve">регламенту </w:t>
      </w:r>
      <w:r w:rsidRPr="000020DA">
        <w:t>предоставления муниципальной услуги «Выдача разрешения на установку                                    и эксплуатацию рекламных конструкций, аннулирование такого разрешения на территории Нижневартовского района»</w:t>
      </w:r>
    </w:p>
    <w:p w:rsidR="000020DA" w:rsidRPr="000020DA" w:rsidRDefault="000020DA" w:rsidP="000020DA">
      <w:pPr>
        <w:tabs>
          <w:tab w:val="left" w:pos="7350"/>
        </w:tabs>
        <w:ind w:left="7088"/>
        <w:rPr>
          <w:sz w:val="24"/>
          <w:szCs w:val="24"/>
        </w:rPr>
      </w:pPr>
    </w:p>
    <w:p w:rsidR="000020DA" w:rsidRPr="000020DA" w:rsidRDefault="000020DA" w:rsidP="000020DA">
      <w:pPr>
        <w:tabs>
          <w:tab w:val="left" w:pos="7350"/>
        </w:tabs>
        <w:ind w:left="7088"/>
        <w:rPr>
          <w:sz w:val="24"/>
          <w:szCs w:val="24"/>
        </w:rPr>
      </w:pPr>
    </w:p>
    <w:p w:rsidR="000020DA" w:rsidRPr="00AD77C8" w:rsidRDefault="000020DA" w:rsidP="000020DA">
      <w:pPr>
        <w:jc w:val="center"/>
        <w:rPr>
          <w:b/>
        </w:rPr>
      </w:pPr>
      <w:r w:rsidRPr="00AD77C8">
        <w:rPr>
          <w:b/>
        </w:rPr>
        <w:t>Форма разрешения на установку и эксплуатацию рекламной конструкции</w:t>
      </w:r>
    </w:p>
    <w:p w:rsidR="000020DA" w:rsidRPr="000020DA" w:rsidRDefault="000020DA" w:rsidP="00AD77C8">
      <w:pPr>
        <w:jc w:val="center"/>
        <w:rPr>
          <w:b/>
          <w:sz w:val="26"/>
          <w:szCs w:val="26"/>
        </w:rPr>
      </w:pPr>
    </w:p>
    <w:p w:rsidR="000020DA" w:rsidRPr="000020DA" w:rsidRDefault="000020DA" w:rsidP="00AD77C8">
      <w:pPr>
        <w:keepNext/>
        <w:jc w:val="center"/>
        <w:outlineLvl w:val="2"/>
        <w:rPr>
          <w:bCs/>
          <w:sz w:val="26"/>
          <w:szCs w:val="26"/>
        </w:rPr>
      </w:pPr>
      <w:r w:rsidRPr="000020DA">
        <w:rPr>
          <w:bCs/>
          <w:sz w:val="26"/>
          <w:szCs w:val="26"/>
        </w:rPr>
        <w:t>(Наименование органа, уполномоченного на предоставление услуги)</w:t>
      </w:r>
    </w:p>
    <w:p w:rsidR="000020DA" w:rsidRPr="000020DA" w:rsidRDefault="000020DA" w:rsidP="000020DA">
      <w:pPr>
        <w:suppressAutoHyphens/>
        <w:jc w:val="center"/>
        <w:rPr>
          <w:spacing w:val="-5"/>
          <w:sz w:val="26"/>
          <w:szCs w:val="26"/>
          <w:lang w:eastAsia="ar-SA"/>
        </w:rPr>
      </w:pPr>
    </w:p>
    <w:p w:rsidR="000020DA" w:rsidRPr="000020DA" w:rsidRDefault="000020DA" w:rsidP="000020DA">
      <w:pPr>
        <w:suppressAutoHyphens/>
        <w:jc w:val="center"/>
        <w:rPr>
          <w:b/>
          <w:spacing w:val="-5"/>
          <w:sz w:val="26"/>
          <w:szCs w:val="26"/>
          <w:lang w:eastAsia="ar-SA"/>
        </w:rPr>
      </w:pPr>
      <w:r w:rsidRPr="000020DA">
        <w:rPr>
          <w:b/>
          <w:spacing w:val="-5"/>
          <w:sz w:val="26"/>
          <w:szCs w:val="26"/>
          <w:lang w:eastAsia="ar-SA"/>
        </w:rPr>
        <w:t>РАЗРЕШЕНИЕ</w:t>
      </w:r>
    </w:p>
    <w:p w:rsidR="000020DA" w:rsidRPr="000020DA" w:rsidRDefault="000020DA" w:rsidP="000020DA">
      <w:pPr>
        <w:suppressAutoHyphens/>
        <w:jc w:val="center"/>
        <w:rPr>
          <w:b/>
          <w:spacing w:val="-5"/>
          <w:sz w:val="26"/>
          <w:szCs w:val="26"/>
          <w:lang w:eastAsia="ar-SA"/>
        </w:rPr>
      </w:pPr>
      <w:r w:rsidRPr="000020DA">
        <w:rPr>
          <w:b/>
          <w:spacing w:val="-5"/>
          <w:sz w:val="26"/>
          <w:szCs w:val="26"/>
          <w:lang w:eastAsia="ar-SA"/>
        </w:rPr>
        <w:t>на установку и эксплуатацию рекламной конструкции</w:t>
      </w:r>
    </w:p>
    <w:p w:rsidR="000020DA" w:rsidRPr="000020DA" w:rsidRDefault="000020DA" w:rsidP="000020DA">
      <w:pPr>
        <w:suppressAutoHyphens/>
        <w:jc w:val="center"/>
        <w:rPr>
          <w:b/>
          <w:spacing w:val="-5"/>
          <w:sz w:val="26"/>
          <w:szCs w:val="26"/>
          <w:lang w:eastAsia="ar-SA"/>
        </w:rPr>
      </w:pPr>
    </w:p>
    <w:p w:rsidR="000020DA" w:rsidRPr="000020DA" w:rsidRDefault="000020DA" w:rsidP="000020DA">
      <w:pPr>
        <w:suppressAutoHyphens/>
        <w:jc w:val="center"/>
        <w:rPr>
          <w:spacing w:val="-5"/>
          <w:sz w:val="26"/>
          <w:szCs w:val="26"/>
          <w:lang w:eastAsia="ar-SA"/>
        </w:rPr>
      </w:pPr>
      <w:r w:rsidRPr="000020DA">
        <w:rPr>
          <w:spacing w:val="-5"/>
          <w:sz w:val="26"/>
          <w:szCs w:val="26"/>
          <w:lang w:eastAsia="ar-SA"/>
        </w:rPr>
        <w:t>от</w:t>
      </w:r>
      <w:r w:rsidR="00AD77C8">
        <w:rPr>
          <w:spacing w:val="-5"/>
          <w:sz w:val="26"/>
          <w:szCs w:val="26"/>
          <w:lang w:eastAsia="ar-SA"/>
        </w:rPr>
        <w:t xml:space="preserve"> </w:t>
      </w:r>
      <w:r w:rsidRPr="000020DA">
        <w:rPr>
          <w:spacing w:val="-5"/>
          <w:sz w:val="26"/>
          <w:szCs w:val="26"/>
          <w:lang w:eastAsia="ar-SA"/>
        </w:rPr>
        <w:t>______________</w:t>
      </w:r>
      <w:r w:rsidR="00AD77C8">
        <w:rPr>
          <w:spacing w:val="-5"/>
          <w:sz w:val="26"/>
          <w:szCs w:val="26"/>
          <w:lang w:eastAsia="ar-SA"/>
        </w:rPr>
        <w:t xml:space="preserve"> </w:t>
      </w:r>
      <w:r w:rsidRPr="000020DA">
        <w:rPr>
          <w:spacing w:val="-5"/>
          <w:sz w:val="26"/>
          <w:szCs w:val="26"/>
          <w:lang w:eastAsia="ar-SA"/>
        </w:rPr>
        <w:t>№</w:t>
      </w:r>
      <w:r w:rsidR="00AD77C8">
        <w:rPr>
          <w:spacing w:val="-5"/>
          <w:sz w:val="26"/>
          <w:szCs w:val="26"/>
          <w:lang w:eastAsia="ar-SA"/>
        </w:rPr>
        <w:t xml:space="preserve"> </w:t>
      </w:r>
      <w:r w:rsidRPr="000020DA">
        <w:rPr>
          <w:spacing w:val="-5"/>
          <w:sz w:val="26"/>
          <w:szCs w:val="26"/>
          <w:lang w:eastAsia="ar-SA"/>
        </w:rPr>
        <w:t>________________</w:t>
      </w:r>
    </w:p>
    <w:p w:rsidR="000020DA" w:rsidRPr="000020DA" w:rsidRDefault="000020DA" w:rsidP="000020DA">
      <w:pPr>
        <w:suppressAutoHyphens/>
        <w:jc w:val="center"/>
        <w:rPr>
          <w:spacing w:val="-5"/>
          <w:sz w:val="26"/>
          <w:szCs w:val="26"/>
          <w:lang w:eastAsia="ar-SA"/>
        </w:rPr>
      </w:pPr>
    </w:p>
    <w:p w:rsidR="000020DA" w:rsidRPr="000020DA" w:rsidRDefault="00D722A2" w:rsidP="000020DA">
      <w:pPr>
        <w:suppressAutoHyphens/>
        <w:ind w:firstLine="709"/>
        <w:jc w:val="both"/>
        <w:rPr>
          <w:spacing w:val="-5"/>
          <w:sz w:val="26"/>
          <w:szCs w:val="26"/>
          <w:lang w:eastAsia="ar-SA"/>
        </w:rPr>
      </w:pPr>
      <w:r>
        <w:rPr>
          <w:spacing w:val="-5"/>
          <w:sz w:val="26"/>
          <w:szCs w:val="26"/>
          <w:lang w:eastAsia="ar-SA"/>
        </w:rPr>
        <w:t xml:space="preserve">В соответствии со статьей </w:t>
      </w:r>
      <w:r w:rsidR="000020DA" w:rsidRPr="000020DA">
        <w:rPr>
          <w:spacing w:val="-5"/>
          <w:sz w:val="26"/>
          <w:szCs w:val="26"/>
          <w:lang w:eastAsia="ar-SA"/>
        </w:rPr>
        <w:t>19 Федерального за</w:t>
      </w:r>
      <w:r>
        <w:rPr>
          <w:spacing w:val="-5"/>
          <w:sz w:val="26"/>
          <w:szCs w:val="26"/>
          <w:lang w:eastAsia="ar-SA"/>
        </w:rPr>
        <w:t xml:space="preserve">кона от 13.03.2006 № 38-ФЗ «О рекламе», по результатам рассмотрения </w:t>
      </w:r>
      <w:r w:rsidR="000020DA" w:rsidRPr="000020DA">
        <w:rPr>
          <w:spacing w:val="-5"/>
          <w:sz w:val="26"/>
          <w:szCs w:val="26"/>
          <w:lang w:eastAsia="ar-SA"/>
        </w:rPr>
        <w:t xml:space="preserve">заявления, зарегистрированного </w:t>
      </w:r>
      <w:r>
        <w:rPr>
          <w:spacing w:val="-5"/>
          <w:sz w:val="26"/>
          <w:szCs w:val="26"/>
          <w:lang w:eastAsia="ar-SA"/>
        </w:rPr>
        <w:t xml:space="preserve">                                    </w:t>
      </w:r>
      <w:r w:rsidR="000020DA" w:rsidRPr="000020DA">
        <w:rPr>
          <w:spacing w:val="-5"/>
          <w:sz w:val="26"/>
          <w:szCs w:val="26"/>
          <w:lang w:eastAsia="ar-SA"/>
        </w:rPr>
        <w:t>от ____________</w:t>
      </w:r>
      <w:r w:rsidR="00AD77C8">
        <w:rPr>
          <w:spacing w:val="-5"/>
          <w:sz w:val="26"/>
          <w:szCs w:val="26"/>
          <w:lang w:eastAsia="ar-SA"/>
        </w:rPr>
        <w:t xml:space="preserve"> </w:t>
      </w:r>
      <w:r w:rsidR="000020DA" w:rsidRPr="000020DA">
        <w:rPr>
          <w:spacing w:val="-5"/>
          <w:sz w:val="26"/>
          <w:szCs w:val="26"/>
          <w:lang w:eastAsia="ar-SA"/>
        </w:rPr>
        <w:t>№</w:t>
      </w:r>
      <w:r w:rsidR="00AD77C8">
        <w:rPr>
          <w:spacing w:val="-5"/>
          <w:sz w:val="26"/>
          <w:szCs w:val="26"/>
          <w:lang w:eastAsia="ar-SA"/>
        </w:rPr>
        <w:t xml:space="preserve"> </w:t>
      </w:r>
      <w:r w:rsidR="000020DA" w:rsidRPr="000020DA">
        <w:rPr>
          <w:spacing w:val="-5"/>
          <w:sz w:val="26"/>
          <w:szCs w:val="26"/>
          <w:lang w:eastAsia="ar-SA"/>
        </w:rPr>
        <w:t>____________, при</w:t>
      </w:r>
      <w:r>
        <w:rPr>
          <w:spacing w:val="-5"/>
          <w:sz w:val="26"/>
          <w:szCs w:val="26"/>
          <w:lang w:eastAsia="ar-SA"/>
        </w:rPr>
        <w:t xml:space="preserve">нято решение о предоставлении разрешения на установку и </w:t>
      </w:r>
      <w:r w:rsidR="000020DA" w:rsidRPr="000020DA">
        <w:rPr>
          <w:spacing w:val="-5"/>
          <w:sz w:val="26"/>
          <w:szCs w:val="26"/>
          <w:lang w:eastAsia="ar-SA"/>
        </w:rPr>
        <w:t>эксплуатацию рекламной конструкции.</w:t>
      </w:r>
    </w:p>
    <w:p w:rsidR="000020DA" w:rsidRPr="000020DA" w:rsidRDefault="000020DA" w:rsidP="000020DA">
      <w:pPr>
        <w:suppressAutoHyphens/>
        <w:ind w:firstLine="708"/>
        <w:jc w:val="both"/>
        <w:rPr>
          <w:spacing w:val="-5"/>
          <w:sz w:val="26"/>
          <w:szCs w:val="26"/>
          <w:lang w:eastAsia="ar-SA"/>
        </w:rPr>
      </w:pPr>
      <w:r w:rsidRPr="000020DA">
        <w:rPr>
          <w:spacing w:val="-5"/>
          <w:sz w:val="26"/>
          <w:szCs w:val="26"/>
          <w:lang w:eastAsia="ar-SA"/>
        </w:rPr>
        <w:t>Настоящее разрешение выдано:</w:t>
      </w:r>
    </w:p>
    <w:p w:rsidR="000020DA" w:rsidRPr="000020DA" w:rsidRDefault="000020DA" w:rsidP="000020DA">
      <w:pPr>
        <w:suppressAutoHyphens/>
        <w:jc w:val="both"/>
        <w:rPr>
          <w:spacing w:val="-5"/>
          <w:sz w:val="26"/>
          <w:szCs w:val="26"/>
          <w:lang w:eastAsia="ar-SA"/>
        </w:rPr>
      </w:pPr>
      <w:r w:rsidRPr="000020DA">
        <w:rPr>
          <w:spacing w:val="-5"/>
          <w:sz w:val="26"/>
          <w:szCs w:val="26"/>
          <w:lang w:eastAsia="ar-SA"/>
        </w:rPr>
        <w:t>__________________________________________________________________________</w:t>
      </w:r>
    </w:p>
    <w:p w:rsidR="000020DA" w:rsidRPr="000020DA" w:rsidRDefault="000020DA" w:rsidP="000020DA">
      <w:pPr>
        <w:suppressAutoHyphens/>
        <w:ind w:firstLine="708"/>
        <w:jc w:val="both"/>
        <w:rPr>
          <w:spacing w:val="-5"/>
          <w:sz w:val="26"/>
          <w:szCs w:val="26"/>
          <w:lang w:eastAsia="ar-SA"/>
        </w:rPr>
      </w:pPr>
      <w:r w:rsidRPr="000020DA">
        <w:rPr>
          <w:spacing w:val="-5"/>
          <w:sz w:val="26"/>
          <w:szCs w:val="26"/>
          <w:lang w:eastAsia="ar-SA"/>
        </w:rPr>
        <w:t>ИНН</w:t>
      </w:r>
    </w:p>
    <w:p w:rsidR="000020DA" w:rsidRPr="000020DA" w:rsidRDefault="000020DA" w:rsidP="000020DA">
      <w:pPr>
        <w:suppressAutoHyphens/>
        <w:jc w:val="both"/>
        <w:rPr>
          <w:spacing w:val="-5"/>
          <w:sz w:val="26"/>
          <w:szCs w:val="26"/>
          <w:lang w:eastAsia="ar-SA"/>
        </w:rPr>
      </w:pPr>
      <w:r w:rsidRPr="000020DA">
        <w:rPr>
          <w:spacing w:val="-5"/>
          <w:sz w:val="26"/>
          <w:szCs w:val="26"/>
          <w:lang w:eastAsia="ar-SA"/>
        </w:rPr>
        <w:t>__________________________________________________________________________</w:t>
      </w:r>
    </w:p>
    <w:p w:rsidR="000020DA" w:rsidRPr="000020DA" w:rsidRDefault="000020DA" w:rsidP="000020DA">
      <w:pPr>
        <w:suppressAutoHyphens/>
        <w:ind w:firstLine="708"/>
        <w:jc w:val="both"/>
        <w:rPr>
          <w:spacing w:val="-5"/>
          <w:sz w:val="26"/>
          <w:szCs w:val="26"/>
          <w:lang w:eastAsia="ar-SA"/>
        </w:rPr>
      </w:pPr>
      <w:r w:rsidRPr="000020DA">
        <w:rPr>
          <w:spacing w:val="-5"/>
          <w:sz w:val="26"/>
          <w:szCs w:val="26"/>
          <w:lang w:eastAsia="ar-SA"/>
        </w:rPr>
        <w:t>Представитель</w:t>
      </w:r>
    </w:p>
    <w:p w:rsidR="000020DA" w:rsidRPr="000020DA" w:rsidRDefault="000020DA" w:rsidP="000020DA">
      <w:pPr>
        <w:suppressAutoHyphens/>
        <w:jc w:val="both"/>
        <w:rPr>
          <w:spacing w:val="-5"/>
          <w:sz w:val="26"/>
          <w:szCs w:val="26"/>
          <w:lang w:eastAsia="ar-SA"/>
        </w:rPr>
      </w:pPr>
      <w:r w:rsidRPr="000020DA">
        <w:rPr>
          <w:spacing w:val="-5"/>
          <w:sz w:val="26"/>
          <w:szCs w:val="26"/>
          <w:lang w:eastAsia="ar-SA"/>
        </w:rPr>
        <w:t>__________________________________________________________________________</w:t>
      </w:r>
    </w:p>
    <w:p w:rsidR="000020DA" w:rsidRPr="000020DA" w:rsidRDefault="000020DA" w:rsidP="000020DA">
      <w:pPr>
        <w:suppressAutoHyphens/>
        <w:ind w:firstLine="709"/>
        <w:jc w:val="both"/>
        <w:rPr>
          <w:spacing w:val="-5"/>
          <w:sz w:val="26"/>
          <w:szCs w:val="26"/>
          <w:lang w:eastAsia="ar-SA"/>
        </w:rPr>
      </w:pPr>
      <w:r w:rsidRPr="000020DA">
        <w:rPr>
          <w:spacing w:val="-5"/>
          <w:sz w:val="26"/>
          <w:szCs w:val="26"/>
          <w:lang w:eastAsia="ar-SA"/>
        </w:rPr>
        <w:t>Контактные данные представителя:</w:t>
      </w:r>
    </w:p>
    <w:p w:rsidR="000020DA" w:rsidRPr="000020DA" w:rsidRDefault="000020DA" w:rsidP="000020DA">
      <w:pPr>
        <w:suppressAutoHyphens/>
        <w:jc w:val="both"/>
        <w:rPr>
          <w:spacing w:val="-5"/>
          <w:sz w:val="26"/>
          <w:szCs w:val="26"/>
          <w:lang w:eastAsia="ar-SA"/>
        </w:rPr>
      </w:pPr>
      <w:r w:rsidRPr="000020DA">
        <w:rPr>
          <w:spacing w:val="-5"/>
          <w:sz w:val="26"/>
          <w:szCs w:val="26"/>
          <w:lang w:eastAsia="ar-SA"/>
        </w:rPr>
        <w:t>__________________________________________________________________________</w:t>
      </w:r>
    </w:p>
    <w:p w:rsidR="000020DA" w:rsidRPr="000020DA" w:rsidRDefault="000020DA" w:rsidP="000020DA">
      <w:pPr>
        <w:suppressAutoHyphens/>
        <w:ind w:firstLine="709"/>
        <w:jc w:val="both"/>
        <w:rPr>
          <w:spacing w:val="-5"/>
          <w:sz w:val="26"/>
          <w:szCs w:val="26"/>
          <w:lang w:eastAsia="ar-SA"/>
        </w:rPr>
      </w:pPr>
      <w:r w:rsidRPr="000020DA">
        <w:rPr>
          <w:spacing w:val="-5"/>
          <w:sz w:val="26"/>
          <w:szCs w:val="26"/>
          <w:lang w:eastAsia="ar-SA"/>
        </w:rPr>
        <w:t>Характеристики рекламной конструкции:</w:t>
      </w:r>
    </w:p>
    <w:p w:rsidR="000020DA" w:rsidRPr="000020DA" w:rsidRDefault="000020DA" w:rsidP="000020DA">
      <w:pPr>
        <w:suppressAutoHyphens/>
        <w:jc w:val="both"/>
        <w:rPr>
          <w:spacing w:val="-5"/>
          <w:sz w:val="26"/>
          <w:szCs w:val="26"/>
          <w:lang w:eastAsia="ar-SA"/>
        </w:rPr>
      </w:pPr>
      <w:r w:rsidRPr="000020DA">
        <w:rPr>
          <w:spacing w:val="-5"/>
          <w:sz w:val="26"/>
          <w:szCs w:val="26"/>
          <w:lang w:eastAsia="ar-SA"/>
        </w:rPr>
        <w:t>__________________________________________________________________________</w:t>
      </w:r>
    </w:p>
    <w:p w:rsidR="000020DA" w:rsidRPr="000020DA" w:rsidRDefault="000020DA" w:rsidP="000020DA">
      <w:pPr>
        <w:suppressAutoHyphens/>
        <w:ind w:firstLine="709"/>
        <w:jc w:val="both"/>
        <w:rPr>
          <w:spacing w:val="-5"/>
          <w:sz w:val="26"/>
          <w:szCs w:val="26"/>
          <w:lang w:eastAsia="ar-SA"/>
        </w:rPr>
      </w:pPr>
      <w:r w:rsidRPr="000020DA">
        <w:rPr>
          <w:spacing w:val="-5"/>
          <w:sz w:val="26"/>
          <w:szCs w:val="26"/>
          <w:lang w:eastAsia="ar-SA"/>
        </w:rPr>
        <w:t>Вид (тип) рекламной конструкции:</w:t>
      </w:r>
    </w:p>
    <w:p w:rsidR="000020DA" w:rsidRPr="000020DA" w:rsidRDefault="000020DA" w:rsidP="000020DA">
      <w:pPr>
        <w:suppressAutoHyphens/>
        <w:jc w:val="both"/>
        <w:rPr>
          <w:spacing w:val="-5"/>
          <w:sz w:val="26"/>
          <w:szCs w:val="26"/>
          <w:lang w:eastAsia="ar-SA"/>
        </w:rPr>
      </w:pPr>
      <w:r w:rsidRPr="000020DA">
        <w:rPr>
          <w:spacing w:val="-5"/>
          <w:sz w:val="26"/>
          <w:szCs w:val="26"/>
          <w:lang w:eastAsia="ar-SA"/>
        </w:rPr>
        <w:t>__________________________________________________________________________</w:t>
      </w:r>
    </w:p>
    <w:p w:rsidR="000020DA" w:rsidRPr="000020DA" w:rsidRDefault="000020DA" w:rsidP="000020DA">
      <w:pPr>
        <w:suppressAutoHyphens/>
        <w:ind w:firstLine="709"/>
        <w:jc w:val="both"/>
        <w:rPr>
          <w:spacing w:val="-5"/>
          <w:sz w:val="26"/>
          <w:szCs w:val="26"/>
          <w:lang w:eastAsia="ar-SA"/>
        </w:rPr>
      </w:pPr>
      <w:r w:rsidRPr="000020DA">
        <w:rPr>
          <w:spacing w:val="-5"/>
          <w:sz w:val="26"/>
          <w:szCs w:val="26"/>
          <w:lang w:eastAsia="ar-SA"/>
        </w:rPr>
        <w:t>Общая площадь информационных полей:</w:t>
      </w:r>
    </w:p>
    <w:p w:rsidR="000020DA" w:rsidRPr="000020DA" w:rsidRDefault="000020DA" w:rsidP="000020DA">
      <w:pPr>
        <w:suppressAutoHyphens/>
        <w:jc w:val="both"/>
        <w:rPr>
          <w:spacing w:val="-5"/>
          <w:sz w:val="26"/>
          <w:szCs w:val="26"/>
          <w:lang w:eastAsia="ar-SA"/>
        </w:rPr>
      </w:pPr>
      <w:r w:rsidRPr="000020DA">
        <w:rPr>
          <w:spacing w:val="-5"/>
          <w:sz w:val="26"/>
          <w:szCs w:val="26"/>
          <w:lang w:eastAsia="ar-SA"/>
        </w:rPr>
        <w:t>__________________________________________________________________________</w:t>
      </w:r>
    </w:p>
    <w:p w:rsidR="000020DA" w:rsidRPr="000020DA" w:rsidRDefault="000020DA" w:rsidP="000020DA">
      <w:pPr>
        <w:suppressAutoHyphens/>
        <w:ind w:firstLine="709"/>
        <w:jc w:val="both"/>
        <w:rPr>
          <w:spacing w:val="-5"/>
          <w:sz w:val="26"/>
          <w:szCs w:val="26"/>
          <w:lang w:eastAsia="ar-SA"/>
        </w:rPr>
      </w:pPr>
      <w:r w:rsidRPr="000020DA">
        <w:rPr>
          <w:spacing w:val="-5"/>
          <w:sz w:val="26"/>
          <w:szCs w:val="26"/>
          <w:lang w:eastAsia="ar-SA"/>
        </w:rPr>
        <w:t>Место установки:</w:t>
      </w:r>
    </w:p>
    <w:p w:rsidR="000020DA" w:rsidRPr="000020DA" w:rsidRDefault="000020DA" w:rsidP="000020DA">
      <w:pPr>
        <w:suppressAutoHyphens/>
        <w:jc w:val="both"/>
        <w:rPr>
          <w:spacing w:val="-5"/>
          <w:sz w:val="26"/>
          <w:szCs w:val="26"/>
          <w:lang w:eastAsia="ar-SA"/>
        </w:rPr>
      </w:pPr>
      <w:r w:rsidRPr="000020DA">
        <w:rPr>
          <w:spacing w:val="-5"/>
          <w:sz w:val="26"/>
          <w:szCs w:val="26"/>
          <w:lang w:eastAsia="ar-SA"/>
        </w:rPr>
        <w:t>__________________________________________________________________________</w:t>
      </w:r>
    </w:p>
    <w:p w:rsidR="000020DA" w:rsidRPr="000020DA" w:rsidRDefault="00AD77C8" w:rsidP="000020DA">
      <w:pPr>
        <w:suppressAutoHyphens/>
        <w:ind w:firstLine="709"/>
        <w:jc w:val="both"/>
        <w:rPr>
          <w:spacing w:val="-5"/>
          <w:sz w:val="26"/>
          <w:szCs w:val="26"/>
          <w:lang w:eastAsia="ar-SA"/>
        </w:rPr>
      </w:pPr>
      <w:r>
        <w:rPr>
          <w:spacing w:val="-5"/>
          <w:sz w:val="26"/>
          <w:szCs w:val="26"/>
          <w:lang w:eastAsia="ar-SA"/>
        </w:rPr>
        <w:t xml:space="preserve">Собственник имущества, </w:t>
      </w:r>
      <w:r w:rsidR="000020DA" w:rsidRPr="000020DA">
        <w:rPr>
          <w:spacing w:val="-5"/>
          <w:sz w:val="26"/>
          <w:szCs w:val="26"/>
          <w:lang w:eastAsia="ar-SA"/>
        </w:rPr>
        <w:t>к которому присоединяется рекламная конструкция:</w:t>
      </w:r>
    </w:p>
    <w:p w:rsidR="000020DA" w:rsidRPr="000020DA" w:rsidRDefault="000020DA" w:rsidP="000020DA">
      <w:pPr>
        <w:suppressAutoHyphens/>
        <w:jc w:val="both"/>
        <w:rPr>
          <w:spacing w:val="-5"/>
          <w:sz w:val="26"/>
          <w:szCs w:val="26"/>
          <w:lang w:eastAsia="ar-SA"/>
        </w:rPr>
      </w:pPr>
      <w:r w:rsidRPr="000020DA">
        <w:rPr>
          <w:spacing w:val="-5"/>
          <w:sz w:val="26"/>
          <w:szCs w:val="26"/>
          <w:lang w:eastAsia="ar-SA"/>
        </w:rPr>
        <w:t>__________________________________________________________________________</w:t>
      </w:r>
    </w:p>
    <w:p w:rsidR="000020DA" w:rsidRPr="000020DA" w:rsidRDefault="000020DA" w:rsidP="000020DA">
      <w:pPr>
        <w:suppressAutoHyphens/>
        <w:ind w:firstLine="709"/>
        <w:jc w:val="both"/>
        <w:rPr>
          <w:spacing w:val="-5"/>
          <w:sz w:val="26"/>
          <w:szCs w:val="26"/>
          <w:lang w:eastAsia="ar-SA"/>
        </w:rPr>
      </w:pPr>
      <w:r w:rsidRPr="000020DA">
        <w:rPr>
          <w:spacing w:val="-5"/>
          <w:sz w:val="26"/>
          <w:szCs w:val="26"/>
          <w:lang w:eastAsia="ar-SA"/>
        </w:rPr>
        <w:t>Срок действия настоящего разрешения до_________________________________.</w:t>
      </w:r>
    </w:p>
    <w:p w:rsidR="000020DA" w:rsidRPr="000020DA" w:rsidRDefault="000020DA" w:rsidP="000020DA">
      <w:pPr>
        <w:suppressAutoHyphens/>
        <w:ind w:firstLine="709"/>
        <w:jc w:val="both"/>
        <w:rPr>
          <w:spacing w:val="-5"/>
          <w:sz w:val="26"/>
          <w:szCs w:val="26"/>
          <w:lang w:eastAsia="ar-SA"/>
        </w:rPr>
      </w:pPr>
    </w:p>
    <w:p w:rsidR="000020DA" w:rsidRPr="000020DA" w:rsidRDefault="000020DA" w:rsidP="000020DA">
      <w:pPr>
        <w:suppressAutoHyphens/>
        <w:ind w:firstLine="709"/>
        <w:jc w:val="both"/>
        <w:rPr>
          <w:spacing w:val="-5"/>
          <w:sz w:val="26"/>
          <w:szCs w:val="26"/>
          <w:lang w:eastAsia="ar-SA"/>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835"/>
        <w:gridCol w:w="2834"/>
      </w:tblGrid>
      <w:tr w:rsidR="000020DA" w:rsidRPr="000020DA" w:rsidTr="000020DA">
        <w:tc>
          <w:tcPr>
            <w:tcW w:w="3686" w:type="dxa"/>
            <w:tcBorders>
              <w:right w:val="single" w:sz="4" w:space="0" w:color="auto"/>
            </w:tcBorders>
          </w:tcPr>
          <w:p w:rsidR="000020DA" w:rsidRPr="000020DA" w:rsidRDefault="000020DA" w:rsidP="000020DA">
            <w:pPr>
              <w:suppressAutoHyphens/>
              <w:rPr>
                <w:spacing w:val="-5"/>
                <w:sz w:val="26"/>
                <w:szCs w:val="26"/>
                <w:lang w:eastAsia="ar-SA"/>
              </w:rPr>
            </w:pPr>
            <w:r w:rsidRPr="000020DA">
              <w:rPr>
                <w:spacing w:val="-5"/>
                <w:sz w:val="26"/>
                <w:szCs w:val="26"/>
                <w:lang w:eastAsia="ar-SA"/>
              </w:rPr>
              <w:t>(должность уполномоченного лица органа местного самоуправления)</w:t>
            </w:r>
          </w:p>
        </w:tc>
        <w:tc>
          <w:tcPr>
            <w:tcW w:w="2835" w:type="dxa"/>
            <w:tcBorders>
              <w:top w:val="single" w:sz="4" w:space="0" w:color="auto"/>
              <w:left w:val="single" w:sz="4" w:space="0" w:color="auto"/>
              <w:bottom w:val="single" w:sz="4" w:space="0" w:color="auto"/>
              <w:right w:val="single" w:sz="4" w:space="0" w:color="auto"/>
            </w:tcBorders>
          </w:tcPr>
          <w:p w:rsidR="000020DA" w:rsidRPr="000020DA" w:rsidRDefault="000020DA" w:rsidP="000020DA">
            <w:pPr>
              <w:suppressAutoHyphens/>
              <w:jc w:val="center"/>
              <w:rPr>
                <w:spacing w:val="-5"/>
                <w:sz w:val="26"/>
                <w:szCs w:val="26"/>
                <w:lang w:eastAsia="ar-SA"/>
              </w:rPr>
            </w:pPr>
            <w:r w:rsidRPr="000020DA">
              <w:rPr>
                <w:spacing w:val="-5"/>
                <w:sz w:val="26"/>
                <w:szCs w:val="26"/>
                <w:lang w:eastAsia="ar-SA"/>
              </w:rPr>
              <w:t>Сведения о сертификате электронной подписи</w:t>
            </w:r>
          </w:p>
        </w:tc>
        <w:tc>
          <w:tcPr>
            <w:tcW w:w="2834" w:type="dxa"/>
            <w:tcBorders>
              <w:left w:val="single" w:sz="4" w:space="0" w:color="auto"/>
            </w:tcBorders>
          </w:tcPr>
          <w:p w:rsidR="000020DA" w:rsidRPr="000020DA" w:rsidRDefault="000020DA" w:rsidP="000020DA">
            <w:pPr>
              <w:suppressAutoHyphens/>
              <w:jc w:val="center"/>
              <w:rPr>
                <w:spacing w:val="-5"/>
                <w:sz w:val="26"/>
                <w:szCs w:val="26"/>
                <w:lang w:eastAsia="ar-SA"/>
              </w:rPr>
            </w:pPr>
            <w:r w:rsidRPr="000020DA">
              <w:rPr>
                <w:spacing w:val="-5"/>
                <w:sz w:val="26"/>
                <w:szCs w:val="26"/>
                <w:lang w:eastAsia="ar-SA"/>
              </w:rPr>
              <w:t>(расшифровка подписи)</w:t>
            </w:r>
          </w:p>
        </w:tc>
      </w:tr>
    </w:tbl>
    <w:p w:rsidR="000020DA" w:rsidRDefault="000020DA" w:rsidP="00D722A2">
      <w:pPr>
        <w:tabs>
          <w:tab w:val="left" w:pos="6096"/>
        </w:tabs>
        <w:ind w:left="4961"/>
        <w:jc w:val="both"/>
      </w:pPr>
      <w:r w:rsidRPr="000020DA">
        <w:br w:type="page"/>
      </w:r>
      <w:r w:rsidR="00D722A2">
        <w:t>Приложение 3</w:t>
      </w:r>
      <w:r w:rsidR="00D722A2" w:rsidRPr="006E7576">
        <w:t xml:space="preserve"> </w:t>
      </w:r>
      <w:r w:rsidR="00D722A2">
        <w:t>к а</w:t>
      </w:r>
      <w:r w:rsidR="00D722A2" w:rsidRPr="006E7576">
        <w:t>дминистративному</w:t>
      </w:r>
      <w:r w:rsidR="00D722A2">
        <w:t xml:space="preserve"> </w:t>
      </w:r>
      <w:r w:rsidR="00D722A2" w:rsidRPr="006E7576">
        <w:t xml:space="preserve">регламенту </w:t>
      </w:r>
      <w:r w:rsidR="00D722A2" w:rsidRPr="000020DA">
        <w:t>предоставления муниципальной услуги «Выдача разрешения на установку                                    и эксплуатацию рекламных конструкций, аннулирование такого разрешения на территории Нижневартовского района»</w:t>
      </w:r>
    </w:p>
    <w:p w:rsidR="00AD77C8" w:rsidRPr="000020DA" w:rsidRDefault="00AD77C8" w:rsidP="00D722A2">
      <w:pPr>
        <w:tabs>
          <w:tab w:val="left" w:pos="6096"/>
        </w:tabs>
        <w:ind w:left="4961"/>
        <w:jc w:val="both"/>
        <w:rPr>
          <w:sz w:val="24"/>
          <w:szCs w:val="24"/>
        </w:rPr>
      </w:pPr>
    </w:p>
    <w:p w:rsidR="000020DA" w:rsidRPr="00AD77C8" w:rsidRDefault="000020DA" w:rsidP="00AD77C8">
      <w:pPr>
        <w:keepNext/>
        <w:jc w:val="center"/>
        <w:outlineLvl w:val="2"/>
        <w:rPr>
          <w:b/>
          <w:bCs/>
        </w:rPr>
      </w:pPr>
      <w:r w:rsidRPr="00AD77C8">
        <w:rPr>
          <w:b/>
          <w:bCs/>
        </w:rPr>
        <w:t>Форма решения об аннулировании разрешения на установку и эксплуатацию рекламных конструкций</w:t>
      </w:r>
    </w:p>
    <w:p w:rsidR="000020DA" w:rsidRPr="00AD77C8" w:rsidRDefault="000020DA" w:rsidP="00AD77C8">
      <w:pPr>
        <w:jc w:val="center"/>
      </w:pPr>
    </w:p>
    <w:p w:rsidR="000020DA" w:rsidRPr="000020DA" w:rsidRDefault="000020DA" w:rsidP="000020DA">
      <w:pPr>
        <w:keepNext/>
        <w:spacing w:before="240" w:after="60"/>
        <w:jc w:val="center"/>
        <w:outlineLvl w:val="2"/>
        <w:rPr>
          <w:bCs/>
          <w:sz w:val="26"/>
          <w:szCs w:val="26"/>
        </w:rPr>
      </w:pPr>
      <w:r w:rsidRPr="000020DA">
        <w:rPr>
          <w:bCs/>
          <w:sz w:val="26"/>
          <w:szCs w:val="26"/>
        </w:rPr>
        <w:t>(Наименование органа, уполномоченного на предоставление услуги)</w:t>
      </w:r>
    </w:p>
    <w:p w:rsidR="000020DA" w:rsidRPr="000020DA" w:rsidRDefault="000020DA" w:rsidP="000020DA">
      <w:pPr>
        <w:suppressAutoHyphens/>
        <w:jc w:val="center"/>
        <w:rPr>
          <w:spacing w:val="-5"/>
          <w:sz w:val="26"/>
          <w:szCs w:val="26"/>
          <w:lang w:eastAsia="ar-SA"/>
        </w:rPr>
      </w:pPr>
    </w:p>
    <w:p w:rsidR="000020DA" w:rsidRPr="000020DA" w:rsidRDefault="000020DA" w:rsidP="000020DA">
      <w:pPr>
        <w:suppressAutoHyphens/>
        <w:ind w:firstLine="3119"/>
        <w:jc w:val="both"/>
        <w:rPr>
          <w:spacing w:val="-5"/>
          <w:sz w:val="26"/>
          <w:szCs w:val="26"/>
          <w:lang w:eastAsia="ar-SA"/>
        </w:rPr>
      </w:pPr>
      <w:r w:rsidRPr="000020DA">
        <w:rPr>
          <w:spacing w:val="-5"/>
          <w:sz w:val="26"/>
          <w:szCs w:val="26"/>
          <w:lang w:eastAsia="ar-SA"/>
        </w:rPr>
        <w:t>                                         Кому:_________________________</w:t>
      </w:r>
    </w:p>
    <w:p w:rsidR="000020DA" w:rsidRPr="000020DA" w:rsidRDefault="000020DA" w:rsidP="000020DA">
      <w:pPr>
        <w:suppressAutoHyphens/>
        <w:ind w:firstLine="3119"/>
        <w:jc w:val="both"/>
        <w:rPr>
          <w:spacing w:val="-5"/>
          <w:sz w:val="26"/>
          <w:szCs w:val="26"/>
          <w:lang w:eastAsia="ar-SA"/>
        </w:rPr>
      </w:pPr>
      <w:r w:rsidRPr="000020DA">
        <w:rPr>
          <w:spacing w:val="-5"/>
          <w:sz w:val="26"/>
          <w:szCs w:val="26"/>
          <w:lang w:eastAsia="ar-SA"/>
        </w:rPr>
        <w:t>                                         ИНН: ________________________</w:t>
      </w:r>
    </w:p>
    <w:p w:rsidR="000020DA" w:rsidRPr="000020DA" w:rsidRDefault="000020DA" w:rsidP="000020DA">
      <w:pPr>
        <w:suppressAutoHyphens/>
        <w:ind w:firstLine="3119"/>
        <w:jc w:val="both"/>
        <w:rPr>
          <w:spacing w:val="-5"/>
          <w:sz w:val="26"/>
          <w:szCs w:val="26"/>
          <w:lang w:eastAsia="ar-SA"/>
        </w:rPr>
      </w:pPr>
      <w:r w:rsidRPr="000020DA">
        <w:rPr>
          <w:spacing w:val="-5"/>
          <w:sz w:val="26"/>
          <w:szCs w:val="26"/>
          <w:lang w:eastAsia="ar-SA"/>
        </w:rPr>
        <w:t>                                         Представитель:________________</w:t>
      </w:r>
    </w:p>
    <w:p w:rsidR="000020DA" w:rsidRPr="000020DA" w:rsidRDefault="000020DA" w:rsidP="000020DA">
      <w:pPr>
        <w:suppressAutoHyphens/>
        <w:ind w:firstLine="3119"/>
        <w:jc w:val="both"/>
        <w:rPr>
          <w:spacing w:val="-5"/>
          <w:sz w:val="26"/>
          <w:szCs w:val="26"/>
          <w:lang w:eastAsia="ar-SA"/>
        </w:rPr>
      </w:pPr>
      <w:r w:rsidRPr="000020DA">
        <w:rPr>
          <w:spacing w:val="-5"/>
          <w:sz w:val="26"/>
          <w:szCs w:val="26"/>
          <w:lang w:eastAsia="ar-SA"/>
        </w:rPr>
        <w:t>                                         Контактные данные</w:t>
      </w:r>
    </w:p>
    <w:p w:rsidR="000020DA" w:rsidRPr="000020DA" w:rsidRDefault="000020DA" w:rsidP="000020DA">
      <w:pPr>
        <w:suppressAutoHyphens/>
        <w:ind w:firstLine="3119"/>
        <w:jc w:val="both"/>
        <w:rPr>
          <w:spacing w:val="-5"/>
          <w:sz w:val="26"/>
          <w:szCs w:val="26"/>
          <w:lang w:eastAsia="ar-SA"/>
        </w:rPr>
      </w:pPr>
      <w:r w:rsidRPr="000020DA">
        <w:rPr>
          <w:spacing w:val="-5"/>
          <w:sz w:val="26"/>
          <w:szCs w:val="26"/>
          <w:lang w:eastAsia="ar-SA"/>
        </w:rPr>
        <w:t>                                         представителя:_________________</w:t>
      </w:r>
    </w:p>
    <w:p w:rsidR="000020DA" w:rsidRPr="000020DA" w:rsidRDefault="000020DA" w:rsidP="000020DA">
      <w:pPr>
        <w:suppressAutoHyphens/>
        <w:ind w:firstLine="3119"/>
        <w:jc w:val="both"/>
        <w:rPr>
          <w:spacing w:val="-5"/>
          <w:sz w:val="26"/>
          <w:szCs w:val="26"/>
          <w:lang w:eastAsia="ar-SA"/>
        </w:rPr>
      </w:pPr>
      <w:r w:rsidRPr="000020DA">
        <w:rPr>
          <w:spacing w:val="-5"/>
          <w:sz w:val="26"/>
          <w:szCs w:val="26"/>
          <w:lang w:eastAsia="ar-SA"/>
        </w:rPr>
        <w:t>                                         ______________________________</w:t>
      </w:r>
    </w:p>
    <w:p w:rsidR="000020DA" w:rsidRPr="000020DA" w:rsidRDefault="000020DA" w:rsidP="000020DA">
      <w:pPr>
        <w:suppressAutoHyphens/>
        <w:ind w:firstLine="3119"/>
        <w:jc w:val="both"/>
        <w:rPr>
          <w:spacing w:val="-5"/>
          <w:sz w:val="26"/>
          <w:szCs w:val="26"/>
          <w:lang w:eastAsia="ar-SA"/>
        </w:rPr>
      </w:pPr>
      <w:r w:rsidRPr="000020DA">
        <w:rPr>
          <w:spacing w:val="-5"/>
          <w:sz w:val="26"/>
          <w:szCs w:val="26"/>
          <w:lang w:eastAsia="ar-SA"/>
        </w:rPr>
        <w:t>                                         Тел.:__________________________</w:t>
      </w:r>
    </w:p>
    <w:p w:rsidR="000020DA" w:rsidRPr="000020DA" w:rsidRDefault="000020DA" w:rsidP="000020DA">
      <w:pPr>
        <w:suppressAutoHyphens/>
        <w:ind w:firstLine="3119"/>
        <w:jc w:val="both"/>
        <w:rPr>
          <w:spacing w:val="-5"/>
          <w:sz w:val="26"/>
          <w:szCs w:val="26"/>
          <w:lang w:eastAsia="ar-SA"/>
        </w:rPr>
      </w:pPr>
      <w:r w:rsidRPr="000020DA">
        <w:rPr>
          <w:spacing w:val="-5"/>
          <w:sz w:val="26"/>
          <w:szCs w:val="26"/>
          <w:lang w:eastAsia="ar-SA"/>
        </w:rPr>
        <w:t>                                         Эл. почта: _____________________</w:t>
      </w:r>
    </w:p>
    <w:p w:rsidR="000020DA" w:rsidRPr="000020DA" w:rsidRDefault="000020DA" w:rsidP="000020DA">
      <w:pPr>
        <w:suppressAutoHyphens/>
        <w:jc w:val="both"/>
        <w:rPr>
          <w:spacing w:val="-5"/>
          <w:sz w:val="26"/>
          <w:szCs w:val="26"/>
          <w:lang w:eastAsia="ar-SA"/>
        </w:rPr>
      </w:pPr>
      <w:r w:rsidRPr="000020DA">
        <w:rPr>
          <w:spacing w:val="-5"/>
          <w:sz w:val="26"/>
          <w:szCs w:val="26"/>
          <w:lang w:eastAsia="ar-SA"/>
        </w:rPr>
        <w:t>                                </w:t>
      </w:r>
    </w:p>
    <w:p w:rsidR="000020DA" w:rsidRPr="000020DA" w:rsidRDefault="000020DA" w:rsidP="000020DA">
      <w:pPr>
        <w:suppressAutoHyphens/>
        <w:jc w:val="center"/>
        <w:rPr>
          <w:b/>
          <w:spacing w:val="-5"/>
          <w:sz w:val="26"/>
          <w:szCs w:val="26"/>
          <w:lang w:eastAsia="ar-SA"/>
        </w:rPr>
      </w:pPr>
      <w:r w:rsidRPr="000020DA">
        <w:rPr>
          <w:b/>
          <w:spacing w:val="-5"/>
          <w:sz w:val="26"/>
          <w:szCs w:val="26"/>
          <w:lang w:eastAsia="ar-SA"/>
        </w:rPr>
        <w:t>РЕШЕНИЕ</w:t>
      </w:r>
    </w:p>
    <w:p w:rsidR="000020DA" w:rsidRPr="000020DA" w:rsidRDefault="000020DA" w:rsidP="000020DA">
      <w:pPr>
        <w:suppressAutoHyphens/>
        <w:jc w:val="center"/>
        <w:rPr>
          <w:b/>
          <w:spacing w:val="-5"/>
          <w:sz w:val="26"/>
          <w:szCs w:val="26"/>
          <w:lang w:eastAsia="ar-SA"/>
        </w:rPr>
      </w:pPr>
      <w:r w:rsidRPr="000020DA">
        <w:rPr>
          <w:b/>
          <w:spacing w:val="-5"/>
          <w:sz w:val="26"/>
          <w:szCs w:val="26"/>
          <w:lang w:eastAsia="ar-SA"/>
        </w:rPr>
        <w:t>об аннулировании разрешения на установку и эксплуатацию</w:t>
      </w:r>
    </w:p>
    <w:p w:rsidR="000020DA" w:rsidRPr="000020DA" w:rsidRDefault="000020DA" w:rsidP="000020DA">
      <w:pPr>
        <w:suppressAutoHyphens/>
        <w:jc w:val="center"/>
        <w:rPr>
          <w:b/>
          <w:spacing w:val="-5"/>
          <w:sz w:val="26"/>
          <w:szCs w:val="26"/>
          <w:lang w:eastAsia="ar-SA"/>
        </w:rPr>
      </w:pPr>
      <w:r w:rsidRPr="000020DA">
        <w:rPr>
          <w:b/>
          <w:spacing w:val="-5"/>
          <w:sz w:val="26"/>
          <w:szCs w:val="26"/>
          <w:lang w:eastAsia="ar-SA"/>
        </w:rPr>
        <w:t>рекламных конструкций</w:t>
      </w:r>
    </w:p>
    <w:p w:rsidR="000020DA" w:rsidRPr="000020DA" w:rsidRDefault="000020DA" w:rsidP="000020DA">
      <w:pPr>
        <w:suppressAutoHyphens/>
        <w:jc w:val="center"/>
        <w:rPr>
          <w:b/>
          <w:spacing w:val="-5"/>
          <w:sz w:val="26"/>
          <w:szCs w:val="26"/>
          <w:lang w:eastAsia="ar-SA"/>
        </w:rPr>
      </w:pPr>
    </w:p>
    <w:p w:rsidR="000020DA" w:rsidRPr="000020DA" w:rsidRDefault="000020DA" w:rsidP="000020DA">
      <w:pPr>
        <w:suppressAutoHyphens/>
        <w:jc w:val="center"/>
        <w:rPr>
          <w:spacing w:val="-5"/>
          <w:sz w:val="26"/>
          <w:szCs w:val="26"/>
          <w:lang w:eastAsia="ar-SA"/>
        </w:rPr>
      </w:pPr>
      <w:r w:rsidRPr="000020DA">
        <w:rPr>
          <w:spacing w:val="-5"/>
          <w:sz w:val="26"/>
          <w:szCs w:val="26"/>
          <w:lang w:eastAsia="ar-SA"/>
        </w:rPr>
        <w:t>от</w:t>
      </w:r>
      <w:r w:rsidR="00D722A2">
        <w:rPr>
          <w:spacing w:val="-5"/>
          <w:sz w:val="26"/>
          <w:szCs w:val="26"/>
          <w:lang w:eastAsia="ar-SA"/>
        </w:rPr>
        <w:t xml:space="preserve"> </w:t>
      </w:r>
      <w:r w:rsidRPr="000020DA">
        <w:rPr>
          <w:spacing w:val="-5"/>
          <w:sz w:val="26"/>
          <w:szCs w:val="26"/>
          <w:lang w:eastAsia="ar-SA"/>
        </w:rPr>
        <w:t>______________</w:t>
      </w:r>
      <w:r w:rsidR="00D722A2">
        <w:rPr>
          <w:spacing w:val="-5"/>
          <w:sz w:val="26"/>
          <w:szCs w:val="26"/>
          <w:lang w:eastAsia="ar-SA"/>
        </w:rPr>
        <w:t xml:space="preserve"> </w:t>
      </w:r>
      <w:r w:rsidRPr="000020DA">
        <w:rPr>
          <w:spacing w:val="-5"/>
          <w:sz w:val="26"/>
          <w:szCs w:val="26"/>
          <w:lang w:eastAsia="ar-SA"/>
        </w:rPr>
        <w:t>№</w:t>
      </w:r>
      <w:r w:rsidR="00D722A2">
        <w:rPr>
          <w:spacing w:val="-5"/>
          <w:sz w:val="26"/>
          <w:szCs w:val="26"/>
          <w:lang w:eastAsia="ar-SA"/>
        </w:rPr>
        <w:t xml:space="preserve"> </w:t>
      </w:r>
      <w:r w:rsidRPr="000020DA">
        <w:rPr>
          <w:spacing w:val="-5"/>
          <w:sz w:val="26"/>
          <w:szCs w:val="26"/>
          <w:lang w:eastAsia="ar-SA"/>
        </w:rPr>
        <w:t>________________</w:t>
      </w:r>
    </w:p>
    <w:p w:rsidR="000020DA" w:rsidRPr="000020DA" w:rsidRDefault="000020DA" w:rsidP="000020DA">
      <w:pPr>
        <w:suppressAutoHyphens/>
        <w:jc w:val="both"/>
        <w:rPr>
          <w:spacing w:val="-5"/>
          <w:sz w:val="26"/>
          <w:szCs w:val="26"/>
          <w:lang w:eastAsia="ar-SA"/>
        </w:rPr>
      </w:pPr>
    </w:p>
    <w:p w:rsidR="000020DA" w:rsidRPr="000020DA" w:rsidRDefault="000020DA" w:rsidP="000020DA">
      <w:pPr>
        <w:suppressAutoHyphens/>
        <w:ind w:firstLine="708"/>
        <w:jc w:val="both"/>
        <w:rPr>
          <w:spacing w:val="-5"/>
          <w:sz w:val="26"/>
          <w:szCs w:val="26"/>
          <w:lang w:eastAsia="ar-SA"/>
        </w:rPr>
      </w:pPr>
      <w:r w:rsidRPr="000020DA">
        <w:rPr>
          <w:spacing w:val="-5"/>
          <w:sz w:val="26"/>
          <w:szCs w:val="26"/>
          <w:lang w:eastAsia="ar-SA"/>
        </w:rPr>
        <w:t>На основан</w:t>
      </w:r>
      <w:r w:rsidR="00D722A2">
        <w:rPr>
          <w:spacing w:val="-5"/>
          <w:sz w:val="26"/>
          <w:szCs w:val="26"/>
          <w:lang w:eastAsia="ar-SA"/>
        </w:rPr>
        <w:t xml:space="preserve">ии уведомления от ___________ № </w:t>
      </w:r>
      <w:r w:rsidRPr="000020DA">
        <w:rPr>
          <w:spacing w:val="-5"/>
          <w:sz w:val="26"/>
          <w:szCs w:val="26"/>
          <w:lang w:eastAsia="ar-SA"/>
        </w:rPr>
        <w:t>______________ и в соответствии со с</w:t>
      </w:r>
      <w:r w:rsidR="00D722A2">
        <w:rPr>
          <w:spacing w:val="-5"/>
          <w:sz w:val="26"/>
          <w:szCs w:val="26"/>
          <w:lang w:eastAsia="ar-SA"/>
        </w:rPr>
        <w:t xml:space="preserve">татьей 19 Федерального закона от 13.03.2006 № 38-ФЗ «О рекламе» принято решение об аннулировании </w:t>
      </w:r>
      <w:r w:rsidRPr="000020DA">
        <w:rPr>
          <w:spacing w:val="-5"/>
          <w:sz w:val="26"/>
          <w:szCs w:val="26"/>
          <w:lang w:eastAsia="ar-SA"/>
        </w:rPr>
        <w:t xml:space="preserve">Разрешения на установку и эксплуатацию рекламной конструкции </w:t>
      </w:r>
      <w:r w:rsidR="00D722A2">
        <w:rPr>
          <w:spacing w:val="-5"/>
          <w:sz w:val="26"/>
          <w:szCs w:val="26"/>
          <w:lang w:eastAsia="ar-SA"/>
        </w:rPr>
        <w:t xml:space="preserve">                     </w:t>
      </w:r>
      <w:r w:rsidRPr="000020DA">
        <w:rPr>
          <w:spacing w:val="-5"/>
          <w:sz w:val="26"/>
          <w:szCs w:val="26"/>
          <w:lang w:eastAsia="ar-SA"/>
        </w:rPr>
        <w:t>от</w:t>
      </w:r>
      <w:r w:rsidR="00D722A2">
        <w:rPr>
          <w:spacing w:val="-5"/>
          <w:sz w:val="26"/>
          <w:szCs w:val="26"/>
          <w:lang w:eastAsia="ar-SA"/>
        </w:rPr>
        <w:t xml:space="preserve"> </w:t>
      </w:r>
      <w:r w:rsidRPr="000020DA">
        <w:rPr>
          <w:spacing w:val="-5"/>
          <w:sz w:val="26"/>
          <w:szCs w:val="26"/>
          <w:lang w:eastAsia="ar-SA"/>
        </w:rPr>
        <w:t>___________</w:t>
      </w:r>
      <w:r w:rsidR="00D722A2">
        <w:rPr>
          <w:spacing w:val="-5"/>
          <w:sz w:val="26"/>
          <w:szCs w:val="26"/>
          <w:lang w:eastAsia="ar-SA"/>
        </w:rPr>
        <w:t xml:space="preserve"> № </w:t>
      </w:r>
      <w:r w:rsidRPr="000020DA">
        <w:rPr>
          <w:spacing w:val="-5"/>
          <w:sz w:val="26"/>
          <w:szCs w:val="26"/>
          <w:lang w:eastAsia="ar-SA"/>
        </w:rPr>
        <w:t>______________.</w:t>
      </w:r>
    </w:p>
    <w:p w:rsidR="000020DA" w:rsidRPr="000020DA" w:rsidRDefault="000020DA" w:rsidP="000020DA">
      <w:pPr>
        <w:suppressAutoHyphens/>
        <w:ind w:left="1080" w:firstLine="709"/>
        <w:jc w:val="both"/>
        <w:rPr>
          <w:spacing w:val="-5"/>
          <w:sz w:val="26"/>
          <w:szCs w:val="26"/>
          <w:lang w:eastAsia="ar-SA"/>
        </w:rPr>
      </w:pPr>
    </w:p>
    <w:p w:rsidR="000020DA" w:rsidRPr="000020DA" w:rsidRDefault="000020DA" w:rsidP="000020DA">
      <w:pPr>
        <w:suppressAutoHyphens/>
        <w:ind w:left="1080" w:firstLine="709"/>
        <w:jc w:val="both"/>
        <w:rPr>
          <w:spacing w:val="-5"/>
          <w:sz w:val="26"/>
          <w:szCs w:val="26"/>
          <w:lang w:eastAsia="ar-SA"/>
        </w:rPr>
      </w:pPr>
    </w:p>
    <w:p w:rsidR="000020DA" w:rsidRPr="000020DA" w:rsidRDefault="000020DA" w:rsidP="000020DA">
      <w:pPr>
        <w:suppressAutoHyphens/>
        <w:ind w:left="1080" w:firstLine="709"/>
        <w:jc w:val="both"/>
        <w:rPr>
          <w:spacing w:val="-5"/>
          <w:sz w:val="26"/>
          <w:szCs w:val="26"/>
          <w:lang w:eastAsia="ar-SA"/>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835"/>
        <w:gridCol w:w="2834"/>
      </w:tblGrid>
      <w:tr w:rsidR="000020DA" w:rsidRPr="000020DA" w:rsidTr="000020DA">
        <w:tc>
          <w:tcPr>
            <w:tcW w:w="3686" w:type="dxa"/>
            <w:tcBorders>
              <w:right w:val="single" w:sz="4" w:space="0" w:color="auto"/>
            </w:tcBorders>
          </w:tcPr>
          <w:p w:rsidR="000020DA" w:rsidRPr="000020DA" w:rsidRDefault="000020DA" w:rsidP="000020DA">
            <w:pPr>
              <w:suppressAutoHyphens/>
              <w:rPr>
                <w:spacing w:val="-5"/>
                <w:sz w:val="26"/>
                <w:szCs w:val="26"/>
                <w:lang w:eastAsia="ar-SA"/>
              </w:rPr>
            </w:pPr>
            <w:r w:rsidRPr="000020DA">
              <w:rPr>
                <w:spacing w:val="-5"/>
                <w:sz w:val="26"/>
                <w:szCs w:val="26"/>
                <w:lang w:eastAsia="ar-SA"/>
              </w:rPr>
              <w:t>(должность уполномоченного лица органа местного самоуправления)</w:t>
            </w:r>
          </w:p>
        </w:tc>
        <w:tc>
          <w:tcPr>
            <w:tcW w:w="2835" w:type="dxa"/>
            <w:tcBorders>
              <w:top w:val="single" w:sz="4" w:space="0" w:color="auto"/>
              <w:left w:val="single" w:sz="4" w:space="0" w:color="auto"/>
              <w:bottom w:val="single" w:sz="4" w:space="0" w:color="auto"/>
              <w:right w:val="single" w:sz="4" w:space="0" w:color="auto"/>
            </w:tcBorders>
          </w:tcPr>
          <w:p w:rsidR="000020DA" w:rsidRPr="000020DA" w:rsidRDefault="000020DA" w:rsidP="000020DA">
            <w:pPr>
              <w:suppressAutoHyphens/>
              <w:jc w:val="center"/>
              <w:rPr>
                <w:spacing w:val="-5"/>
                <w:sz w:val="26"/>
                <w:szCs w:val="26"/>
                <w:lang w:eastAsia="ar-SA"/>
              </w:rPr>
            </w:pPr>
            <w:r w:rsidRPr="000020DA">
              <w:rPr>
                <w:spacing w:val="-5"/>
                <w:sz w:val="26"/>
                <w:szCs w:val="26"/>
                <w:lang w:eastAsia="ar-SA"/>
              </w:rPr>
              <w:t>Сведения о сертификате электронной подписи</w:t>
            </w:r>
          </w:p>
        </w:tc>
        <w:tc>
          <w:tcPr>
            <w:tcW w:w="2834" w:type="dxa"/>
            <w:tcBorders>
              <w:left w:val="single" w:sz="4" w:space="0" w:color="auto"/>
            </w:tcBorders>
          </w:tcPr>
          <w:p w:rsidR="000020DA" w:rsidRPr="000020DA" w:rsidRDefault="000020DA" w:rsidP="000020DA">
            <w:pPr>
              <w:suppressAutoHyphens/>
              <w:jc w:val="center"/>
              <w:rPr>
                <w:spacing w:val="-5"/>
                <w:sz w:val="26"/>
                <w:szCs w:val="26"/>
                <w:lang w:eastAsia="ar-SA"/>
              </w:rPr>
            </w:pPr>
            <w:r w:rsidRPr="000020DA">
              <w:rPr>
                <w:spacing w:val="-5"/>
                <w:sz w:val="26"/>
                <w:szCs w:val="26"/>
                <w:lang w:eastAsia="ar-SA"/>
              </w:rPr>
              <w:t>(расшифровка подписи)</w:t>
            </w:r>
          </w:p>
        </w:tc>
      </w:tr>
    </w:tbl>
    <w:p w:rsidR="000020DA" w:rsidRPr="000020DA" w:rsidRDefault="000020DA" w:rsidP="000020DA">
      <w:pPr>
        <w:suppressAutoHyphens/>
        <w:jc w:val="both"/>
        <w:rPr>
          <w:spacing w:val="-5"/>
          <w:sz w:val="26"/>
          <w:szCs w:val="26"/>
          <w:lang w:eastAsia="ar-SA"/>
        </w:rPr>
      </w:pPr>
    </w:p>
    <w:p w:rsidR="000020DA" w:rsidRPr="000020DA" w:rsidRDefault="000020DA" w:rsidP="000020DA">
      <w:pPr>
        <w:rPr>
          <w:spacing w:val="-5"/>
          <w:lang w:eastAsia="ar-SA"/>
        </w:rPr>
      </w:pPr>
      <w:r w:rsidRPr="000020DA">
        <w:br w:type="page"/>
      </w:r>
    </w:p>
    <w:p w:rsidR="000020DA" w:rsidRPr="000020DA" w:rsidRDefault="00D722A2" w:rsidP="00D722A2">
      <w:pPr>
        <w:tabs>
          <w:tab w:val="left" w:pos="6096"/>
        </w:tabs>
        <w:ind w:left="4961"/>
        <w:jc w:val="both"/>
        <w:rPr>
          <w:sz w:val="24"/>
          <w:szCs w:val="24"/>
        </w:rPr>
      </w:pPr>
      <w:r>
        <w:t>Приложение 4</w:t>
      </w:r>
      <w:r w:rsidRPr="006E7576">
        <w:t xml:space="preserve"> </w:t>
      </w:r>
      <w:r>
        <w:t>к а</w:t>
      </w:r>
      <w:r w:rsidRPr="006E7576">
        <w:t>дминистративному</w:t>
      </w:r>
      <w:r>
        <w:t xml:space="preserve"> </w:t>
      </w:r>
      <w:r w:rsidRPr="006E7576">
        <w:t xml:space="preserve">регламенту </w:t>
      </w:r>
      <w:r w:rsidRPr="000020DA">
        <w:t>предоставления муниципальной услуги «Выдача разрешения на установку                                    и эксплуатацию рекламных конструкций, аннулирование такого разрешения на территории Нижневартовского района»</w:t>
      </w:r>
    </w:p>
    <w:p w:rsidR="000020DA" w:rsidRPr="00AD77C8" w:rsidRDefault="000020DA" w:rsidP="000020DA">
      <w:pPr>
        <w:keepNext/>
        <w:spacing w:before="240" w:after="60"/>
        <w:jc w:val="center"/>
        <w:outlineLvl w:val="2"/>
        <w:rPr>
          <w:rFonts w:ascii="Arial" w:hAnsi="Arial" w:cs="Arial"/>
          <w:b/>
          <w:bCs/>
        </w:rPr>
      </w:pPr>
      <w:r w:rsidRPr="00AD77C8">
        <w:rPr>
          <w:b/>
          <w:bCs/>
        </w:rPr>
        <w:t>Форма решения об отказе в приеме документов, необходимых для предоставления услуги/об отказе в предоставлении услуги</w:t>
      </w:r>
    </w:p>
    <w:p w:rsidR="000020DA" w:rsidRPr="00AD77C8" w:rsidRDefault="000020DA" w:rsidP="000020DA">
      <w:pPr>
        <w:suppressAutoHyphens/>
        <w:jc w:val="center"/>
        <w:rPr>
          <w:lang w:eastAsia="ar-SA"/>
        </w:rPr>
      </w:pPr>
      <w:r w:rsidRPr="00AD77C8">
        <w:rPr>
          <w:lang w:eastAsia="ar-SA"/>
        </w:rPr>
        <w:t>«Выдача разрешения на установку и эксплуатацию рекламных конструкций, аннулирование такого разрешения на территории Нижневартовского района»</w:t>
      </w:r>
    </w:p>
    <w:p w:rsidR="000020DA" w:rsidRPr="00AD77C8" w:rsidRDefault="000020DA" w:rsidP="000020DA">
      <w:pPr>
        <w:keepNext/>
        <w:spacing w:before="240" w:after="60"/>
        <w:jc w:val="center"/>
        <w:outlineLvl w:val="2"/>
        <w:rPr>
          <w:bCs/>
          <w:sz w:val="26"/>
          <w:szCs w:val="26"/>
        </w:rPr>
      </w:pPr>
      <w:r w:rsidRPr="00AD77C8">
        <w:rPr>
          <w:bCs/>
          <w:sz w:val="26"/>
          <w:szCs w:val="26"/>
        </w:rPr>
        <w:t>(Наименование органа, уполномоченного на предоставление услуги)</w:t>
      </w:r>
    </w:p>
    <w:p w:rsidR="000020DA" w:rsidRPr="000020DA" w:rsidRDefault="000020DA" w:rsidP="000020DA">
      <w:pPr>
        <w:suppressAutoHyphens/>
        <w:jc w:val="center"/>
        <w:rPr>
          <w:spacing w:val="-5"/>
          <w:sz w:val="26"/>
          <w:szCs w:val="26"/>
          <w:lang w:eastAsia="ar-SA"/>
        </w:rPr>
      </w:pPr>
    </w:p>
    <w:p w:rsidR="000020DA" w:rsidRPr="000020DA" w:rsidRDefault="000020DA" w:rsidP="000020DA">
      <w:pPr>
        <w:suppressAutoHyphens/>
        <w:ind w:firstLine="3686"/>
        <w:jc w:val="both"/>
        <w:rPr>
          <w:spacing w:val="-5"/>
          <w:sz w:val="26"/>
          <w:szCs w:val="26"/>
          <w:lang w:eastAsia="ar-SA"/>
        </w:rPr>
      </w:pPr>
      <w:r w:rsidRPr="000020DA">
        <w:rPr>
          <w:spacing w:val="-5"/>
          <w:sz w:val="26"/>
          <w:szCs w:val="26"/>
          <w:lang w:eastAsia="ar-SA"/>
        </w:rPr>
        <w:t>                                         Кому:____________________</w:t>
      </w:r>
    </w:p>
    <w:p w:rsidR="000020DA" w:rsidRPr="000020DA" w:rsidRDefault="000020DA" w:rsidP="000020DA">
      <w:pPr>
        <w:suppressAutoHyphens/>
        <w:ind w:firstLine="3686"/>
        <w:jc w:val="both"/>
        <w:rPr>
          <w:spacing w:val="-5"/>
          <w:sz w:val="26"/>
          <w:szCs w:val="26"/>
          <w:lang w:eastAsia="ar-SA"/>
        </w:rPr>
      </w:pPr>
      <w:r w:rsidRPr="000020DA">
        <w:rPr>
          <w:spacing w:val="-5"/>
          <w:sz w:val="26"/>
          <w:szCs w:val="26"/>
          <w:lang w:eastAsia="ar-SA"/>
        </w:rPr>
        <w:t>                                         ИНН: ____________________</w:t>
      </w:r>
    </w:p>
    <w:p w:rsidR="000020DA" w:rsidRPr="000020DA" w:rsidRDefault="000020DA" w:rsidP="000020DA">
      <w:pPr>
        <w:suppressAutoHyphens/>
        <w:ind w:firstLine="3686"/>
        <w:jc w:val="both"/>
        <w:rPr>
          <w:spacing w:val="-5"/>
          <w:sz w:val="26"/>
          <w:szCs w:val="26"/>
          <w:lang w:eastAsia="ar-SA"/>
        </w:rPr>
      </w:pPr>
      <w:r w:rsidRPr="000020DA">
        <w:rPr>
          <w:spacing w:val="-5"/>
          <w:sz w:val="26"/>
          <w:szCs w:val="26"/>
          <w:lang w:eastAsia="ar-SA"/>
        </w:rPr>
        <w:t>                                         Представитель:____________</w:t>
      </w:r>
    </w:p>
    <w:p w:rsidR="000020DA" w:rsidRPr="000020DA" w:rsidRDefault="000020DA" w:rsidP="000020DA">
      <w:pPr>
        <w:suppressAutoHyphens/>
        <w:ind w:firstLine="3686"/>
        <w:jc w:val="both"/>
        <w:rPr>
          <w:spacing w:val="-5"/>
          <w:sz w:val="26"/>
          <w:szCs w:val="26"/>
          <w:lang w:eastAsia="ar-SA"/>
        </w:rPr>
      </w:pPr>
      <w:r w:rsidRPr="000020DA">
        <w:rPr>
          <w:spacing w:val="-5"/>
          <w:sz w:val="26"/>
          <w:szCs w:val="26"/>
          <w:lang w:eastAsia="ar-SA"/>
        </w:rPr>
        <w:t>                                         Контактные данные</w:t>
      </w:r>
    </w:p>
    <w:p w:rsidR="000020DA" w:rsidRPr="000020DA" w:rsidRDefault="000020DA" w:rsidP="000020DA">
      <w:pPr>
        <w:suppressAutoHyphens/>
        <w:ind w:firstLine="3686"/>
        <w:jc w:val="both"/>
        <w:rPr>
          <w:spacing w:val="-5"/>
          <w:sz w:val="26"/>
          <w:szCs w:val="26"/>
          <w:lang w:eastAsia="ar-SA"/>
        </w:rPr>
      </w:pPr>
      <w:r w:rsidRPr="000020DA">
        <w:rPr>
          <w:spacing w:val="-5"/>
          <w:sz w:val="26"/>
          <w:szCs w:val="26"/>
          <w:lang w:eastAsia="ar-SA"/>
        </w:rPr>
        <w:t>                                         представителя:____________</w:t>
      </w:r>
    </w:p>
    <w:p w:rsidR="000020DA" w:rsidRPr="000020DA" w:rsidRDefault="000020DA" w:rsidP="000020DA">
      <w:pPr>
        <w:suppressAutoHyphens/>
        <w:ind w:firstLine="3686"/>
        <w:jc w:val="both"/>
        <w:rPr>
          <w:spacing w:val="-5"/>
          <w:sz w:val="26"/>
          <w:szCs w:val="26"/>
          <w:lang w:eastAsia="ar-SA"/>
        </w:rPr>
      </w:pPr>
      <w:r w:rsidRPr="000020DA">
        <w:rPr>
          <w:spacing w:val="-5"/>
          <w:sz w:val="26"/>
          <w:szCs w:val="26"/>
          <w:lang w:eastAsia="ar-SA"/>
        </w:rPr>
        <w:t>                                         _________________________</w:t>
      </w:r>
    </w:p>
    <w:p w:rsidR="000020DA" w:rsidRPr="000020DA" w:rsidRDefault="000020DA" w:rsidP="000020DA">
      <w:pPr>
        <w:suppressAutoHyphens/>
        <w:ind w:firstLine="3686"/>
        <w:jc w:val="both"/>
        <w:rPr>
          <w:spacing w:val="-5"/>
          <w:sz w:val="26"/>
          <w:szCs w:val="26"/>
          <w:lang w:eastAsia="ar-SA"/>
        </w:rPr>
      </w:pPr>
      <w:r w:rsidRPr="000020DA">
        <w:rPr>
          <w:spacing w:val="-5"/>
          <w:sz w:val="26"/>
          <w:szCs w:val="26"/>
          <w:lang w:eastAsia="ar-SA"/>
        </w:rPr>
        <w:t>                                         Тел.:_____________________</w:t>
      </w:r>
    </w:p>
    <w:p w:rsidR="000020DA" w:rsidRPr="000020DA" w:rsidRDefault="000020DA" w:rsidP="000020DA">
      <w:pPr>
        <w:suppressAutoHyphens/>
        <w:ind w:firstLine="3686"/>
        <w:jc w:val="both"/>
        <w:rPr>
          <w:spacing w:val="-5"/>
          <w:sz w:val="26"/>
          <w:szCs w:val="26"/>
          <w:lang w:eastAsia="ar-SA"/>
        </w:rPr>
      </w:pPr>
      <w:r w:rsidRPr="000020DA">
        <w:rPr>
          <w:spacing w:val="-5"/>
          <w:sz w:val="26"/>
          <w:szCs w:val="26"/>
          <w:lang w:eastAsia="ar-SA"/>
        </w:rPr>
        <w:t>                                         Эл. почта: ________________</w:t>
      </w:r>
    </w:p>
    <w:p w:rsidR="000020DA" w:rsidRPr="000020DA" w:rsidRDefault="000020DA" w:rsidP="000020DA">
      <w:pPr>
        <w:suppressAutoHyphens/>
        <w:jc w:val="center"/>
        <w:rPr>
          <w:b/>
          <w:spacing w:val="-5"/>
          <w:sz w:val="26"/>
          <w:szCs w:val="26"/>
          <w:lang w:eastAsia="ar-SA"/>
        </w:rPr>
      </w:pPr>
    </w:p>
    <w:p w:rsidR="000020DA" w:rsidRPr="000020DA" w:rsidRDefault="000020DA" w:rsidP="000020DA">
      <w:pPr>
        <w:suppressAutoHyphens/>
        <w:jc w:val="center"/>
        <w:rPr>
          <w:b/>
          <w:spacing w:val="-5"/>
          <w:sz w:val="26"/>
          <w:szCs w:val="26"/>
          <w:lang w:eastAsia="ar-SA"/>
        </w:rPr>
      </w:pPr>
      <w:r w:rsidRPr="000020DA">
        <w:rPr>
          <w:b/>
          <w:spacing w:val="-5"/>
          <w:sz w:val="26"/>
          <w:szCs w:val="26"/>
          <w:lang w:eastAsia="ar-SA"/>
        </w:rPr>
        <w:t>РЕШЕНИЕ</w:t>
      </w:r>
    </w:p>
    <w:p w:rsidR="000020DA" w:rsidRPr="000020DA" w:rsidRDefault="000020DA" w:rsidP="000020DA">
      <w:pPr>
        <w:suppressAutoHyphens/>
        <w:jc w:val="center"/>
        <w:rPr>
          <w:b/>
          <w:spacing w:val="-5"/>
          <w:sz w:val="26"/>
          <w:szCs w:val="26"/>
          <w:lang w:eastAsia="ar-SA"/>
        </w:rPr>
      </w:pPr>
      <w:r w:rsidRPr="000020DA">
        <w:rPr>
          <w:b/>
          <w:spacing w:val="-5"/>
          <w:sz w:val="26"/>
          <w:szCs w:val="26"/>
          <w:lang w:eastAsia="ar-SA"/>
        </w:rPr>
        <w:t>об отказе в приеме документов/об отказе в предоставлении услуги</w:t>
      </w:r>
    </w:p>
    <w:p w:rsidR="000020DA" w:rsidRPr="000020DA" w:rsidRDefault="000020DA" w:rsidP="000020DA">
      <w:pPr>
        <w:suppressAutoHyphens/>
        <w:jc w:val="center"/>
        <w:rPr>
          <w:spacing w:val="-5"/>
          <w:sz w:val="26"/>
          <w:szCs w:val="26"/>
          <w:lang w:eastAsia="ar-SA"/>
        </w:rPr>
      </w:pPr>
    </w:p>
    <w:p w:rsidR="000020DA" w:rsidRPr="000020DA" w:rsidRDefault="000020DA" w:rsidP="000020DA">
      <w:pPr>
        <w:suppressAutoHyphens/>
        <w:jc w:val="center"/>
        <w:rPr>
          <w:spacing w:val="-5"/>
          <w:sz w:val="26"/>
          <w:szCs w:val="26"/>
          <w:lang w:eastAsia="ar-SA"/>
        </w:rPr>
      </w:pPr>
      <w:r w:rsidRPr="000020DA">
        <w:rPr>
          <w:spacing w:val="-5"/>
          <w:sz w:val="26"/>
          <w:szCs w:val="26"/>
          <w:lang w:eastAsia="ar-SA"/>
        </w:rPr>
        <w:t>от</w:t>
      </w:r>
      <w:r w:rsidR="00D722A2">
        <w:rPr>
          <w:spacing w:val="-5"/>
          <w:sz w:val="26"/>
          <w:szCs w:val="26"/>
          <w:lang w:eastAsia="ar-SA"/>
        </w:rPr>
        <w:t xml:space="preserve"> </w:t>
      </w:r>
      <w:r w:rsidRPr="000020DA">
        <w:rPr>
          <w:spacing w:val="-5"/>
          <w:sz w:val="26"/>
          <w:szCs w:val="26"/>
          <w:lang w:eastAsia="ar-SA"/>
        </w:rPr>
        <w:t>______________</w:t>
      </w:r>
      <w:r w:rsidR="00D722A2">
        <w:rPr>
          <w:spacing w:val="-5"/>
          <w:sz w:val="26"/>
          <w:szCs w:val="26"/>
          <w:lang w:eastAsia="ar-SA"/>
        </w:rPr>
        <w:t xml:space="preserve"> </w:t>
      </w:r>
      <w:r w:rsidRPr="000020DA">
        <w:rPr>
          <w:spacing w:val="-5"/>
          <w:sz w:val="26"/>
          <w:szCs w:val="26"/>
          <w:lang w:eastAsia="ar-SA"/>
        </w:rPr>
        <w:t>№</w:t>
      </w:r>
      <w:r w:rsidR="00D722A2">
        <w:rPr>
          <w:spacing w:val="-5"/>
          <w:sz w:val="26"/>
          <w:szCs w:val="26"/>
          <w:lang w:eastAsia="ar-SA"/>
        </w:rPr>
        <w:t xml:space="preserve"> </w:t>
      </w:r>
      <w:r w:rsidRPr="000020DA">
        <w:rPr>
          <w:spacing w:val="-5"/>
          <w:sz w:val="26"/>
          <w:szCs w:val="26"/>
          <w:lang w:eastAsia="ar-SA"/>
        </w:rPr>
        <w:t>________________</w:t>
      </w:r>
    </w:p>
    <w:p w:rsidR="000020DA" w:rsidRPr="000020DA" w:rsidRDefault="000020DA" w:rsidP="000020DA">
      <w:pPr>
        <w:suppressAutoHyphens/>
        <w:jc w:val="both"/>
        <w:rPr>
          <w:spacing w:val="-5"/>
          <w:sz w:val="26"/>
          <w:szCs w:val="26"/>
          <w:lang w:eastAsia="ar-SA"/>
        </w:rPr>
      </w:pPr>
    </w:p>
    <w:p w:rsidR="000020DA" w:rsidRPr="000020DA" w:rsidRDefault="000020DA" w:rsidP="000020DA">
      <w:pPr>
        <w:suppressAutoHyphens/>
        <w:ind w:firstLine="708"/>
        <w:jc w:val="both"/>
        <w:rPr>
          <w:spacing w:val="-5"/>
          <w:sz w:val="26"/>
          <w:szCs w:val="26"/>
          <w:lang w:eastAsia="ar-SA"/>
        </w:rPr>
      </w:pPr>
      <w:r w:rsidRPr="000020DA">
        <w:rPr>
          <w:spacing w:val="-5"/>
          <w:sz w:val="26"/>
          <w:szCs w:val="26"/>
          <w:lang w:eastAsia="ar-SA"/>
        </w:rPr>
        <w:t>На основании поступившего запроса, зарегистрированного</w:t>
      </w:r>
      <w:r w:rsidR="00D722A2">
        <w:rPr>
          <w:spacing w:val="-5"/>
          <w:sz w:val="26"/>
          <w:szCs w:val="26"/>
          <w:lang w:eastAsia="ar-SA"/>
        </w:rPr>
        <w:t xml:space="preserve"> </w:t>
      </w:r>
      <w:r w:rsidRPr="000020DA">
        <w:rPr>
          <w:spacing w:val="-5"/>
          <w:sz w:val="26"/>
          <w:szCs w:val="26"/>
          <w:lang w:eastAsia="ar-SA"/>
        </w:rPr>
        <w:t>_________</w:t>
      </w:r>
      <w:r w:rsidR="00D722A2">
        <w:rPr>
          <w:spacing w:val="-5"/>
          <w:sz w:val="26"/>
          <w:szCs w:val="26"/>
          <w:lang w:eastAsia="ar-SA"/>
        </w:rPr>
        <w:t xml:space="preserve"> </w:t>
      </w:r>
      <w:r w:rsidRPr="000020DA">
        <w:rPr>
          <w:spacing w:val="-5"/>
          <w:sz w:val="26"/>
          <w:szCs w:val="26"/>
          <w:lang w:eastAsia="ar-SA"/>
        </w:rPr>
        <w:t>№</w:t>
      </w:r>
      <w:r w:rsidR="00D722A2">
        <w:rPr>
          <w:spacing w:val="-5"/>
          <w:sz w:val="26"/>
          <w:szCs w:val="26"/>
          <w:lang w:eastAsia="ar-SA"/>
        </w:rPr>
        <w:t xml:space="preserve"> </w:t>
      </w:r>
      <w:r w:rsidRPr="000020DA">
        <w:rPr>
          <w:spacing w:val="-5"/>
          <w:sz w:val="26"/>
          <w:szCs w:val="26"/>
          <w:lang w:eastAsia="ar-SA"/>
        </w:rPr>
        <w:t>_________, принято решение об отказ</w:t>
      </w:r>
      <w:r w:rsidR="00AD77C8">
        <w:rPr>
          <w:spacing w:val="-5"/>
          <w:sz w:val="26"/>
          <w:szCs w:val="26"/>
          <w:lang w:eastAsia="ar-SA"/>
        </w:rPr>
        <w:t xml:space="preserve">е в приеме документов/об отказе </w:t>
      </w:r>
      <w:r w:rsidRPr="000020DA">
        <w:rPr>
          <w:spacing w:val="-5"/>
          <w:sz w:val="26"/>
          <w:szCs w:val="26"/>
          <w:lang w:eastAsia="ar-SA"/>
        </w:rPr>
        <w:t>в предоставлении услуги по следующим основаниям:________________________________________________________________   __________________________________________________________________________</w:t>
      </w:r>
    </w:p>
    <w:p w:rsidR="000020DA" w:rsidRPr="000020DA" w:rsidRDefault="000020DA" w:rsidP="000020DA">
      <w:pPr>
        <w:suppressAutoHyphens/>
        <w:jc w:val="both"/>
        <w:rPr>
          <w:spacing w:val="-5"/>
          <w:sz w:val="26"/>
          <w:szCs w:val="26"/>
          <w:lang w:eastAsia="ar-SA"/>
        </w:rPr>
      </w:pPr>
      <w:r w:rsidRPr="000020DA">
        <w:rPr>
          <w:spacing w:val="-5"/>
          <w:sz w:val="26"/>
          <w:szCs w:val="26"/>
          <w:lang w:eastAsia="ar-SA"/>
        </w:rPr>
        <w:t>Разъяснение причин отказа:___________________________________________________ ____________________________________________________________________________________________________________________________________________________</w:t>
      </w:r>
    </w:p>
    <w:p w:rsidR="000020DA" w:rsidRPr="000020DA" w:rsidRDefault="000020DA" w:rsidP="000020DA">
      <w:pPr>
        <w:suppressAutoHyphens/>
        <w:ind w:firstLine="708"/>
        <w:jc w:val="both"/>
        <w:rPr>
          <w:spacing w:val="-5"/>
          <w:sz w:val="26"/>
          <w:szCs w:val="26"/>
          <w:lang w:eastAsia="ar-SA"/>
        </w:rPr>
      </w:pPr>
    </w:p>
    <w:p w:rsidR="000020DA" w:rsidRPr="000020DA" w:rsidRDefault="000020DA" w:rsidP="000020DA">
      <w:pPr>
        <w:suppressAutoHyphens/>
        <w:ind w:firstLine="708"/>
        <w:jc w:val="both"/>
        <w:rPr>
          <w:spacing w:val="-5"/>
          <w:sz w:val="26"/>
          <w:szCs w:val="26"/>
          <w:lang w:eastAsia="ar-SA"/>
        </w:rPr>
      </w:pPr>
      <w:r w:rsidRPr="000020DA">
        <w:rPr>
          <w:spacing w:val="-5"/>
          <w:sz w:val="26"/>
          <w:szCs w:val="26"/>
          <w:lang w:eastAsia="ar-SA"/>
        </w:rPr>
        <w:t>Вы вправе повторно обратиться в уполн</w:t>
      </w:r>
      <w:r w:rsidR="00D722A2">
        <w:rPr>
          <w:spacing w:val="-5"/>
          <w:sz w:val="26"/>
          <w:szCs w:val="26"/>
          <w:lang w:eastAsia="ar-SA"/>
        </w:rPr>
        <w:t xml:space="preserve">омоченный орган с заявлением </w:t>
      </w:r>
      <w:r w:rsidRPr="000020DA">
        <w:rPr>
          <w:spacing w:val="-5"/>
          <w:sz w:val="26"/>
          <w:szCs w:val="26"/>
          <w:lang w:eastAsia="ar-SA"/>
        </w:rPr>
        <w:t>о предоставлении услуги после устранения указанных нарушений.</w:t>
      </w:r>
    </w:p>
    <w:p w:rsidR="000020DA" w:rsidRPr="000020DA" w:rsidRDefault="00AD77C8" w:rsidP="000020DA">
      <w:pPr>
        <w:suppressAutoHyphens/>
        <w:ind w:firstLine="708"/>
        <w:jc w:val="both"/>
        <w:rPr>
          <w:spacing w:val="-5"/>
          <w:sz w:val="26"/>
          <w:szCs w:val="26"/>
          <w:lang w:eastAsia="ar-SA"/>
        </w:rPr>
      </w:pPr>
      <w:r>
        <w:rPr>
          <w:spacing w:val="-5"/>
          <w:sz w:val="26"/>
          <w:szCs w:val="26"/>
          <w:lang w:eastAsia="ar-SA"/>
        </w:rPr>
        <w:t xml:space="preserve">Данный отказ может </w:t>
      </w:r>
      <w:r w:rsidR="000020DA" w:rsidRPr="000020DA">
        <w:rPr>
          <w:spacing w:val="-5"/>
          <w:sz w:val="26"/>
          <w:szCs w:val="26"/>
          <w:lang w:eastAsia="ar-SA"/>
        </w:rPr>
        <w:t>быть о</w:t>
      </w:r>
      <w:r w:rsidR="00D722A2">
        <w:rPr>
          <w:spacing w:val="-5"/>
          <w:sz w:val="26"/>
          <w:szCs w:val="26"/>
          <w:lang w:eastAsia="ar-SA"/>
        </w:rPr>
        <w:t xml:space="preserve">бжалован в досудебном порядке </w:t>
      </w:r>
      <w:r w:rsidR="000020DA" w:rsidRPr="000020DA">
        <w:rPr>
          <w:spacing w:val="-5"/>
          <w:sz w:val="26"/>
          <w:szCs w:val="26"/>
          <w:lang w:eastAsia="ar-SA"/>
        </w:rPr>
        <w:t>путем направления жалобы в уполномоченный орган, а также в судебном порядке.</w:t>
      </w:r>
    </w:p>
    <w:p w:rsidR="000020DA" w:rsidRPr="000020DA" w:rsidRDefault="000020DA" w:rsidP="000020DA">
      <w:pPr>
        <w:suppressAutoHyphens/>
        <w:ind w:firstLine="708"/>
        <w:jc w:val="both"/>
        <w:rPr>
          <w:spacing w:val="-5"/>
          <w:lang w:eastAsia="ar-SA"/>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835"/>
        <w:gridCol w:w="2834"/>
      </w:tblGrid>
      <w:tr w:rsidR="000020DA" w:rsidRPr="000020DA" w:rsidTr="000020DA">
        <w:tc>
          <w:tcPr>
            <w:tcW w:w="3686" w:type="dxa"/>
            <w:tcBorders>
              <w:right w:val="single" w:sz="4" w:space="0" w:color="auto"/>
            </w:tcBorders>
          </w:tcPr>
          <w:p w:rsidR="000020DA" w:rsidRPr="000020DA" w:rsidRDefault="000020DA" w:rsidP="000020DA">
            <w:pPr>
              <w:suppressAutoHyphens/>
              <w:rPr>
                <w:spacing w:val="-5"/>
                <w:sz w:val="26"/>
                <w:szCs w:val="26"/>
                <w:lang w:eastAsia="ar-SA"/>
              </w:rPr>
            </w:pPr>
            <w:r w:rsidRPr="000020DA">
              <w:rPr>
                <w:spacing w:val="-5"/>
                <w:sz w:val="26"/>
                <w:szCs w:val="26"/>
                <w:lang w:eastAsia="ar-SA"/>
              </w:rPr>
              <w:t>(должность уполномоченного лица органа местного самоуправления)</w:t>
            </w:r>
          </w:p>
        </w:tc>
        <w:tc>
          <w:tcPr>
            <w:tcW w:w="2835" w:type="dxa"/>
            <w:tcBorders>
              <w:top w:val="single" w:sz="4" w:space="0" w:color="auto"/>
              <w:left w:val="single" w:sz="4" w:space="0" w:color="auto"/>
              <w:bottom w:val="single" w:sz="4" w:space="0" w:color="auto"/>
              <w:right w:val="single" w:sz="4" w:space="0" w:color="auto"/>
            </w:tcBorders>
          </w:tcPr>
          <w:p w:rsidR="000020DA" w:rsidRPr="000020DA" w:rsidRDefault="000020DA" w:rsidP="000020DA">
            <w:pPr>
              <w:suppressAutoHyphens/>
              <w:jc w:val="center"/>
              <w:rPr>
                <w:spacing w:val="-5"/>
                <w:sz w:val="26"/>
                <w:szCs w:val="26"/>
                <w:lang w:eastAsia="ar-SA"/>
              </w:rPr>
            </w:pPr>
            <w:r w:rsidRPr="000020DA">
              <w:rPr>
                <w:spacing w:val="-5"/>
                <w:sz w:val="26"/>
                <w:szCs w:val="26"/>
                <w:lang w:eastAsia="ar-SA"/>
              </w:rPr>
              <w:t>Сведения о сертификате электронной подписи</w:t>
            </w:r>
          </w:p>
        </w:tc>
        <w:tc>
          <w:tcPr>
            <w:tcW w:w="2834" w:type="dxa"/>
            <w:tcBorders>
              <w:left w:val="single" w:sz="4" w:space="0" w:color="auto"/>
            </w:tcBorders>
          </w:tcPr>
          <w:p w:rsidR="000020DA" w:rsidRPr="000020DA" w:rsidRDefault="000020DA" w:rsidP="000020DA">
            <w:pPr>
              <w:suppressAutoHyphens/>
              <w:jc w:val="center"/>
              <w:rPr>
                <w:spacing w:val="-5"/>
                <w:sz w:val="26"/>
                <w:szCs w:val="26"/>
                <w:lang w:eastAsia="ar-SA"/>
              </w:rPr>
            </w:pPr>
            <w:r w:rsidRPr="000020DA">
              <w:rPr>
                <w:spacing w:val="-5"/>
                <w:sz w:val="26"/>
                <w:szCs w:val="26"/>
                <w:lang w:eastAsia="ar-SA"/>
              </w:rPr>
              <w:t>(расшифровка подписи)</w:t>
            </w:r>
          </w:p>
        </w:tc>
      </w:tr>
    </w:tbl>
    <w:p w:rsidR="000020DA" w:rsidRPr="000020DA" w:rsidRDefault="00D722A2" w:rsidP="00D722A2">
      <w:pPr>
        <w:tabs>
          <w:tab w:val="left" w:pos="6096"/>
        </w:tabs>
        <w:ind w:left="4961"/>
        <w:jc w:val="both"/>
        <w:rPr>
          <w:sz w:val="24"/>
          <w:szCs w:val="24"/>
        </w:rPr>
      </w:pPr>
      <w:r>
        <w:t>Приложение 5</w:t>
      </w:r>
      <w:r w:rsidRPr="006E7576">
        <w:t xml:space="preserve"> </w:t>
      </w:r>
      <w:r>
        <w:t>к а</w:t>
      </w:r>
      <w:r w:rsidRPr="006E7576">
        <w:t>дминистративному</w:t>
      </w:r>
      <w:r>
        <w:t xml:space="preserve"> </w:t>
      </w:r>
      <w:r w:rsidRPr="006E7576">
        <w:t xml:space="preserve">регламенту </w:t>
      </w:r>
      <w:r w:rsidRPr="000020DA">
        <w:t>предоставления муниципальной услуги «Выдача разрешения на установку                                    и эксплуатацию рекламных конструкций, аннулирование такого разрешения на территории Нижневартовского района»</w:t>
      </w:r>
    </w:p>
    <w:p w:rsidR="000020DA" w:rsidRDefault="000020DA" w:rsidP="000020DA">
      <w:pPr>
        <w:rPr>
          <w:spacing w:val="-5"/>
          <w:sz w:val="26"/>
          <w:szCs w:val="26"/>
          <w:lang w:eastAsia="ar-SA"/>
        </w:rPr>
      </w:pPr>
    </w:p>
    <w:p w:rsidR="00D722A2" w:rsidRPr="000020DA" w:rsidRDefault="00D722A2" w:rsidP="000020DA">
      <w:pPr>
        <w:rPr>
          <w:spacing w:val="-5"/>
          <w:sz w:val="26"/>
          <w:szCs w:val="26"/>
          <w:lang w:eastAsia="ar-SA"/>
        </w:rPr>
      </w:pPr>
    </w:p>
    <w:p w:rsidR="000020DA" w:rsidRPr="00D722A2" w:rsidRDefault="000020DA" w:rsidP="00D722A2">
      <w:pPr>
        <w:keepNext/>
        <w:jc w:val="center"/>
        <w:outlineLvl w:val="2"/>
        <w:rPr>
          <w:b/>
          <w:bCs/>
        </w:rPr>
      </w:pPr>
      <w:r w:rsidRPr="00D722A2">
        <w:rPr>
          <w:b/>
          <w:bCs/>
        </w:rPr>
        <w:t>Перечень и содержание административных действий,</w:t>
      </w:r>
    </w:p>
    <w:p w:rsidR="000020DA" w:rsidRPr="00D722A2" w:rsidRDefault="000020DA" w:rsidP="00D722A2">
      <w:pPr>
        <w:keepNext/>
        <w:jc w:val="center"/>
        <w:outlineLvl w:val="2"/>
        <w:rPr>
          <w:b/>
          <w:bCs/>
        </w:rPr>
      </w:pPr>
      <w:r w:rsidRPr="00D722A2">
        <w:rPr>
          <w:b/>
          <w:bCs/>
        </w:rPr>
        <w:t>составляющих административные процедуры</w:t>
      </w:r>
    </w:p>
    <w:p w:rsidR="000020DA" w:rsidRPr="000020DA" w:rsidRDefault="000020DA" w:rsidP="00D722A2">
      <w:pPr>
        <w:jc w:val="center"/>
        <w:rPr>
          <w:sz w:val="26"/>
          <w:szCs w:val="26"/>
        </w:rPr>
      </w:pPr>
    </w:p>
    <w:p w:rsidR="000020DA" w:rsidRPr="00D722A2" w:rsidRDefault="000020DA" w:rsidP="00862D14">
      <w:pPr>
        <w:ind w:firstLine="709"/>
        <w:jc w:val="both"/>
        <w:rPr>
          <w:lang w:eastAsia="ar-SA"/>
        </w:rPr>
      </w:pPr>
      <w:r w:rsidRPr="00D722A2">
        <w:rPr>
          <w:spacing w:val="-5"/>
          <w:lang w:eastAsia="ar-SA"/>
        </w:rPr>
        <w:t xml:space="preserve">1. </w:t>
      </w:r>
      <w:r w:rsidRPr="00D722A2">
        <w:rPr>
          <w:lang w:eastAsia="ar-SA"/>
        </w:rPr>
        <w:t>Описание административных процедур и административных действий подуслуги «Выдача разрешения на установку и эксплуатацию рекламной конструкции»:</w:t>
      </w:r>
    </w:p>
    <w:p w:rsidR="000020DA" w:rsidRPr="00D722A2" w:rsidRDefault="000020DA" w:rsidP="00862D14">
      <w:pPr>
        <w:ind w:firstLine="709"/>
        <w:jc w:val="both"/>
        <w:rPr>
          <w:lang w:eastAsia="ar-SA"/>
        </w:rPr>
      </w:pPr>
      <w:r w:rsidRPr="00D722A2">
        <w:rPr>
          <w:lang w:eastAsia="ar-SA"/>
        </w:rPr>
        <w:t>проверка документов и регистрация заявления, формирование начисления для оплаты госпошлины;</w:t>
      </w:r>
    </w:p>
    <w:p w:rsidR="000020DA" w:rsidRPr="00D722A2" w:rsidRDefault="000020DA" w:rsidP="00862D14">
      <w:pPr>
        <w:ind w:firstLine="709"/>
        <w:jc w:val="both"/>
        <w:rPr>
          <w:lang w:eastAsia="ar-SA"/>
        </w:rPr>
      </w:pPr>
      <w:r w:rsidRPr="00D722A2">
        <w:rPr>
          <w:lang w:eastAsia="ar-SA"/>
        </w:rPr>
        <w:t>проверка сведений об оплате в ГИС ГМП;</w:t>
      </w:r>
    </w:p>
    <w:p w:rsidR="000020DA" w:rsidRPr="00D722A2" w:rsidRDefault="000020DA" w:rsidP="00862D14">
      <w:pPr>
        <w:ind w:firstLine="709"/>
        <w:jc w:val="both"/>
        <w:rPr>
          <w:lang w:eastAsia="ar-SA"/>
        </w:rPr>
      </w:pPr>
      <w:r w:rsidRPr="00D722A2">
        <w:rPr>
          <w:lang w:eastAsia="ar-SA"/>
        </w:rPr>
        <w:t>получение сведений посредством СМЭВ;</w:t>
      </w:r>
    </w:p>
    <w:p w:rsidR="000020DA" w:rsidRPr="00D722A2" w:rsidRDefault="000020DA" w:rsidP="00862D14">
      <w:pPr>
        <w:ind w:firstLine="709"/>
        <w:jc w:val="both"/>
        <w:rPr>
          <w:lang w:eastAsia="ar-SA"/>
        </w:rPr>
      </w:pPr>
      <w:r w:rsidRPr="00D722A2">
        <w:rPr>
          <w:lang w:eastAsia="ar-SA"/>
        </w:rPr>
        <w:t>рассмотрение документов и сведений;</w:t>
      </w:r>
    </w:p>
    <w:p w:rsidR="000020DA" w:rsidRPr="00D722A2" w:rsidRDefault="000020DA" w:rsidP="00862D14">
      <w:pPr>
        <w:ind w:firstLine="709"/>
        <w:jc w:val="both"/>
        <w:rPr>
          <w:lang w:eastAsia="ar-SA"/>
        </w:rPr>
      </w:pPr>
      <w:r w:rsidRPr="00D722A2">
        <w:rPr>
          <w:lang w:eastAsia="ar-SA"/>
        </w:rPr>
        <w:t>принятие решения о предоставлении услуги;</w:t>
      </w:r>
    </w:p>
    <w:p w:rsidR="000020DA" w:rsidRPr="00D722A2" w:rsidRDefault="000020DA" w:rsidP="00862D14">
      <w:pPr>
        <w:ind w:firstLine="709"/>
        <w:jc w:val="both"/>
        <w:rPr>
          <w:lang w:eastAsia="ar-SA"/>
        </w:rPr>
      </w:pPr>
      <w:r w:rsidRPr="00D722A2">
        <w:rPr>
          <w:lang w:eastAsia="ar-SA"/>
        </w:rPr>
        <w:t>выдача результата (независимости от выбора заявителя).</w:t>
      </w:r>
    </w:p>
    <w:p w:rsidR="000020DA" w:rsidRPr="00D722A2" w:rsidRDefault="000020DA" w:rsidP="00862D14">
      <w:pPr>
        <w:ind w:firstLine="709"/>
        <w:jc w:val="both"/>
        <w:rPr>
          <w:lang w:eastAsia="ar-SA"/>
        </w:rPr>
      </w:pPr>
    </w:p>
    <w:p w:rsidR="000020DA" w:rsidRPr="00D722A2" w:rsidRDefault="000020DA" w:rsidP="00862D14">
      <w:pPr>
        <w:ind w:firstLine="709"/>
        <w:jc w:val="both"/>
        <w:rPr>
          <w:lang w:eastAsia="ar-SA"/>
        </w:rPr>
      </w:pPr>
      <w:r w:rsidRPr="00D722A2">
        <w:rPr>
          <w:lang w:eastAsia="ar-SA"/>
        </w:rPr>
        <w:t>2. Описание административных процедур и административных действий подуслуги «Аннулирование разрешения на установку и эксплуатацию рекламной конструкции»:</w:t>
      </w:r>
    </w:p>
    <w:p w:rsidR="000020DA" w:rsidRPr="00D722A2" w:rsidRDefault="000020DA" w:rsidP="00862D14">
      <w:pPr>
        <w:ind w:firstLine="709"/>
        <w:jc w:val="both"/>
        <w:rPr>
          <w:lang w:eastAsia="ar-SA"/>
        </w:rPr>
      </w:pPr>
      <w:r w:rsidRPr="00D722A2">
        <w:rPr>
          <w:lang w:eastAsia="ar-SA"/>
        </w:rPr>
        <w:t>проверка документов и регистрация заявления;</w:t>
      </w:r>
    </w:p>
    <w:p w:rsidR="000020DA" w:rsidRPr="00D722A2" w:rsidRDefault="000020DA" w:rsidP="00862D14">
      <w:pPr>
        <w:ind w:firstLine="709"/>
        <w:jc w:val="both"/>
        <w:rPr>
          <w:lang w:eastAsia="ar-SA"/>
        </w:rPr>
      </w:pPr>
      <w:r w:rsidRPr="00D722A2">
        <w:rPr>
          <w:lang w:eastAsia="ar-SA"/>
        </w:rPr>
        <w:t>получение сведений посредством СМЭВ;</w:t>
      </w:r>
    </w:p>
    <w:p w:rsidR="000020DA" w:rsidRPr="00D722A2" w:rsidRDefault="000020DA" w:rsidP="00862D14">
      <w:pPr>
        <w:ind w:firstLine="709"/>
        <w:jc w:val="both"/>
        <w:rPr>
          <w:lang w:eastAsia="ar-SA"/>
        </w:rPr>
      </w:pPr>
      <w:r w:rsidRPr="00D722A2">
        <w:rPr>
          <w:lang w:eastAsia="ar-SA"/>
        </w:rPr>
        <w:t>рассмотрение документов и сведений;</w:t>
      </w:r>
    </w:p>
    <w:p w:rsidR="000020DA" w:rsidRPr="00D722A2" w:rsidRDefault="000020DA" w:rsidP="00862D14">
      <w:pPr>
        <w:ind w:firstLine="709"/>
        <w:jc w:val="both"/>
        <w:rPr>
          <w:lang w:eastAsia="ar-SA"/>
        </w:rPr>
      </w:pPr>
      <w:r w:rsidRPr="00D722A2">
        <w:rPr>
          <w:lang w:eastAsia="ar-SA"/>
        </w:rPr>
        <w:t>принятие решения;</w:t>
      </w:r>
    </w:p>
    <w:p w:rsidR="000020DA" w:rsidRPr="00D722A2" w:rsidRDefault="000020DA" w:rsidP="00862D14">
      <w:pPr>
        <w:ind w:firstLine="709"/>
        <w:jc w:val="both"/>
        <w:rPr>
          <w:lang w:eastAsia="ar-SA"/>
        </w:rPr>
      </w:pPr>
      <w:r w:rsidRPr="00D722A2">
        <w:rPr>
          <w:lang w:eastAsia="ar-SA"/>
        </w:rPr>
        <w:t>выдача результата (независимо от выбора заявителя).</w:t>
      </w:r>
    </w:p>
    <w:p w:rsidR="000020DA" w:rsidRPr="00D722A2" w:rsidRDefault="000020DA" w:rsidP="00D722A2">
      <w:pPr>
        <w:ind w:firstLine="709"/>
        <w:jc w:val="both"/>
        <w:outlineLvl w:val="0"/>
        <w:rPr>
          <w:b/>
          <w:bCs/>
        </w:rPr>
      </w:pPr>
    </w:p>
    <w:p w:rsidR="00EC5052" w:rsidRPr="00D722A2" w:rsidRDefault="00EC5052" w:rsidP="00D722A2">
      <w:pPr>
        <w:ind w:firstLine="709"/>
        <w:jc w:val="both"/>
      </w:pPr>
    </w:p>
    <w:p w:rsidR="00EC5052" w:rsidRDefault="00EC5052" w:rsidP="00334D42">
      <w:pPr>
        <w:ind w:right="5103"/>
      </w:pPr>
    </w:p>
    <w:p w:rsidR="00EC5052" w:rsidRDefault="00EC5052" w:rsidP="00334D42">
      <w:pPr>
        <w:ind w:right="5103"/>
      </w:pPr>
    </w:p>
    <w:p w:rsidR="00EC5052" w:rsidRPr="00C47C9B" w:rsidRDefault="00EC5052" w:rsidP="00EC5052">
      <w:pPr>
        <w:jc w:val="both"/>
      </w:pPr>
    </w:p>
    <w:sectPr w:rsidR="00EC5052" w:rsidRPr="00C47C9B" w:rsidSect="00E94166">
      <w:headerReference w:type="default" r:id="rId42"/>
      <w:pgSz w:w="11906" w:h="16840"/>
      <w:pgMar w:top="1134" w:right="567" w:bottom="1134" w:left="1701" w:header="748"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6BBB" w:rsidRDefault="00BF6BBB">
      <w:r>
        <w:separator/>
      </w:r>
    </w:p>
  </w:endnote>
  <w:endnote w:type="continuationSeparator" w:id="0">
    <w:p w:rsidR="00BF6BBB" w:rsidRDefault="00BF6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6BBB" w:rsidRDefault="00BF6BBB">
      <w:r>
        <w:separator/>
      </w:r>
    </w:p>
  </w:footnote>
  <w:footnote w:type="continuationSeparator" w:id="0">
    <w:p w:rsidR="00BF6BBB" w:rsidRDefault="00BF6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7374180"/>
      <w:docPartObj>
        <w:docPartGallery w:val="Page Numbers (Top of Page)"/>
        <w:docPartUnique/>
      </w:docPartObj>
    </w:sdtPr>
    <w:sdtEndPr/>
    <w:sdtContent>
      <w:p w:rsidR="00BF6BBB" w:rsidRDefault="00BF6BBB" w:rsidP="004B7D3E">
        <w:pPr>
          <w:pStyle w:val="a4"/>
          <w:jc w:val="center"/>
        </w:pPr>
        <w:r>
          <w:fldChar w:fldCharType="begin"/>
        </w:r>
        <w:r>
          <w:instrText>PAGE   \* MERGEFORMAT</w:instrText>
        </w:r>
        <w:r>
          <w:fldChar w:fldCharType="separate"/>
        </w:r>
        <w:r w:rsidR="00E05F88">
          <w:rPr>
            <w:noProof/>
          </w:rPr>
          <w:t>3</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145B2A24"/>
    <w:multiLevelType w:val="hybridMultilevel"/>
    <w:tmpl w:val="AD4474C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74163F35"/>
    <w:multiLevelType w:val="hybridMultilevel"/>
    <w:tmpl w:val="3AEAA38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
  </w:num>
  <w:num w:numId="2">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304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5C0"/>
    <w:rsid w:val="00000206"/>
    <w:rsid w:val="000020DA"/>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954D9"/>
    <w:rsid w:val="000A0BB5"/>
    <w:rsid w:val="000A2716"/>
    <w:rsid w:val="000A30C1"/>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38F8"/>
    <w:rsid w:val="00133F44"/>
    <w:rsid w:val="001359AA"/>
    <w:rsid w:val="00142A70"/>
    <w:rsid w:val="00143E47"/>
    <w:rsid w:val="00143EEF"/>
    <w:rsid w:val="0014484B"/>
    <w:rsid w:val="0014488B"/>
    <w:rsid w:val="001448CA"/>
    <w:rsid w:val="00144C10"/>
    <w:rsid w:val="001502E1"/>
    <w:rsid w:val="00153090"/>
    <w:rsid w:val="00155385"/>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10B7"/>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4D42"/>
    <w:rsid w:val="00336DEE"/>
    <w:rsid w:val="00337B7B"/>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64CCF"/>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B7D3E"/>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0F43"/>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831"/>
    <w:rsid w:val="00550903"/>
    <w:rsid w:val="005522F7"/>
    <w:rsid w:val="00553369"/>
    <w:rsid w:val="005565AA"/>
    <w:rsid w:val="00556C2A"/>
    <w:rsid w:val="00557039"/>
    <w:rsid w:val="0055747B"/>
    <w:rsid w:val="00560ED7"/>
    <w:rsid w:val="0056111E"/>
    <w:rsid w:val="00562798"/>
    <w:rsid w:val="00563E9F"/>
    <w:rsid w:val="00573150"/>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5F4A75"/>
    <w:rsid w:val="00603289"/>
    <w:rsid w:val="006053BD"/>
    <w:rsid w:val="006053D4"/>
    <w:rsid w:val="00605F26"/>
    <w:rsid w:val="00605F3A"/>
    <w:rsid w:val="00607B92"/>
    <w:rsid w:val="00607CD5"/>
    <w:rsid w:val="00611B8C"/>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490"/>
    <w:rsid w:val="00653A52"/>
    <w:rsid w:val="00660380"/>
    <w:rsid w:val="006615A0"/>
    <w:rsid w:val="006631E3"/>
    <w:rsid w:val="0066380A"/>
    <w:rsid w:val="006640A4"/>
    <w:rsid w:val="00671428"/>
    <w:rsid w:val="00672D4D"/>
    <w:rsid w:val="006734D7"/>
    <w:rsid w:val="0067542F"/>
    <w:rsid w:val="0067645C"/>
    <w:rsid w:val="00676481"/>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576"/>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0025"/>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170A"/>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7DE"/>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2584"/>
    <w:rsid w:val="00862D14"/>
    <w:rsid w:val="008643E1"/>
    <w:rsid w:val="00866EC9"/>
    <w:rsid w:val="00870270"/>
    <w:rsid w:val="0087138D"/>
    <w:rsid w:val="00874D4E"/>
    <w:rsid w:val="00875D5B"/>
    <w:rsid w:val="00882385"/>
    <w:rsid w:val="00884365"/>
    <w:rsid w:val="00884AA2"/>
    <w:rsid w:val="00885E76"/>
    <w:rsid w:val="008861BB"/>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4CB4"/>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D8E"/>
    <w:rsid w:val="00A70F1B"/>
    <w:rsid w:val="00A727EB"/>
    <w:rsid w:val="00A7409D"/>
    <w:rsid w:val="00A74546"/>
    <w:rsid w:val="00A7508E"/>
    <w:rsid w:val="00A75AA5"/>
    <w:rsid w:val="00A82D7A"/>
    <w:rsid w:val="00A82F33"/>
    <w:rsid w:val="00A84D1B"/>
    <w:rsid w:val="00A86341"/>
    <w:rsid w:val="00A86760"/>
    <w:rsid w:val="00A90113"/>
    <w:rsid w:val="00A90B26"/>
    <w:rsid w:val="00A93620"/>
    <w:rsid w:val="00A93702"/>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7C8"/>
    <w:rsid w:val="00AD79ED"/>
    <w:rsid w:val="00AE05A7"/>
    <w:rsid w:val="00AE278F"/>
    <w:rsid w:val="00AE2899"/>
    <w:rsid w:val="00AE39FB"/>
    <w:rsid w:val="00AE3C5A"/>
    <w:rsid w:val="00AE46B7"/>
    <w:rsid w:val="00AE55E8"/>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17BBA"/>
    <w:rsid w:val="00B206EA"/>
    <w:rsid w:val="00B21C93"/>
    <w:rsid w:val="00B232F0"/>
    <w:rsid w:val="00B23CED"/>
    <w:rsid w:val="00B243D4"/>
    <w:rsid w:val="00B30B4C"/>
    <w:rsid w:val="00B339F1"/>
    <w:rsid w:val="00B3447F"/>
    <w:rsid w:val="00B34FBE"/>
    <w:rsid w:val="00B3708D"/>
    <w:rsid w:val="00B371B3"/>
    <w:rsid w:val="00B41A6F"/>
    <w:rsid w:val="00B42862"/>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064F"/>
    <w:rsid w:val="00B7165E"/>
    <w:rsid w:val="00B7276D"/>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C5E1E"/>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BF6BBB"/>
    <w:rsid w:val="00C00870"/>
    <w:rsid w:val="00C01321"/>
    <w:rsid w:val="00C0312C"/>
    <w:rsid w:val="00C04FE9"/>
    <w:rsid w:val="00C0680F"/>
    <w:rsid w:val="00C0721E"/>
    <w:rsid w:val="00C119C9"/>
    <w:rsid w:val="00C12DD6"/>
    <w:rsid w:val="00C2083E"/>
    <w:rsid w:val="00C2323E"/>
    <w:rsid w:val="00C25104"/>
    <w:rsid w:val="00C31DBE"/>
    <w:rsid w:val="00C32104"/>
    <w:rsid w:val="00C332CD"/>
    <w:rsid w:val="00C33BFF"/>
    <w:rsid w:val="00C378EE"/>
    <w:rsid w:val="00C4055D"/>
    <w:rsid w:val="00C479BF"/>
    <w:rsid w:val="00C47C9B"/>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76C3B"/>
    <w:rsid w:val="00C80AE4"/>
    <w:rsid w:val="00C85E2E"/>
    <w:rsid w:val="00C85FDB"/>
    <w:rsid w:val="00C8656D"/>
    <w:rsid w:val="00C866C8"/>
    <w:rsid w:val="00C87AEC"/>
    <w:rsid w:val="00C87B05"/>
    <w:rsid w:val="00C87C9E"/>
    <w:rsid w:val="00C91895"/>
    <w:rsid w:val="00C922A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2A5"/>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664"/>
    <w:rsid w:val="00D578AB"/>
    <w:rsid w:val="00D60487"/>
    <w:rsid w:val="00D61484"/>
    <w:rsid w:val="00D61DCC"/>
    <w:rsid w:val="00D62065"/>
    <w:rsid w:val="00D6320F"/>
    <w:rsid w:val="00D6442E"/>
    <w:rsid w:val="00D65D66"/>
    <w:rsid w:val="00D66222"/>
    <w:rsid w:val="00D6750A"/>
    <w:rsid w:val="00D67994"/>
    <w:rsid w:val="00D722A2"/>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00BD"/>
    <w:rsid w:val="00DB0C77"/>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5AE8"/>
    <w:rsid w:val="00E05F88"/>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15C2"/>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06CD"/>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166"/>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052"/>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1707C"/>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55E73"/>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E7442"/>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0465"/>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uiPriority="1" w:qFormat="1"/>
    <w:lsdException w:name="heading 2" w:qFormat="1"/>
    <w:lsdException w:name="heading 3" w:uiPriority="9" w:qFormat="1"/>
    <w:lsdException w:name="heading 4" w:qFormat="1"/>
    <w:lsdException w:name="heading 5" w:qFormat="1"/>
    <w:lsdException w:name="heading 6" w:qFormat="1"/>
    <w:lsdException w:name="heading 7" w:semiHidden="1" w:uiPriority="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uiPriority w:val="1"/>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uiPriority w:val="9"/>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1"/>
    <w:qFormat/>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uiPriority w:val="9"/>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qFormat/>
    <w:rsid w:val="00D86AFF"/>
  </w:style>
  <w:style w:type="paragraph" w:customStyle="1" w:styleId="affe">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qFormat/>
    <w:rsid w:val="00D86AFF"/>
    <w:pPr>
      <w:ind w:left="1800"/>
    </w:pPr>
  </w:style>
  <w:style w:type="paragraph" w:customStyle="1" w:styleId="312">
    <w:name w:val="Список 31"/>
    <w:basedOn w:val="aff5"/>
    <w:uiPriority w:val="99"/>
    <w:qFormat/>
    <w:rsid w:val="00D86AFF"/>
    <w:pPr>
      <w:ind w:left="2160"/>
    </w:pPr>
  </w:style>
  <w:style w:type="paragraph" w:customStyle="1" w:styleId="41">
    <w:name w:val="Список 41"/>
    <w:basedOn w:val="aff5"/>
    <w:uiPriority w:val="99"/>
    <w:qFormat/>
    <w:rsid w:val="00D86AFF"/>
    <w:pPr>
      <w:ind w:left="2520"/>
    </w:pPr>
  </w:style>
  <w:style w:type="paragraph" w:customStyle="1" w:styleId="51">
    <w:name w:val="Список 51"/>
    <w:basedOn w:val="aff5"/>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qFormat/>
    <w:rsid w:val="00D86AFF"/>
    <w:pPr>
      <w:ind w:firstLine="0"/>
    </w:pPr>
  </w:style>
  <w:style w:type="paragraph" w:customStyle="1" w:styleId="217">
    <w:name w:val="Продолжение списка 21"/>
    <w:basedOn w:val="1fa"/>
    <w:uiPriority w:val="99"/>
    <w:qFormat/>
    <w:rsid w:val="00D86AFF"/>
    <w:pPr>
      <w:ind w:left="2160"/>
    </w:pPr>
  </w:style>
  <w:style w:type="paragraph" w:customStyle="1" w:styleId="314">
    <w:name w:val="Продолжение списка 31"/>
    <w:basedOn w:val="1fa"/>
    <w:uiPriority w:val="99"/>
    <w:qFormat/>
    <w:rsid w:val="00D86AFF"/>
    <w:pPr>
      <w:ind w:left="2520"/>
    </w:pPr>
  </w:style>
  <w:style w:type="paragraph" w:customStyle="1" w:styleId="411">
    <w:name w:val="Продолжение списка 41"/>
    <w:basedOn w:val="1fa"/>
    <w:uiPriority w:val="99"/>
    <w:qFormat/>
    <w:rsid w:val="00D86AFF"/>
    <w:pPr>
      <w:ind w:left="2880"/>
    </w:pPr>
  </w:style>
  <w:style w:type="paragraph" w:customStyle="1" w:styleId="511">
    <w:name w:val="Продолжение списка 51"/>
    <w:basedOn w:val="1fa"/>
    <w:uiPriority w:val="99"/>
    <w:qFormat/>
    <w:rsid w:val="00D86AFF"/>
    <w:pPr>
      <w:ind w:left="3240"/>
    </w:pPr>
  </w:style>
  <w:style w:type="paragraph" w:customStyle="1" w:styleId="1fb">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qFormat/>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qFormat/>
    <w:rsid w:val="00D86AFF"/>
    <w:pPr>
      <w:tabs>
        <w:tab w:val="left" w:pos="1026"/>
      </w:tabs>
      <w:ind w:left="-2245"/>
    </w:pPr>
  </w:style>
  <w:style w:type="paragraph" w:customStyle="1" w:styleId="affffa">
    <w:name w:val="Содержимое таблицы"/>
    <w:basedOn w:val="a"/>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4"/>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qFormat/>
    <w:rsid w:val="00D86AFF"/>
    <w:pPr>
      <w:suppressAutoHyphens/>
      <w:jc w:val="both"/>
    </w:pPr>
    <w:rPr>
      <w:sz w:val="24"/>
      <w:szCs w:val="24"/>
      <w:lang w:eastAsia="ar-SA"/>
    </w:rPr>
  </w:style>
  <w:style w:type="paragraph" w:customStyle="1" w:styleId="1ffa">
    <w:name w:val="текст 1"/>
    <w:basedOn w:val="a"/>
    <w:next w:val="a"/>
    <w:uiPriority w:val="99"/>
    <w:qFormat/>
    <w:rsid w:val="00D86AFF"/>
    <w:pPr>
      <w:suppressAutoHyphens/>
      <w:ind w:firstLine="540"/>
      <w:jc w:val="both"/>
    </w:pPr>
    <w:rPr>
      <w:sz w:val="20"/>
      <w:szCs w:val="24"/>
      <w:lang w:eastAsia="ar-SA"/>
    </w:rPr>
  </w:style>
  <w:style w:type="paragraph" w:customStyle="1" w:styleId="afffff0">
    <w:name w:val="Заголовок таблици"/>
    <w:basedOn w:val="1ffa"/>
    <w:uiPriority w:val="99"/>
    <w:qFormat/>
    <w:rsid w:val="00D86AFF"/>
    <w:rPr>
      <w:sz w:val="22"/>
    </w:rPr>
  </w:style>
  <w:style w:type="paragraph" w:customStyle="1" w:styleId="afffff1">
    <w:name w:val="Номер таблици"/>
    <w:basedOn w:val="a"/>
    <w:next w:val="a"/>
    <w:uiPriority w:val="99"/>
    <w:qFormat/>
    <w:rsid w:val="00D86AFF"/>
    <w:pPr>
      <w:suppressAutoHyphens/>
      <w:jc w:val="right"/>
    </w:pPr>
    <w:rPr>
      <w:b/>
      <w:sz w:val="20"/>
      <w:szCs w:val="24"/>
      <w:lang w:eastAsia="ar-SA"/>
    </w:rPr>
  </w:style>
  <w:style w:type="paragraph" w:customStyle="1" w:styleId="afffff2">
    <w:name w:val="Приложение"/>
    <w:basedOn w:val="a"/>
    <w:next w:val="a"/>
    <w:uiPriority w:val="99"/>
    <w:qFormat/>
    <w:rsid w:val="00D86AFF"/>
    <w:pPr>
      <w:suppressAutoHyphens/>
      <w:jc w:val="right"/>
    </w:pPr>
    <w:rPr>
      <w:sz w:val="20"/>
      <w:szCs w:val="24"/>
      <w:lang w:eastAsia="ar-SA"/>
    </w:rPr>
  </w:style>
  <w:style w:type="paragraph" w:customStyle="1" w:styleId="afffff3">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4">
    <w:name w:val="List Paragraph"/>
    <w:basedOn w:val="a"/>
    <w:uiPriority w:val="1"/>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qFormat/>
    <w:rsid w:val="00D86AFF"/>
    <w:pPr>
      <w:tabs>
        <w:tab w:val="right" w:leader="dot" w:pos="9637"/>
      </w:tabs>
      <w:ind w:left="2547" w:firstLine="0"/>
    </w:pPr>
  </w:style>
  <w:style w:type="paragraph" w:customStyle="1" w:styleId="afffff5">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1">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qFormat/>
    <w:rsid w:val="00950359"/>
    <w:rPr>
      <w:sz w:val="28"/>
    </w:rPr>
  </w:style>
  <w:style w:type="paragraph" w:customStyle="1" w:styleId="1fff0">
    <w:name w:val="Основной текст1"/>
    <w:basedOn w:val="1fff"/>
    <w:uiPriority w:val="99"/>
    <w:qFormat/>
    <w:rsid w:val="00950359"/>
    <w:pPr>
      <w:snapToGrid w:val="0"/>
      <w:jc w:val="both"/>
    </w:pPr>
    <w:rPr>
      <w:rFonts w:ascii="a_Timer" w:hAnsi="a_Timer"/>
    </w:rPr>
  </w:style>
  <w:style w:type="paragraph" w:customStyle="1" w:styleId="2f1">
    <w:name w:val="Цитата2"/>
    <w:basedOn w:val="a"/>
    <w:uiPriority w:val="99"/>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qFormat/>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qFormat/>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qFormat/>
    <w:rsid w:val="001E2343"/>
    <w:rPr>
      <w:sz w:val="24"/>
      <w:szCs w:val="24"/>
    </w:rPr>
  </w:style>
  <w:style w:type="paragraph" w:customStyle="1" w:styleId="affffff3">
    <w:name w:val="Автозамена"/>
    <w:qFormat/>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qFormat/>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qFormat/>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qFormat/>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qFormat/>
    <w:rsid w:val="00923791"/>
    <w:pPr>
      <w:ind w:firstLine="709"/>
      <w:jc w:val="both"/>
    </w:pPr>
    <w:rPr>
      <w:snapToGrid w:val="0"/>
    </w:rPr>
  </w:style>
  <w:style w:type="paragraph" w:customStyle="1" w:styleId="3b">
    <w:name w:val="Обычный3"/>
    <w:qFormat/>
    <w:rsid w:val="00923791"/>
    <w:rPr>
      <w:sz w:val="28"/>
    </w:rPr>
  </w:style>
  <w:style w:type="paragraph" w:customStyle="1" w:styleId="3c">
    <w:name w:val="Основной текст3"/>
    <w:basedOn w:val="3b"/>
    <w:qFormat/>
    <w:rsid w:val="00923791"/>
    <w:pPr>
      <w:snapToGrid w:val="0"/>
      <w:jc w:val="both"/>
    </w:pPr>
    <w:rPr>
      <w:rFonts w:ascii="a_Timer" w:hAnsi="a_Timer"/>
    </w:rPr>
  </w:style>
  <w:style w:type="paragraph" w:customStyle="1" w:styleId="231">
    <w:name w:val="Основной текст 23"/>
    <w:basedOn w:val="a"/>
    <w:qFormat/>
    <w:rsid w:val="00923791"/>
    <w:pPr>
      <w:jc w:val="both"/>
    </w:pPr>
    <w:rPr>
      <w:szCs w:val="20"/>
    </w:rPr>
  </w:style>
  <w:style w:type="paragraph" w:customStyle="1" w:styleId="42">
    <w:name w:val="Цитата4"/>
    <w:basedOn w:val="a"/>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qFormat/>
    <w:rsid w:val="00923791"/>
    <w:pPr>
      <w:suppressAutoHyphens/>
      <w:spacing w:before="280" w:after="280" w:line="360" w:lineRule="auto"/>
      <w:ind w:firstLine="709"/>
      <w:jc w:val="both"/>
    </w:pPr>
    <w:rPr>
      <w:szCs w:val="24"/>
      <w:lang w:eastAsia="ar-SA"/>
    </w:rPr>
  </w:style>
  <w:style w:type="paragraph" w:customStyle="1" w:styleId="Postan">
    <w:name w:val="Postan"/>
    <w:basedOn w:val="a"/>
    <w:qFormat/>
    <w:rsid w:val="00923791"/>
    <w:pPr>
      <w:jc w:val="center"/>
    </w:pPr>
    <w:rPr>
      <w:szCs w:val="20"/>
    </w:rPr>
  </w:style>
  <w:style w:type="paragraph" w:customStyle="1" w:styleId="14-15">
    <w:name w:val="14-15"/>
    <w:basedOn w:val="a"/>
    <w:qFormat/>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qFormat/>
    <w:rsid w:val="00E65941"/>
    <w:pPr>
      <w:ind w:firstLine="435"/>
      <w:jc w:val="both"/>
    </w:pPr>
    <w:rPr>
      <w:sz w:val="24"/>
      <w:szCs w:val="24"/>
    </w:rPr>
  </w:style>
  <w:style w:type="paragraph" w:customStyle="1" w:styleId="affffffb">
    <w:name w:val="Базовый"/>
    <w:uiPriority w:val="99"/>
    <w:qFormat/>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qFormat/>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qFormat/>
    <w:rsid w:val="00A36827"/>
    <w:pPr>
      <w:suppressAutoHyphens/>
      <w:ind w:left="720"/>
    </w:pPr>
    <w:rPr>
      <w:sz w:val="24"/>
      <w:szCs w:val="24"/>
      <w:lang w:eastAsia="ar-SA"/>
    </w:rPr>
  </w:style>
  <w:style w:type="paragraph" w:customStyle="1" w:styleId="-11">
    <w:name w:val="Цветной список - Акцент 11"/>
    <w:basedOn w:val="a"/>
    <w:qFormat/>
    <w:rsid w:val="00A36827"/>
    <w:pPr>
      <w:suppressAutoHyphens/>
      <w:ind w:left="720"/>
    </w:pPr>
    <w:rPr>
      <w:sz w:val="24"/>
      <w:szCs w:val="24"/>
      <w:lang w:eastAsia="ar-SA"/>
    </w:rPr>
  </w:style>
  <w:style w:type="paragraph" w:customStyle="1" w:styleId="ConsPlusDocList">
    <w:name w:val="ConsPlusDocList"/>
    <w:next w:val="a"/>
    <w:qFormat/>
    <w:rsid w:val="00A36827"/>
    <w:pPr>
      <w:widowControl w:val="0"/>
      <w:suppressAutoHyphens/>
      <w:autoSpaceDE w:val="0"/>
    </w:pPr>
    <w:rPr>
      <w:rFonts w:ascii="Arial" w:eastAsia="Arial" w:hAnsi="Arial"/>
    </w:rPr>
  </w:style>
  <w:style w:type="paragraph" w:customStyle="1" w:styleId="ConsPlusCell0">
    <w:name w:val="ConsPlusCell"/>
    <w:next w:val="a"/>
    <w:qFormat/>
    <w:rsid w:val="00A36827"/>
    <w:pPr>
      <w:widowControl w:val="0"/>
      <w:suppressAutoHyphens/>
      <w:autoSpaceDE w:val="0"/>
    </w:pPr>
    <w:rPr>
      <w:rFonts w:ascii="Arial" w:eastAsia="Arial" w:hAnsi="Arial"/>
    </w:rPr>
  </w:style>
  <w:style w:type="paragraph" w:customStyle="1" w:styleId="ConsPlusNonformat0">
    <w:name w:val="ConsPlusNonformat"/>
    <w:next w:val="a"/>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qFormat/>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next w:val="ab"/>
    <w:uiPriority w:val="3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Нет списка4"/>
    <w:next w:val="a3"/>
    <w:uiPriority w:val="99"/>
    <w:semiHidden/>
    <w:unhideWhenUsed/>
    <w:rsid w:val="00B3708D"/>
  </w:style>
  <w:style w:type="table" w:customStyle="1" w:styleId="111">
    <w:name w:val="Сетка таблицы11"/>
    <w:basedOn w:val="a2"/>
    <w:next w:val="ab"/>
    <w:uiPriority w:val="5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rsid w:val="00B3708D"/>
    <w:rPr>
      <w:sz w:val="24"/>
      <w:szCs w:val="24"/>
      <w:lang w:val="ru-RU" w:eastAsia="ar-SA" w:bidi="ar-SA"/>
    </w:rPr>
  </w:style>
  <w:style w:type="character" w:customStyle="1" w:styleId="71">
    <w:name w:val="Знак7"/>
    <w:rsid w:val="00B3708D"/>
    <w:rPr>
      <w:sz w:val="24"/>
      <w:szCs w:val="24"/>
      <w:lang w:val="ru-RU" w:eastAsia="ar-SA" w:bidi="ar-SA"/>
    </w:rPr>
  </w:style>
  <w:style w:type="paragraph" w:customStyle="1" w:styleId="2120">
    <w:name w:val="Основной текст 212"/>
    <w:basedOn w:val="a"/>
    <w:uiPriority w:val="99"/>
    <w:qFormat/>
    <w:rsid w:val="00B3708D"/>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uiPriority w:val="99"/>
    <w:qFormat/>
    <w:rsid w:val="00B3708D"/>
    <w:pPr>
      <w:suppressAutoHyphens/>
      <w:spacing w:line="360" w:lineRule="auto"/>
      <w:ind w:left="360" w:firstLine="709"/>
      <w:jc w:val="center"/>
    </w:pPr>
    <w:rPr>
      <w:b/>
      <w:bCs/>
      <w:caps/>
      <w:sz w:val="24"/>
      <w:szCs w:val="24"/>
      <w:lang w:eastAsia="ar-SA"/>
    </w:rPr>
  </w:style>
  <w:style w:type="paragraph" w:customStyle="1" w:styleId="250">
    <w:name w:val="Знак25"/>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uiPriority w:val="99"/>
    <w:qFormat/>
    <w:rsid w:val="00B3708D"/>
    <w:pPr>
      <w:spacing w:after="160" w:line="240" w:lineRule="exact"/>
    </w:pPr>
    <w:rPr>
      <w:rFonts w:ascii="Verdana" w:hAnsi="Verdana"/>
      <w:sz w:val="20"/>
      <w:szCs w:val="20"/>
      <w:lang w:val="en-US" w:eastAsia="en-US"/>
    </w:rPr>
  </w:style>
  <w:style w:type="character" w:customStyle="1" w:styleId="140">
    <w:name w:val="Знак14"/>
    <w:rsid w:val="00B3708D"/>
    <w:rPr>
      <w:rFonts w:ascii="Arial" w:hAnsi="Arial" w:cs="Arial" w:hint="default"/>
      <w:b/>
      <w:bCs/>
      <w:i/>
      <w:iCs/>
      <w:sz w:val="28"/>
      <w:szCs w:val="28"/>
      <w:lang w:val="ru-RU" w:eastAsia="ar-SA" w:bidi="ar-SA"/>
    </w:rPr>
  </w:style>
  <w:style w:type="character" w:customStyle="1" w:styleId="141">
    <w:name w:val="Знак Знак14"/>
    <w:rsid w:val="00B3708D"/>
    <w:rPr>
      <w:sz w:val="24"/>
      <w:szCs w:val="24"/>
      <w:u w:val="single"/>
      <w:lang w:val="ru-RU" w:eastAsia="ar-SA" w:bidi="ar-SA"/>
    </w:rPr>
  </w:style>
  <w:style w:type="character" w:customStyle="1" w:styleId="2140">
    <w:name w:val="Знак2 Знак Знак14"/>
    <w:rsid w:val="00B3708D"/>
    <w:rPr>
      <w:rFonts w:ascii="Arial" w:hAnsi="Arial" w:cs="Arial" w:hint="default"/>
      <w:b/>
      <w:bCs/>
      <w:i/>
      <w:iCs/>
      <w:sz w:val="28"/>
      <w:szCs w:val="28"/>
      <w:lang w:val="ru-RU" w:eastAsia="ar-SA" w:bidi="ar-SA"/>
    </w:rPr>
  </w:style>
  <w:style w:type="character" w:customStyle="1" w:styleId="340">
    <w:name w:val="Знак3 Знак Знак4"/>
    <w:rsid w:val="00B3708D"/>
    <w:rPr>
      <w:b/>
      <w:bCs w:val="0"/>
      <w:sz w:val="24"/>
      <w:szCs w:val="24"/>
      <w:u w:val="single"/>
      <w:lang w:val="ru-RU" w:eastAsia="ar-SA" w:bidi="ar-SA"/>
    </w:rPr>
  </w:style>
  <w:style w:type="character" w:customStyle="1" w:styleId="251">
    <w:name w:val="Знак2 Знак Знак5"/>
    <w:rsid w:val="00B3708D"/>
    <w:rPr>
      <w:b/>
      <w:bCs/>
      <w:sz w:val="24"/>
      <w:szCs w:val="24"/>
      <w:lang w:val="ru-RU" w:eastAsia="ar-SA" w:bidi="ar-SA"/>
    </w:rPr>
  </w:style>
  <w:style w:type="character" w:customStyle="1" w:styleId="142">
    <w:name w:val="Знак1 Знак Знак4"/>
    <w:rsid w:val="00B3708D"/>
    <w:rPr>
      <w:sz w:val="24"/>
      <w:szCs w:val="24"/>
      <w:lang w:val="ru-RU" w:eastAsia="ar-SA" w:bidi="ar-SA"/>
    </w:rPr>
  </w:style>
  <w:style w:type="paragraph" w:customStyle="1" w:styleId="121">
    <w:name w:val="Обычный12"/>
    <w:uiPriority w:val="99"/>
    <w:qFormat/>
    <w:rsid w:val="00B3708D"/>
    <w:rPr>
      <w:sz w:val="28"/>
    </w:rPr>
  </w:style>
  <w:style w:type="paragraph" w:customStyle="1" w:styleId="122">
    <w:name w:val="Основной текст12"/>
    <w:basedOn w:val="121"/>
    <w:uiPriority w:val="99"/>
    <w:qFormat/>
    <w:rsid w:val="00B3708D"/>
    <w:pPr>
      <w:snapToGrid w:val="0"/>
      <w:jc w:val="both"/>
    </w:pPr>
    <w:rPr>
      <w:rFonts w:ascii="a_Timer" w:hAnsi="a_Timer"/>
    </w:rPr>
  </w:style>
  <w:style w:type="paragraph" w:customStyle="1" w:styleId="222">
    <w:name w:val="Цитата22"/>
    <w:basedOn w:val="a"/>
    <w:uiPriority w:val="99"/>
    <w:qFormat/>
    <w:rsid w:val="00B3708D"/>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uiPriority w:val="99"/>
    <w:qFormat/>
    <w:rsid w:val="00B3708D"/>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uiPriority w:val="99"/>
    <w:qFormat/>
    <w:rsid w:val="00B3708D"/>
    <w:pPr>
      <w:suppressAutoHyphens/>
      <w:spacing w:before="280" w:after="280" w:line="360" w:lineRule="auto"/>
      <w:ind w:firstLine="709"/>
      <w:jc w:val="both"/>
    </w:pPr>
    <w:rPr>
      <w:szCs w:val="24"/>
      <w:lang w:eastAsia="ar-SA"/>
    </w:rPr>
  </w:style>
  <w:style w:type="character" w:customStyle="1" w:styleId="61">
    <w:name w:val="Знак6"/>
    <w:rsid w:val="00B3708D"/>
    <w:rPr>
      <w:rFonts w:ascii="Arial" w:hAnsi="Arial" w:cs="Arial"/>
      <w:b/>
      <w:bCs/>
      <w:i/>
      <w:iCs/>
      <w:sz w:val="28"/>
      <w:szCs w:val="28"/>
      <w:lang w:val="ru-RU" w:eastAsia="ar-SA" w:bidi="ar-SA"/>
    </w:rPr>
  </w:style>
  <w:style w:type="character" w:customStyle="1" w:styleId="130">
    <w:name w:val="Знак13"/>
    <w:rsid w:val="00B3708D"/>
    <w:rPr>
      <w:rFonts w:ascii="Arial" w:hAnsi="Arial" w:cs="Arial"/>
      <w:b/>
      <w:bCs/>
      <w:i/>
      <w:iCs/>
      <w:sz w:val="28"/>
      <w:szCs w:val="28"/>
      <w:lang w:val="ru-RU" w:eastAsia="ar-SA" w:bidi="ar-SA"/>
    </w:rPr>
  </w:style>
  <w:style w:type="character" w:customStyle="1" w:styleId="131">
    <w:name w:val="Знак Знак13"/>
    <w:rsid w:val="00B3708D"/>
    <w:rPr>
      <w:sz w:val="24"/>
      <w:szCs w:val="24"/>
      <w:u w:val="single"/>
      <w:lang w:val="ru-RU" w:eastAsia="ar-SA" w:bidi="ar-SA"/>
    </w:rPr>
  </w:style>
  <w:style w:type="character" w:customStyle="1" w:styleId="2130">
    <w:name w:val="Знак2 Знак Знак13"/>
    <w:rsid w:val="00B3708D"/>
    <w:rPr>
      <w:rFonts w:ascii="Arial" w:hAnsi="Arial" w:cs="Arial"/>
      <w:b/>
      <w:bCs/>
      <w:i/>
      <w:iCs/>
      <w:sz w:val="28"/>
      <w:szCs w:val="28"/>
      <w:lang w:val="ru-RU" w:eastAsia="ar-SA" w:bidi="ar-SA"/>
    </w:rPr>
  </w:style>
  <w:style w:type="character" w:customStyle="1" w:styleId="48">
    <w:name w:val="Знак Знак Знак Знак4"/>
    <w:rsid w:val="00B3708D"/>
    <w:rPr>
      <w:sz w:val="24"/>
      <w:szCs w:val="24"/>
      <w:lang w:val="ru-RU" w:eastAsia="ar-SA" w:bidi="ar-SA"/>
    </w:rPr>
  </w:style>
  <w:style w:type="character" w:customStyle="1" w:styleId="330">
    <w:name w:val="Знак3 Знак Знак3"/>
    <w:rsid w:val="00B3708D"/>
    <w:rPr>
      <w:b/>
      <w:sz w:val="24"/>
      <w:szCs w:val="24"/>
      <w:u w:val="single"/>
      <w:lang w:val="ru-RU" w:eastAsia="ar-SA" w:bidi="ar-SA"/>
    </w:rPr>
  </w:style>
  <w:style w:type="character" w:customStyle="1" w:styleId="240">
    <w:name w:val="Знак2 Знак Знак4"/>
    <w:rsid w:val="00B3708D"/>
    <w:rPr>
      <w:b/>
      <w:bCs/>
      <w:sz w:val="24"/>
      <w:szCs w:val="24"/>
      <w:lang w:val="ru-RU" w:eastAsia="ar-SA" w:bidi="ar-SA"/>
    </w:rPr>
  </w:style>
  <w:style w:type="character" w:customStyle="1" w:styleId="132">
    <w:name w:val="Знак1 Знак Знак3"/>
    <w:rsid w:val="00B3708D"/>
    <w:rPr>
      <w:sz w:val="24"/>
      <w:szCs w:val="24"/>
      <w:lang w:val="ru-RU" w:eastAsia="ar-SA" w:bidi="ar-SA"/>
    </w:rPr>
  </w:style>
  <w:style w:type="paragraph" w:customStyle="1" w:styleId="241">
    <w:name w:val="Знак24"/>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uiPriority w:val="99"/>
    <w:qFormat/>
    <w:rsid w:val="00B3708D"/>
    <w:pPr>
      <w:spacing w:after="160" w:line="240" w:lineRule="exact"/>
    </w:pPr>
    <w:rPr>
      <w:rFonts w:ascii="Verdana" w:hAnsi="Verdana"/>
      <w:sz w:val="20"/>
      <w:szCs w:val="20"/>
      <w:lang w:val="en-US" w:eastAsia="en-US"/>
    </w:rPr>
  </w:style>
  <w:style w:type="character" w:customStyle="1" w:styleId="submenu-table">
    <w:name w:val="submenu-table"/>
    <w:basedOn w:val="a1"/>
    <w:rsid w:val="00B3708D"/>
  </w:style>
  <w:style w:type="paragraph" w:customStyle="1" w:styleId="21e">
    <w:name w:val="Название объекта21"/>
    <w:basedOn w:val="a"/>
    <w:uiPriority w:val="99"/>
    <w:qFormat/>
    <w:rsid w:val="00B3708D"/>
    <w:pPr>
      <w:suppressAutoHyphens/>
      <w:spacing w:line="360" w:lineRule="auto"/>
      <w:ind w:left="1080" w:firstLine="709"/>
      <w:jc w:val="both"/>
    </w:pPr>
    <w:rPr>
      <w:rFonts w:ascii="Arial" w:hAnsi="Arial" w:cs="Arial"/>
      <w:spacing w:val="-5"/>
      <w:sz w:val="20"/>
      <w:szCs w:val="20"/>
      <w:lang w:eastAsia="ar-SA"/>
    </w:rPr>
  </w:style>
  <w:style w:type="character" w:customStyle="1" w:styleId="3f">
    <w:name w:val="Знак Знак Знак Знак3"/>
    <w:rsid w:val="00B3708D"/>
    <w:rPr>
      <w:sz w:val="24"/>
      <w:szCs w:val="24"/>
      <w:lang w:val="ru-RU" w:eastAsia="ar-SA" w:bidi="ar-SA"/>
    </w:rPr>
  </w:style>
  <w:style w:type="character" w:customStyle="1" w:styleId="55">
    <w:name w:val="Знак5"/>
    <w:rsid w:val="00B3708D"/>
    <w:rPr>
      <w:sz w:val="24"/>
      <w:szCs w:val="24"/>
      <w:lang w:val="ru-RU" w:eastAsia="ar-SA" w:bidi="ar-SA"/>
    </w:rPr>
  </w:style>
  <w:style w:type="paragraph" w:customStyle="1" w:styleId="2110">
    <w:name w:val="Основной текст 211"/>
    <w:basedOn w:val="a"/>
    <w:uiPriority w:val="99"/>
    <w:qFormat/>
    <w:rsid w:val="00B3708D"/>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99"/>
    <w:qFormat/>
    <w:rsid w:val="00B3708D"/>
    <w:pPr>
      <w:suppressAutoHyphens/>
      <w:spacing w:line="360" w:lineRule="auto"/>
      <w:ind w:left="360" w:firstLine="709"/>
      <w:jc w:val="center"/>
    </w:pPr>
    <w:rPr>
      <w:b/>
      <w:bCs/>
      <w:caps/>
      <w:sz w:val="24"/>
      <w:szCs w:val="24"/>
      <w:lang w:eastAsia="ar-SA"/>
    </w:rPr>
  </w:style>
  <w:style w:type="paragraph" w:customStyle="1" w:styleId="232">
    <w:name w:val="Знак23"/>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99"/>
    <w:qFormat/>
    <w:rsid w:val="00B3708D"/>
    <w:pPr>
      <w:spacing w:after="160" w:line="240" w:lineRule="exact"/>
    </w:pPr>
    <w:rPr>
      <w:rFonts w:ascii="Verdana" w:hAnsi="Verdana"/>
      <w:sz w:val="20"/>
      <w:szCs w:val="20"/>
      <w:lang w:val="en-US" w:eastAsia="en-US"/>
    </w:rPr>
  </w:style>
  <w:style w:type="character" w:customStyle="1" w:styleId="123">
    <w:name w:val="Знак12"/>
    <w:rsid w:val="00B3708D"/>
    <w:rPr>
      <w:rFonts w:ascii="Arial" w:hAnsi="Arial" w:cs="Arial" w:hint="default"/>
      <w:b/>
      <w:bCs/>
      <w:i/>
      <w:iCs/>
      <w:sz w:val="28"/>
      <w:szCs w:val="28"/>
      <w:lang w:val="ru-RU" w:eastAsia="ar-SA" w:bidi="ar-SA"/>
    </w:rPr>
  </w:style>
  <w:style w:type="character" w:customStyle="1" w:styleId="124">
    <w:name w:val="Знак Знак12"/>
    <w:rsid w:val="00B3708D"/>
    <w:rPr>
      <w:sz w:val="24"/>
      <w:szCs w:val="24"/>
      <w:u w:val="single"/>
      <w:lang w:val="ru-RU" w:eastAsia="ar-SA" w:bidi="ar-SA"/>
    </w:rPr>
  </w:style>
  <w:style w:type="character" w:customStyle="1" w:styleId="2122">
    <w:name w:val="Знак2 Знак Знак12"/>
    <w:rsid w:val="00B3708D"/>
    <w:rPr>
      <w:rFonts w:ascii="Arial" w:hAnsi="Arial" w:cs="Arial" w:hint="default"/>
      <w:b/>
      <w:bCs/>
      <w:i/>
      <w:iCs/>
      <w:sz w:val="28"/>
      <w:szCs w:val="28"/>
      <w:lang w:val="ru-RU" w:eastAsia="ar-SA" w:bidi="ar-SA"/>
    </w:rPr>
  </w:style>
  <w:style w:type="character" w:customStyle="1" w:styleId="320">
    <w:name w:val="Знак3 Знак Знак2"/>
    <w:rsid w:val="00B3708D"/>
    <w:rPr>
      <w:b/>
      <w:bCs w:val="0"/>
      <w:sz w:val="24"/>
      <w:szCs w:val="24"/>
      <w:u w:val="single"/>
      <w:lang w:val="ru-RU" w:eastAsia="ar-SA" w:bidi="ar-SA"/>
    </w:rPr>
  </w:style>
  <w:style w:type="character" w:customStyle="1" w:styleId="233">
    <w:name w:val="Знак2 Знак Знак3"/>
    <w:rsid w:val="00B3708D"/>
    <w:rPr>
      <w:b/>
      <w:bCs/>
      <w:sz w:val="24"/>
      <w:szCs w:val="24"/>
      <w:lang w:val="ru-RU" w:eastAsia="ar-SA" w:bidi="ar-SA"/>
    </w:rPr>
  </w:style>
  <w:style w:type="character" w:customStyle="1" w:styleId="125">
    <w:name w:val="Знак1 Знак Знак2"/>
    <w:rsid w:val="00B3708D"/>
    <w:rPr>
      <w:sz w:val="24"/>
      <w:szCs w:val="24"/>
      <w:lang w:val="ru-RU" w:eastAsia="ar-SA" w:bidi="ar-SA"/>
    </w:rPr>
  </w:style>
  <w:style w:type="paragraph" w:customStyle="1" w:styleId="112">
    <w:name w:val="Обычный11"/>
    <w:uiPriority w:val="99"/>
    <w:qFormat/>
    <w:rsid w:val="00B3708D"/>
    <w:rPr>
      <w:sz w:val="28"/>
    </w:rPr>
  </w:style>
  <w:style w:type="paragraph" w:customStyle="1" w:styleId="113">
    <w:name w:val="Основной текст11"/>
    <w:basedOn w:val="112"/>
    <w:uiPriority w:val="99"/>
    <w:qFormat/>
    <w:rsid w:val="00B3708D"/>
    <w:pPr>
      <w:snapToGrid w:val="0"/>
      <w:jc w:val="both"/>
    </w:pPr>
    <w:rPr>
      <w:rFonts w:ascii="a_Timer" w:hAnsi="a_Timer"/>
    </w:rPr>
  </w:style>
  <w:style w:type="paragraph" w:customStyle="1" w:styleId="21f">
    <w:name w:val="Цитата21"/>
    <w:basedOn w:val="a"/>
    <w:uiPriority w:val="99"/>
    <w:qFormat/>
    <w:rsid w:val="00B3708D"/>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uiPriority w:val="99"/>
    <w:qFormat/>
    <w:rsid w:val="00B3708D"/>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uiPriority w:val="99"/>
    <w:qFormat/>
    <w:rsid w:val="00B3708D"/>
    <w:pPr>
      <w:suppressAutoHyphens/>
      <w:spacing w:before="280" w:after="280" w:line="360" w:lineRule="auto"/>
      <w:ind w:firstLine="709"/>
      <w:jc w:val="both"/>
    </w:pPr>
    <w:rPr>
      <w:szCs w:val="24"/>
      <w:lang w:eastAsia="ar-SA"/>
    </w:rPr>
  </w:style>
  <w:style w:type="character" w:customStyle="1" w:styleId="49">
    <w:name w:val="Знак4"/>
    <w:rsid w:val="00B3708D"/>
    <w:rPr>
      <w:rFonts w:ascii="Arial" w:hAnsi="Arial" w:cs="Arial"/>
      <w:b/>
      <w:bCs/>
      <w:i/>
      <w:iCs/>
      <w:sz w:val="28"/>
      <w:szCs w:val="28"/>
      <w:lang w:val="ru-RU" w:eastAsia="ar-SA" w:bidi="ar-SA"/>
    </w:rPr>
  </w:style>
  <w:style w:type="character" w:customStyle="1" w:styleId="114">
    <w:name w:val="Знак11"/>
    <w:rsid w:val="00B3708D"/>
    <w:rPr>
      <w:rFonts w:ascii="Arial" w:hAnsi="Arial" w:cs="Arial"/>
      <w:b/>
      <w:bCs/>
      <w:i/>
      <w:iCs/>
      <w:sz w:val="28"/>
      <w:szCs w:val="28"/>
      <w:lang w:val="ru-RU" w:eastAsia="ar-SA" w:bidi="ar-SA"/>
    </w:rPr>
  </w:style>
  <w:style w:type="character" w:customStyle="1" w:styleId="115">
    <w:name w:val="Знак Знак11"/>
    <w:rsid w:val="00B3708D"/>
    <w:rPr>
      <w:sz w:val="24"/>
      <w:szCs w:val="24"/>
      <w:u w:val="single"/>
      <w:lang w:val="ru-RU" w:eastAsia="ar-SA" w:bidi="ar-SA"/>
    </w:rPr>
  </w:style>
  <w:style w:type="character" w:customStyle="1" w:styleId="2112">
    <w:name w:val="Знак2 Знак Знак11"/>
    <w:rsid w:val="00B3708D"/>
    <w:rPr>
      <w:rFonts w:ascii="Arial" w:hAnsi="Arial" w:cs="Arial"/>
      <w:b/>
      <w:bCs/>
      <w:i/>
      <w:iCs/>
      <w:sz w:val="28"/>
      <w:szCs w:val="28"/>
      <w:lang w:val="ru-RU" w:eastAsia="ar-SA" w:bidi="ar-SA"/>
    </w:rPr>
  </w:style>
  <w:style w:type="character" w:customStyle="1" w:styleId="2fa">
    <w:name w:val="Знак Знак Знак Знак2"/>
    <w:rsid w:val="00B3708D"/>
    <w:rPr>
      <w:sz w:val="24"/>
      <w:szCs w:val="24"/>
      <w:lang w:val="ru-RU" w:eastAsia="ar-SA" w:bidi="ar-SA"/>
    </w:rPr>
  </w:style>
  <w:style w:type="character" w:customStyle="1" w:styleId="317">
    <w:name w:val="Знак3 Знак Знак1"/>
    <w:rsid w:val="00B3708D"/>
    <w:rPr>
      <w:b/>
      <w:sz w:val="24"/>
      <w:szCs w:val="24"/>
      <w:u w:val="single"/>
      <w:lang w:val="ru-RU" w:eastAsia="ar-SA" w:bidi="ar-SA"/>
    </w:rPr>
  </w:style>
  <w:style w:type="character" w:customStyle="1" w:styleId="225">
    <w:name w:val="Знак2 Знак Знак2"/>
    <w:rsid w:val="00B3708D"/>
    <w:rPr>
      <w:b/>
      <w:bCs/>
      <w:sz w:val="24"/>
      <w:szCs w:val="24"/>
      <w:lang w:val="ru-RU" w:eastAsia="ar-SA" w:bidi="ar-SA"/>
    </w:rPr>
  </w:style>
  <w:style w:type="character" w:customStyle="1" w:styleId="116">
    <w:name w:val="Знак1 Знак Знак1"/>
    <w:rsid w:val="00B3708D"/>
    <w:rPr>
      <w:sz w:val="24"/>
      <w:szCs w:val="24"/>
      <w:lang w:val="ru-RU" w:eastAsia="ar-SA" w:bidi="ar-SA"/>
    </w:rPr>
  </w:style>
  <w:style w:type="paragraph" w:customStyle="1" w:styleId="226">
    <w:name w:val="Знак22"/>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99"/>
    <w:qFormat/>
    <w:rsid w:val="00B3708D"/>
    <w:pPr>
      <w:spacing w:after="160" w:line="240" w:lineRule="exact"/>
    </w:pPr>
    <w:rPr>
      <w:rFonts w:ascii="Verdana" w:hAnsi="Verdana"/>
      <w:sz w:val="20"/>
      <w:szCs w:val="20"/>
      <w:lang w:val="en-US" w:eastAsia="en-US"/>
    </w:rPr>
  </w:style>
  <w:style w:type="paragraph" w:customStyle="1" w:styleId="3f0">
    <w:name w:val="Знак3"/>
    <w:basedOn w:val="a"/>
    <w:uiPriority w:val="99"/>
    <w:qFormat/>
    <w:rsid w:val="00B3708D"/>
    <w:rPr>
      <w:rFonts w:ascii="Verdana" w:hAnsi="Verdana" w:cs="Verdana"/>
      <w:sz w:val="20"/>
      <w:szCs w:val="20"/>
      <w:lang w:val="en-US" w:eastAsia="en-US"/>
    </w:rPr>
  </w:style>
  <w:style w:type="character" w:customStyle="1" w:styleId="searchtext">
    <w:name w:val="searchtext"/>
    <w:rsid w:val="00B3708D"/>
  </w:style>
  <w:style w:type="table" w:customStyle="1" w:styleId="1110">
    <w:name w:val="Сетка таблицы111"/>
    <w:basedOn w:val="a2"/>
    <w:next w:val="ab"/>
    <w:rsid w:val="00B370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Название Знак1"/>
    <w:rsid w:val="00B3708D"/>
    <w:rPr>
      <w:rFonts w:ascii="Cambria" w:eastAsia="Times New Roman" w:hAnsi="Cambria" w:cs="Times New Roman"/>
      <w:color w:val="17365D"/>
      <w:spacing w:val="5"/>
      <w:kern w:val="28"/>
      <w:sz w:val="52"/>
      <w:szCs w:val="52"/>
    </w:rPr>
  </w:style>
  <w:style w:type="character" w:customStyle="1" w:styleId="1fffc">
    <w:name w:val="Подзаголовок Знак1"/>
    <w:rsid w:val="00B3708D"/>
    <w:rPr>
      <w:rFonts w:ascii="Cambria" w:eastAsia="Times New Roman" w:hAnsi="Cambria" w:cs="Times New Roman"/>
      <w:i/>
      <w:iCs/>
      <w:color w:val="4F81BD"/>
      <w:spacing w:val="15"/>
      <w:sz w:val="24"/>
      <w:szCs w:val="24"/>
    </w:rPr>
  </w:style>
  <w:style w:type="character" w:customStyle="1" w:styleId="1fffd">
    <w:name w:val="Нижний колонтитул Знак1"/>
    <w:uiPriority w:val="99"/>
    <w:semiHidden/>
    <w:rsid w:val="00B3708D"/>
    <w:rPr>
      <w:sz w:val="28"/>
      <w:szCs w:val="28"/>
    </w:rPr>
  </w:style>
  <w:style w:type="character" w:customStyle="1" w:styleId="1fffe">
    <w:name w:val="Основной текст с отступом Знак1"/>
    <w:semiHidden/>
    <w:rsid w:val="00B3708D"/>
    <w:rPr>
      <w:sz w:val="28"/>
      <w:szCs w:val="28"/>
    </w:rPr>
  </w:style>
  <w:style w:type="character" w:customStyle="1" w:styleId="710">
    <w:name w:val="Заголовок 7 Знак1"/>
    <w:uiPriority w:val="99"/>
    <w:semiHidden/>
    <w:rsid w:val="00B3708D"/>
    <w:rPr>
      <w:rFonts w:ascii="Cambria" w:eastAsia="Times New Roman" w:hAnsi="Cambria" w:cs="Times New Roman"/>
      <w:i/>
      <w:iCs/>
      <w:color w:val="404040"/>
      <w:sz w:val="28"/>
      <w:szCs w:val="28"/>
    </w:rPr>
  </w:style>
  <w:style w:type="character" w:customStyle="1" w:styleId="81">
    <w:name w:val="Заголовок 8 Знак1"/>
    <w:semiHidden/>
    <w:rsid w:val="00B3708D"/>
    <w:rPr>
      <w:rFonts w:ascii="Cambria" w:eastAsia="Times New Roman" w:hAnsi="Cambria" w:cs="Times New Roman"/>
      <w:color w:val="404040"/>
    </w:rPr>
  </w:style>
  <w:style w:type="character" w:customStyle="1" w:styleId="91">
    <w:name w:val="Заголовок 9 Знак1"/>
    <w:semiHidden/>
    <w:rsid w:val="00B3708D"/>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B3708D"/>
    <w:rPr>
      <w:sz w:val="28"/>
      <w:szCs w:val="28"/>
    </w:rPr>
  </w:style>
  <w:style w:type="character" w:customStyle="1" w:styleId="318">
    <w:name w:val="Основной текст с отступом 3 Знак1"/>
    <w:semiHidden/>
    <w:rsid w:val="00B3708D"/>
    <w:rPr>
      <w:sz w:val="16"/>
      <w:szCs w:val="16"/>
    </w:rPr>
  </w:style>
  <w:style w:type="character" w:customStyle="1" w:styleId="1ffff">
    <w:name w:val="Электронная подпись Знак1"/>
    <w:semiHidden/>
    <w:rsid w:val="00B3708D"/>
    <w:rPr>
      <w:sz w:val="28"/>
      <w:szCs w:val="28"/>
    </w:rPr>
  </w:style>
  <w:style w:type="character" w:customStyle="1" w:styleId="1ffff0">
    <w:name w:val="Текст Знак1"/>
    <w:uiPriority w:val="99"/>
    <w:semiHidden/>
    <w:rsid w:val="00B3708D"/>
    <w:rPr>
      <w:rFonts w:ascii="Consolas" w:hAnsi="Consolas" w:cs="Consolas"/>
      <w:sz w:val="21"/>
      <w:szCs w:val="21"/>
    </w:rPr>
  </w:style>
  <w:style w:type="character" w:customStyle="1" w:styleId="319">
    <w:name w:val="Основной текст 3 Знак1"/>
    <w:uiPriority w:val="99"/>
    <w:semiHidden/>
    <w:rsid w:val="00B3708D"/>
    <w:rPr>
      <w:sz w:val="16"/>
      <w:szCs w:val="16"/>
    </w:rPr>
  </w:style>
  <w:style w:type="character" w:customStyle="1" w:styleId="1ffff1">
    <w:name w:val="Текст сноски Знак1"/>
    <w:basedOn w:val="a1"/>
    <w:semiHidden/>
    <w:rsid w:val="00B3708D"/>
  </w:style>
  <w:style w:type="table" w:customStyle="1" w:styleId="1111">
    <w:name w:val="Сетка таблицы1111"/>
    <w:basedOn w:val="a2"/>
    <w:uiPriority w:val="59"/>
    <w:rsid w:val="00B3708D"/>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1"/>
    <w:rsid w:val="00B3708D"/>
  </w:style>
  <w:style w:type="table" w:customStyle="1" w:styleId="56">
    <w:name w:val="Сетка таблицы5"/>
    <w:basedOn w:val="a2"/>
    <w:next w:val="ab"/>
    <w:uiPriority w:val="59"/>
    <w:rsid w:val="00B3708D"/>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2">
    <w:name w:val="Сетка таблицы6"/>
    <w:basedOn w:val="a2"/>
    <w:next w:val="ab"/>
    <w:uiPriority w:val="59"/>
    <w:rsid w:val="00B3708D"/>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TitlePage">
    <w:name w:val="ConsPlusTitlePage"/>
    <w:rsid w:val="00B3708D"/>
    <w:pPr>
      <w:widowControl w:val="0"/>
      <w:autoSpaceDE w:val="0"/>
      <w:autoSpaceDN w:val="0"/>
    </w:pPr>
    <w:rPr>
      <w:rFonts w:ascii="Tahoma" w:hAnsi="Tahoma" w:cs="Tahoma"/>
    </w:rPr>
  </w:style>
  <w:style w:type="paragraph" w:customStyle="1" w:styleId="ConsPlusJurTerm">
    <w:name w:val="ConsPlusJurTerm"/>
    <w:rsid w:val="00B3708D"/>
    <w:pPr>
      <w:widowControl w:val="0"/>
      <w:autoSpaceDE w:val="0"/>
      <w:autoSpaceDN w:val="0"/>
    </w:pPr>
    <w:rPr>
      <w:rFonts w:ascii="Tahoma" w:hAnsi="Tahoma" w:cs="Tahoma"/>
      <w:sz w:val="26"/>
    </w:rPr>
  </w:style>
  <w:style w:type="paragraph" w:customStyle="1" w:styleId="ConsPlusTextList">
    <w:name w:val="ConsPlusTextList"/>
    <w:rsid w:val="00B3708D"/>
    <w:pPr>
      <w:widowControl w:val="0"/>
      <w:autoSpaceDE w:val="0"/>
      <w:autoSpaceDN w:val="0"/>
    </w:pPr>
    <w:rPr>
      <w:rFonts w:ascii="Arial" w:hAnsi="Arial" w:cs="Arial"/>
    </w:rPr>
  </w:style>
  <w:style w:type="table" w:customStyle="1" w:styleId="31a">
    <w:name w:val="Сетка таблицы31"/>
    <w:basedOn w:val="a2"/>
    <w:next w:val="ab"/>
    <w:rsid w:val="00B37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2"/>
    <w:next w:val="ab"/>
    <w:uiPriority w:val="3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2">
    <w:name w:val="Текст концевой сноски Знак1"/>
    <w:basedOn w:val="a1"/>
    <w:uiPriority w:val="99"/>
    <w:semiHidden/>
    <w:rsid w:val="00B3708D"/>
  </w:style>
  <w:style w:type="table" w:customStyle="1" w:styleId="513">
    <w:name w:val="Сетка таблицы51"/>
    <w:basedOn w:val="a2"/>
    <w:uiPriority w:val="59"/>
    <w:rsid w:val="00B3708D"/>
    <w:rPr>
      <w:rFonts w:ascii="Calibri" w:eastAsia="Calibri" w:hAnsi="Calibr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10">
    <w:name w:val="Сетка таблицы61"/>
    <w:basedOn w:val="a2"/>
    <w:uiPriority w:val="59"/>
    <w:rsid w:val="00B3708D"/>
    <w:rPr>
      <w:rFonts w:ascii="Calibri" w:eastAsia="Calibri" w:hAnsi="Calibr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57">
    <w:name w:val="Нет списка5"/>
    <w:next w:val="a3"/>
    <w:uiPriority w:val="99"/>
    <w:semiHidden/>
    <w:unhideWhenUsed/>
    <w:rsid w:val="00C47C9B"/>
  </w:style>
  <w:style w:type="table" w:customStyle="1" w:styleId="TableNormal">
    <w:name w:val="Table Normal"/>
    <w:uiPriority w:val="2"/>
    <w:semiHidden/>
    <w:unhideWhenUsed/>
    <w:qFormat/>
    <w:rsid w:val="00C47C9B"/>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7C9B"/>
    <w:pPr>
      <w:widowControl w:val="0"/>
    </w:pPr>
    <w:rPr>
      <w:rFonts w:ascii="Calibri" w:eastAsia="Calibri" w:hAnsi="Calibri"/>
      <w:sz w:val="22"/>
      <w:szCs w:val="22"/>
      <w:lang w:val="en-US" w:eastAsia="en-US"/>
    </w:rPr>
  </w:style>
  <w:style w:type="table" w:customStyle="1" w:styleId="TableNormal1">
    <w:name w:val="Table Normal1"/>
    <w:uiPriority w:val="2"/>
    <w:semiHidden/>
    <w:unhideWhenUsed/>
    <w:qFormat/>
    <w:rsid w:val="000020DA"/>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5893387">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garant.ru/products/ipo/prime/doc/403250643/" TargetMode="External"/><Relationship Id="rId18" Type="http://schemas.openxmlformats.org/officeDocument/2006/relationships/hyperlink" Target="https://www.garant.ru/products/ipo/prime/doc/403250643/" TargetMode="External"/><Relationship Id="rId26" Type="http://schemas.openxmlformats.org/officeDocument/2006/relationships/hyperlink" Target="https://www.garant.ru/products/ipo/prime/doc/403250643/" TargetMode="External"/><Relationship Id="rId39" Type="http://schemas.openxmlformats.org/officeDocument/2006/relationships/hyperlink" Target="https://www.garant.ru/products/ipo/prime/doc/403250643/" TargetMode="External"/><Relationship Id="rId21" Type="http://schemas.openxmlformats.org/officeDocument/2006/relationships/hyperlink" Target="https://www.garant.ru/products/ipo/prime/doc/403250643/" TargetMode="External"/><Relationship Id="rId34" Type="http://schemas.openxmlformats.org/officeDocument/2006/relationships/hyperlink" Target="https://www.garant.ru/products/ipo/prime/doc/403250643/" TargetMode="External"/><Relationship Id="rId42"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garant.ru/products/ipo/prime/doc/403250643/" TargetMode="External"/><Relationship Id="rId20" Type="http://schemas.openxmlformats.org/officeDocument/2006/relationships/hyperlink" Target="https://www.garant.ru/products/ipo/prime/doc/403250643/" TargetMode="External"/><Relationship Id="rId29" Type="http://schemas.openxmlformats.org/officeDocument/2006/relationships/hyperlink" Target="https://www.garant.ru/products/ipo/prime/doc/403250643/" TargetMode="External"/><Relationship Id="rId41" Type="http://schemas.openxmlformats.org/officeDocument/2006/relationships/hyperlink" Target="https://www.garant.ru/products/ipo/prime/doc/40325064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arant.ru/products/ipo/prime/doc/403250643/" TargetMode="External"/><Relationship Id="rId24" Type="http://schemas.openxmlformats.org/officeDocument/2006/relationships/hyperlink" Target="https://www.garant.ru/products/ipo/prime/doc/403250643/" TargetMode="External"/><Relationship Id="rId32" Type="http://schemas.openxmlformats.org/officeDocument/2006/relationships/hyperlink" Target="https://www.garant.ru/products/ipo/prime/doc/403250643/" TargetMode="External"/><Relationship Id="rId37" Type="http://schemas.openxmlformats.org/officeDocument/2006/relationships/hyperlink" Target="https://www.garant.ru/products/ipo/prime/doc/403250643/" TargetMode="External"/><Relationship Id="rId40" Type="http://schemas.openxmlformats.org/officeDocument/2006/relationships/hyperlink" Target="https://www.garant.ru/products/ipo/prime/doc/403250643/" TargetMode="External"/><Relationship Id="rId5" Type="http://schemas.openxmlformats.org/officeDocument/2006/relationships/webSettings" Target="webSettings.xml"/><Relationship Id="rId15" Type="http://schemas.openxmlformats.org/officeDocument/2006/relationships/hyperlink" Target="https://www.garant.ru/products/ipo/prime/doc/403250643/" TargetMode="External"/><Relationship Id="rId23" Type="http://schemas.openxmlformats.org/officeDocument/2006/relationships/hyperlink" Target="https://www.garant.ru/products/ipo/prime/doc/403250643/" TargetMode="External"/><Relationship Id="rId28" Type="http://schemas.openxmlformats.org/officeDocument/2006/relationships/hyperlink" Target="https://www.garant.ru/products/ipo/prime/doc/403250643/" TargetMode="External"/><Relationship Id="rId36" Type="http://schemas.openxmlformats.org/officeDocument/2006/relationships/hyperlink" Target="https://www.garant.ru/products/ipo/prime/doc/403250643/" TargetMode="External"/><Relationship Id="rId10" Type="http://schemas.openxmlformats.org/officeDocument/2006/relationships/hyperlink" Target="consultantplus://offline/ref=FE9CF5CB78EBC3EA3138E90EF534E18A445832ABB27D6C91354D7009B21AA5A91CC81AE80C8E8F16R1bAK" TargetMode="External"/><Relationship Id="rId19" Type="http://schemas.openxmlformats.org/officeDocument/2006/relationships/hyperlink" Target="https://www.garant.ru/products/ipo/prime/doc/403250643/" TargetMode="External"/><Relationship Id="rId31" Type="http://schemas.openxmlformats.org/officeDocument/2006/relationships/hyperlink" Target="https://www.garant.ru/products/ipo/prime/doc/403250643/"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6CFBF98586208A1291DE4A3B0FAC552EABBF1F29F728870C4BE3079825FA20DBEF95C1B4F5p2A4F" TargetMode="External"/><Relationship Id="rId14" Type="http://schemas.openxmlformats.org/officeDocument/2006/relationships/hyperlink" Target="https://www.garant.ru/products/ipo/prime/doc/403250643/" TargetMode="External"/><Relationship Id="rId22" Type="http://schemas.openxmlformats.org/officeDocument/2006/relationships/hyperlink" Target="https://www.garant.ru/products/ipo/prime/doc/403250643/" TargetMode="External"/><Relationship Id="rId27" Type="http://schemas.openxmlformats.org/officeDocument/2006/relationships/hyperlink" Target="https://www.garant.ru/products/ipo/prime/doc/403250643/" TargetMode="External"/><Relationship Id="rId30" Type="http://schemas.openxmlformats.org/officeDocument/2006/relationships/hyperlink" Target="https://www.garant.ru/products/ipo/prime/doc/403250643/" TargetMode="External"/><Relationship Id="rId35" Type="http://schemas.openxmlformats.org/officeDocument/2006/relationships/hyperlink" Target="https://www.garant.ru/products/ipo/prime/doc/403250643/" TargetMode="External"/><Relationship Id="rId43" Type="http://schemas.openxmlformats.org/officeDocument/2006/relationships/fontTable" Target="fontTable.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garant.ru/products/ipo/prime/doc/403250643/" TargetMode="External"/><Relationship Id="rId17" Type="http://schemas.openxmlformats.org/officeDocument/2006/relationships/hyperlink" Target="https://www.garant.ru/products/ipo/prime/doc/403250643/" TargetMode="External"/><Relationship Id="rId25" Type="http://schemas.openxmlformats.org/officeDocument/2006/relationships/hyperlink" Target="https://www.garant.ru/products/ipo/prime/doc/403250643/" TargetMode="External"/><Relationship Id="rId33" Type="http://schemas.openxmlformats.org/officeDocument/2006/relationships/hyperlink" Target="https://www.garant.ru/products/ipo/prime/doc/403250643/" TargetMode="External"/><Relationship Id="rId38" Type="http://schemas.openxmlformats.org/officeDocument/2006/relationships/hyperlink" Target="https://www.garant.ru/products/ipo/prime/doc/40325064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08448F-0BBF-48D0-97E0-FEFBC1853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14992</Words>
  <Characters>85459</Characters>
  <Application>Microsoft Office Word</Application>
  <DocSecurity>0</DocSecurity>
  <Lines>712</Lines>
  <Paragraphs>200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100251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2019-02-11T12:33:00Z</cp:lastPrinted>
  <dcterms:created xsi:type="dcterms:W3CDTF">2025-07-24T06:01:00Z</dcterms:created>
  <dcterms:modified xsi:type="dcterms:W3CDTF">2025-07-24T06:01:00Z</dcterms:modified>
</cp:coreProperties>
</file>